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3AEAB2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534A77F1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6AE84B1D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6C968D52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66B8714E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4CDFBA8A" w14:textId="77777777" w:rsidR="0099469D" w:rsidRPr="002C249F" w:rsidRDefault="0099469D" w:rsidP="002C249F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3E042DFA" w14:textId="77777777" w:rsidR="0099469D" w:rsidRPr="002C249F" w:rsidRDefault="002C249F" w:rsidP="002C249F">
      <w:pPr>
        <w:ind w:left="197"/>
        <w:rPr>
          <w:rFonts w:asciiTheme="minorHAnsi" w:hAnsiTheme="minorHAnsi" w:cstheme="minorHAnsi"/>
          <w:sz w:val="22"/>
          <w:szCs w:val="22"/>
        </w:rPr>
      </w:pPr>
      <w:r w:rsidRPr="002C249F">
        <w:rPr>
          <w:rFonts w:asciiTheme="minorHAnsi" w:hAnsiTheme="minorHAnsi" w:cstheme="minorHAnsi"/>
          <w:b/>
          <w:w w:val="81"/>
          <w:position w:val="-5"/>
          <w:sz w:val="22"/>
          <w:szCs w:val="22"/>
        </w:rPr>
        <w:t>REC</w:t>
      </w:r>
      <w:r w:rsidRPr="002C249F">
        <w:rPr>
          <w:rFonts w:asciiTheme="minorHAnsi" w:hAnsiTheme="minorHAnsi" w:cstheme="minorHAnsi"/>
          <w:b/>
          <w:spacing w:val="-2"/>
          <w:w w:val="81"/>
          <w:position w:val="-5"/>
          <w:sz w:val="22"/>
          <w:szCs w:val="22"/>
        </w:rPr>
        <w:t>R</w:t>
      </w:r>
      <w:r w:rsidRPr="002C249F">
        <w:rPr>
          <w:rFonts w:asciiTheme="minorHAnsi" w:hAnsiTheme="minorHAnsi" w:cstheme="minorHAnsi"/>
          <w:b/>
          <w:w w:val="85"/>
          <w:position w:val="-5"/>
          <w:sz w:val="22"/>
          <w:szCs w:val="22"/>
        </w:rPr>
        <w:t>UI</w:t>
      </w:r>
      <w:r w:rsidRPr="002C249F">
        <w:rPr>
          <w:rFonts w:asciiTheme="minorHAnsi" w:hAnsiTheme="minorHAnsi" w:cstheme="minorHAnsi"/>
          <w:b/>
          <w:spacing w:val="-2"/>
          <w:w w:val="85"/>
          <w:position w:val="-5"/>
          <w:sz w:val="22"/>
          <w:szCs w:val="22"/>
        </w:rPr>
        <w:t>T</w:t>
      </w:r>
      <w:r w:rsidRPr="002C249F">
        <w:rPr>
          <w:rFonts w:asciiTheme="minorHAnsi" w:hAnsiTheme="minorHAnsi" w:cstheme="minorHAnsi"/>
          <w:b/>
          <w:w w:val="80"/>
          <w:position w:val="-5"/>
          <w:sz w:val="22"/>
          <w:szCs w:val="22"/>
        </w:rPr>
        <w:t>MILI</w:t>
      </w:r>
      <w:r w:rsidRPr="002C249F">
        <w:rPr>
          <w:rFonts w:asciiTheme="minorHAnsi" w:hAnsiTheme="minorHAnsi" w:cstheme="minorHAnsi"/>
          <w:b/>
          <w:spacing w:val="-35"/>
          <w:w w:val="82"/>
          <w:position w:val="-5"/>
          <w:sz w:val="22"/>
          <w:szCs w:val="22"/>
        </w:rPr>
        <w:t>T</w:t>
      </w:r>
      <w:r w:rsidRPr="002C249F">
        <w:rPr>
          <w:rFonts w:asciiTheme="minorHAnsi" w:hAnsiTheme="minorHAnsi" w:cstheme="minorHAnsi"/>
          <w:b/>
          <w:w w:val="86"/>
          <w:position w:val="-5"/>
          <w:sz w:val="22"/>
          <w:szCs w:val="22"/>
        </w:rPr>
        <w:t>A</w:t>
      </w:r>
      <w:r w:rsidRPr="002C249F">
        <w:rPr>
          <w:rFonts w:asciiTheme="minorHAnsi" w:hAnsiTheme="minorHAnsi" w:cstheme="minorHAnsi"/>
          <w:b/>
          <w:spacing w:val="-9"/>
          <w:w w:val="86"/>
          <w:position w:val="-5"/>
          <w:sz w:val="22"/>
          <w:szCs w:val="22"/>
        </w:rPr>
        <w:t>R</w:t>
      </w:r>
      <w:r w:rsidRPr="002C249F">
        <w:rPr>
          <w:rFonts w:asciiTheme="minorHAnsi" w:hAnsiTheme="minorHAnsi" w:cstheme="minorHAnsi"/>
          <w:b/>
          <w:w w:val="83"/>
          <w:position w:val="-5"/>
          <w:sz w:val="22"/>
          <w:szCs w:val="22"/>
        </w:rPr>
        <w:t>Y</w:t>
      </w:r>
    </w:p>
    <w:p w14:paraId="4164B499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4F71372F" w14:textId="77777777" w:rsidR="0099469D" w:rsidRPr="002C249F" w:rsidRDefault="002C249F" w:rsidP="002C249F">
      <w:pPr>
        <w:ind w:left="100" w:right="-171"/>
        <w:rPr>
          <w:rFonts w:asciiTheme="minorHAnsi" w:hAnsiTheme="minorHAnsi" w:cstheme="minorHAnsi"/>
          <w:sz w:val="22"/>
          <w:szCs w:val="22"/>
        </w:rPr>
      </w:pPr>
      <w:r w:rsidRPr="002C249F">
        <w:rPr>
          <w:rFonts w:asciiTheme="minorHAnsi" w:hAnsiTheme="minorHAnsi" w:cstheme="minorHAnsi"/>
          <w:b/>
          <w:spacing w:val="-72"/>
          <w:w w:val="86"/>
          <w:sz w:val="22"/>
          <w:szCs w:val="22"/>
        </w:rPr>
        <w:t>RESUM</w:t>
      </w:r>
      <w:r w:rsidRPr="002C249F">
        <w:rPr>
          <w:rFonts w:asciiTheme="minorHAnsi" w:hAnsiTheme="minorHAnsi" w:cstheme="minorHAnsi"/>
          <w:b/>
          <w:w w:val="86"/>
          <w:sz w:val="22"/>
          <w:szCs w:val="22"/>
        </w:rPr>
        <w:t>E</w:t>
      </w:r>
      <w:r w:rsidRPr="002C249F">
        <w:rPr>
          <w:rFonts w:asciiTheme="minorHAnsi" w:hAnsiTheme="minorHAnsi" w:cstheme="minorHAnsi"/>
          <w:b/>
          <w:spacing w:val="-86"/>
          <w:w w:val="86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b/>
          <w:spacing w:val="-72"/>
          <w:w w:val="86"/>
          <w:sz w:val="22"/>
          <w:szCs w:val="22"/>
        </w:rPr>
        <w:t>BES</w:t>
      </w:r>
      <w:r w:rsidRPr="002C249F">
        <w:rPr>
          <w:rFonts w:asciiTheme="minorHAnsi" w:hAnsiTheme="minorHAnsi" w:cstheme="minorHAnsi"/>
          <w:b/>
          <w:w w:val="86"/>
          <w:sz w:val="22"/>
          <w:szCs w:val="22"/>
        </w:rPr>
        <w:t xml:space="preserve">T </w:t>
      </w:r>
      <w:r w:rsidRPr="002C249F">
        <w:rPr>
          <w:rFonts w:asciiTheme="minorHAnsi" w:hAnsiTheme="minorHAnsi" w:cstheme="minorHAnsi"/>
          <w:b/>
          <w:spacing w:val="-84"/>
          <w:w w:val="95"/>
          <w:sz w:val="22"/>
          <w:szCs w:val="22"/>
        </w:rPr>
        <w:t>P</w:t>
      </w:r>
      <w:r w:rsidRPr="002C249F">
        <w:rPr>
          <w:rFonts w:asciiTheme="minorHAnsi" w:hAnsiTheme="minorHAnsi" w:cstheme="minorHAnsi"/>
          <w:b/>
          <w:spacing w:val="-69"/>
          <w:w w:val="82"/>
          <w:sz w:val="22"/>
          <w:szCs w:val="22"/>
        </w:rPr>
        <w:t>R</w:t>
      </w:r>
      <w:r w:rsidRPr="002C249F">
        <w:rPr>
          <w:rFonts w:asciiTheme="minorHAnsi" w:hAnsiTheme="minorHAnsi" w:cstheme="minorHAnsi"/>
          <w:b/>
          <w:spacing w:val="-126"/>
          <w:w w:val="90"/>
          <w:sz w:val="22"/>
          <w:szCs w:val="22"/>
        </w:rPr>
        <w:t>A</w:t>
      </w:r>
      <w:r w:rsidRPr="002C249F">
        <w:rPr>
          <w:rFonts w:asciiTheme="minorHAnsi" w:hAnsiTheme="minorHAnsi" w:cstheme="minorHAnsi"/>
          <w:b/>
          <w:spacing w:val="-60"/>
          <w:w w:val="82"/>
          <w:sz w:val="22"/>
          <w:szCs w:val="22"/>
        </w:rPr>
        <w:t>C</w:t>
      </w:r>
      <w:r w:rsidRPr="002C249F">
        <w:rPr>
          <w:rFonts w:asciiTheme="minorHAnsi" w:hAnsiTheme="minorHAnsi" w:cstheme="minorHAnsi"/>
          <w:b/>
          <w:spacing w:val="-84"/>
          <w:w w:val="82"/>
          <w:sz w:val="22"/>
          <w:szCs w:val="22"/>
        </w:rPr>
        <w:t>T</w:t>
      </w:r>
      <w:r w:rsidRPr="002C249F">
        <w:rPr>
          <w:rFonts w:asciiTheme="minorHAnsi" w:hAnsiTheme="minorHAnsi" w:cstheme="minorHAnsi"/>
          <w:b/>
          <w:spacing w:val="-84"/>
          <w:w w:val="73"/>
          <w:sz w:val="22"/>
          <w:szCs w:val="22"/>
        </w:rPr>
        <w:t>I</w:t>
      </w:r>
      <w:r w:rsidRPr="002C249F">
        <w:rPr>
          <w:rFonts w:asciiTheme="minorHAnsi" w:hAnsiTheme="minorHAnsi" w:cstheme="minorHAnsi"/>
          <w:b/>
          <w:spacing w:val="-84"/>
          <w:w w:val="82"/>
          <w:sz w:val="22"/>
          <w:szCs w:val="22"/>
        </w:rPr>
        <w:t>C</w:t>
      </w:r>
      <w:r w:rsidRPr="002C249F">
        <w:rPr>
          <w:rFonts w:asciiTheme="minorHAnsi" w:hAnsiTheme="minorHAnsi" w:cstheme="minorHAnsi"/>
          <w:b/>
          <w:spacing w:val="-84"/>
          <w:w w:val="80"/>
          <w:sz w:val="22"/>
          <w:szCs w:val="22"/>
        </w:rPr>
        <w:t>E</w:t>
      </w:r>
      <w:r w:rsidRPr="002C249F">
        <w:rPr>
          <w:rFonts w:asciiTheme="minorHAnsi" w:hAnsiTheme="minorHAnsi" w:cstheme="minorHAnsi"/>
          <w:b/>
          <w:w w:val="97"/>
          <w:sz w:val="22"/>
          <w:szCs w:val="22"/>
        </w:rPr>
        <w:t>S</w:t>
      </w:r>
    </w:p>
    <w:p w14:paraId="455EEB9A" w14:textId="77777777" w:rsidR="0099469D" w:rsidRPr="002C249F" w:rsidRDefault="002C249F" w:rsidP="002C249F">
      <w:pPr>
        <w:ind w:left="159"/>
        <w:rPr>
          <w:rFonts w:asciiTheme="minorHAnsi" w:eastAsia="Book Antiqua" w:hAnsiTheme="minorHAnsi" w:cstheme="minorHAnsi"/>
          <w:sz w:val="22"/>
          <w:szCs w:val="22"/>
        </w:rPr>
      </w:pPr>
      <w:r w:rsidRPr="002C249F">
        <w:rPr>
          <w:rFonts w:asciiTheme="minorHAnsi" w:eastAsia="Book Antiqua" w:hAnsiTheme="minorHAnsi" w:cstheme="minorHAnsi"/>
          <w:w w:val="92"/>
          <w:position w:val="2"/>
          <w:sz w:val="22"/>
          <w:szCs w:val="22"/>
        </w:rPr>
        <w:t>p</w:t>
      </w:r>
      <w:r w:rsidRPr="002C249F">
        <w:rPr>
          <w:rFonts w:asciiTheme="minorHAnsi" w:eastAsia="Book Antiqua" w:hAnsiTheme="minorHAnsi" w:cstheme="minorHAnsi"/>
          <w:spacing w:val="-3"/>
          <w:w w:val="92"/>
          <w:position w:val="2"/>
          <w:sz w:val="22"/>
          <w:szCs w:val="22"/>
        </w:rPr>
        <w:t>r</w:t>
      </w:r>
      <w:r w:rsidRPr="002C249F">
        <w:rPr>
          <w:rFonts w:asciiTheme="minorHAnsi" w:eastAsia="Book Antiqua" w:hAnsiTheme="minorHAnsi" w:cstheme="minorHAnsi"/>
          <w:w w:val="92"/>
          <w:position w:val="2"/>
          <w:sz w:val="22"/>
          <w:szCs w:val="22"/>
        </w:rPr>
        <w:t>epa</w:t>
      </w:r>
      <w:r w:rsidRPr="002C249F">
        <w:rPr>
          <w:rFonts w:asciiTheme="minorHAnsi" w:eastAsia="Book Antiqua" w:hAnsiTheme="minorHAnsi" w:cstheme="minorHAnsi"/>
          <w:spacing w:val="-3"/>
          <w:w w:val="92"/>
          <w:position w:val="2"/>
          <w:sz w:val="22"/>
          <w:szCs w:val="22"/>
        </w:rPr>
        <w:t>r</w:t>
      </w:r>
      <w:r w:rsidRPr="002C249F">
        <w:rPr>
          <w:rFonts w:asciiTheme="minorHAnsi" w:eastAsia="Book Antiqua" w:hAnsiTheme="minorHAnsi" w:cstheme="minorHAnsi"/>
          <w:w w:val="92"/>
          <w:position w:val="2"/>
          <w:sz w:val="22"/>
          <w:szCs w:val="22"/>
        </w:rPr>
        <w:t>ed</w:t>
      </w:r>
      <w:r w:rsidRPr="002C249F">
        <w:rPr>
          <w:rFonts w:asciiTheme="minorHAnsi" w:eastAsia="Book Antiqua" w:hAnsiTheme="minorHAnsi" w:cstheme="minorHAnsi"/>
          <w:spacing w:val="18"/>
          <w:w w:val="92"/>
          <w:position w:val="2"/>
          <w:sz w:val="22"/>
          <w:szCs w:val="22"/>
        </w:rPr>
        <w:t xml:space="preserve"> </w:t>
      </w:r>
      <w:r w:rsidRPr="002C249F">
        <w:rPr>
          <w:rFonts w:asciiTheme="minorHAnsi" w:eastAsia="Book Antiqua" w:hAnsiTheme="minorHAnsi" w:cstheme="minorHAnsi"/>
          <w:spacing w:val="-1"/>
          <w:w w:val="92"/>
          <w:position w:val="2"/>
          <w:sz w:val="22"/>
          <w:szCs w:val="22"/>
        </w:rPr>
        <w:t>e</w:t>
      </w:r>
      <w:r w:rsidRPr="002C249F">
        <w:rPr>
          <w:rFonts w:asciiTheme="minorHAnsi" w:eastAsia="Book Antiqua" w:hAnsiTheme="minorHAnsi" w:cstheme="minorHAnsi"/>
          <w:w w:val="92"/>
          <w:position w:val="2"/>
          <w:sz w:val="22"/>
          <w:szCs w:val="22"/>
        </w:rPr>
        <w:t>xp</w:t>
      </w:r>
      <w:r w:rsidRPr="002C249F">
        <w:rPr>
          <w:rFonts w:asciiTheme="minorHAnsi" w:eastAsia="Book Antiqua" w:hAnsiTheme="minorHAnsi" w:cstheme="minorHAnsi"/>
          <w:spacing w:val="-3"/>
          <w:w w:val="92"/>
          <w:position w:val="2"/>
          <w:sz w:val="22"/>
          <w:szCs w:val="22"/>
        </w:rPr>
        <w:t>r</w:t>
      </w:r>
      <w:r w:rsidRPr="002C249F">
        <w:rPr>
          <w:rFonts w:asciiTheme="minorHAnsi" w:eastAsia="Book Antiqua" w:hAnsiTheme="minorHAnsi" w:cstheme="minorHAnsi"/>
          <w:w w:val="92"/>
          <w:position w:val="2"/>
          <w:sz w:val="22"/>
          <w:szCs w:val="22"/>
        </w:rPr>
        <w:t>essly</w:t>
      </w:r>
      <w:r w:rsidRPr="002C249F">
        <w:rPr>
          <w:rFonts w:asciiTheme="minorHAnsi" w:eastAsia="Book Antiqua" w:hAnsiTheme="minorHAnsi" w:cstheme="minorHAnsi"/>
          <w:spacing w:val="-2"/>
          <w:w w:val="92"/>
          <w:position w:val="2"/>
          <w:sz w:val="22"/>
          <w:szCs w:val="22"/>
        </w:rPr>
        <w:t xml:space="preserve"> </w:t>
      </w:r>
      <w:r w:rsidRPr="002C249F">
        <w:rPr>
          <w:rFonts w:asciiTheme="minorHAnsi" w:eastAsia="Book Antiqua" w:hAnsiTheme="minorHAnsi" w:cstheme="minorHAnsi"/>
          <w:spacing w:val="-4"/>
          <w:w w:val="92"/>
          <w:position w:val="2"/>
          <w:sz w:val="22"/>
          <w:szCs w:val="22"/>
        </w:rPr>
        <w:t>f</w:t>
      </w:r>
      <w:r w:rsidRPr="002C249F">
        <w:rPr>
          <w:rFonts w:asciiTheme="minorHAnsi" w:eastAsia="Book Antiqua" w:hAnsiTheme="minorHAnsi" w:cstheme="minorHAnsi"/>
          <w:w w:val="92"/>
          <w:position w:val="2"/>
          <w:sz w:val="22"/>
          <w:szCs w:val="22"/>
        </w:rPr>
        <w:t>or</w:t>
      </w:r>
      <w:r w:rsidRPr="002C249F">
        <w:rPr>
          <w:rFonts w:asciiTheme="minorHAnsi" w:eastAsia="Book Antiqua" w:hAnsiTheme="minorHAnsi" w:cstheme="minorHAnsi"/>
          <w:spacing w:val="-8"/>
          <w:w w:val="92"/>
          <w:position w:val="2"/>
          <w:sz w:val="22"/>
          <w:szCs w:val="22"/>
        </w:rPr>
        <w:t xml:space="preserve"> </w:t>
      </w:r>
      <w:r w:rsidRPr="002C249F">
        <w:rPr>
          <w:rFonts w:asciiTheme="minorHAnsi" w:eastAsia="Book Antiqua" w:hAnsiTheme="minorHAnsi" w:cstheme="minorHAnsi"/>
          <w:position w:val="2"/>
          <w:sz w:val="22"/>
          <w:szCs w:val="22"/>
        </w:rPr>
        <w:t>the</w:t>
      </w:r>
      <w:r w:rsidRPr="002C249F">
        <w:rPr>
          <w:rFonts w:asciiTheme="minorHAnsi" w:eastAsia="Book Antiqua" w:hAnsiTheme="minorHAnsi" w:cstheme="minorHAnsi"/>
          <w:spacing w:val="-11"/>
          <w:position w:val="2"/>
          <w:sz w:val="22"/>
          <w:szCs w:val="22"/>
        </w:rPr>
        <w:t xml:space="preserve"> </w:t>
      </w:r>
      <w:r w:rsidRPr="002C249F">
        <w:rPr>
          <w:rFonts w:asciiTheme="minorHAnsi" w:eastAsia="Book Antiqua" w:hAnsiTheme="minorHAnsi" w:cstheme="minorHAnsi"/>
          <w:position w:val="2"/>
          <w:sz w:val="22"/>
          <w:szCs w:val="22"/>
        </w:rPr>
        <w:t>use</w:t>
      </w:r>
      <w:r w:rsidRPr="002C249F">
        <w:rPr>
          <w:rFonts w:asciiTheme="minorHAnsi" w:eastAsia="Book Antiqua" w:hAnsiTheme="minorHAnsi" w:cstheme="minorHAnsi"/>
          <w:spacing w:val="-28"/>
          <w:position w:val="2"/>
          <w:sz w:val="22"/>
          <w:szCs w:val="22"/>
        </w:rPr>
        <w:t xml:space="preserve"> </w:t>
      </w:r>
      <w:r w:rsidRPr="002C249F">
        <w:rPr>
          <w:rFonts w:asciiTheme="minorHAnsi" w:eastAsia="Book Antiqua" w:hAnsiTheme="minorHAnsi" w:cstheme="minorHAnsi"/>
          <w:position w:val="2"/>
          <w:sz w:val="22"/>
          <w:szCs w:val="22"/>
        </w:rPr>
        <w:t>of</w:t>
      </w:r>
      <w:r w:rsidRPr="002C249F">
        <w:rPr>
          <w:rFonts w:asciiTheme="minorHAnsi" w:eastAsia="Book Antiqua" w:hAnsiTheme="minorHAnsi" w:cstheme="minorHAnsi"/>
          <w:spacing w:val="-23"/>
          <w:position w:val="2"/>
          <w:sz w:val="22"/>
          <w:szCs w:val="22"/>
        </w:rPr>
        <w:t xml:space="preserve"> </w:t>
      </w:r>
      <w:r w:rsidRPr="002C249F">
        <w:rPr>
          <w:rFonts w:asciiTheme="minorHAnsi" w:eastAsia="Book Antiqua" w:hAnsiTheme="minorHAnsi" w:cstheme="minorHAnsi"/>
          <w:spacing w:val="-3"/>
          <w:w w:val="94"/>
          <w:position w:val="2"/>
          <w:sz w:val="22"/>
          <w:szCs w:val="22"/>
        </w:rPr>
        <w:t>v</w:t>
      </w:r>
      <w:r w:rsidRPr="002C249F">
        <w:rPr>
          <w:rFonts w:asciiTheme="minorHAnsi" w:eastAsia="Book Antiqua" w:hAnsiTheme="minorHAnsi" w:cstheme="minorHAnsi"/>
          <w:w w:val="94"/>
          <w:position w:val="2"/>
          <w:sz w:val="22"/>
          <w:szCs w:val="22"/>
        </w:rPr>
        <w:t>e</w:t>
      </w:r>
      <w:r w:rsidRPr="002C249F">
        <w:rPr>
          <w:rFonts w:asciiTheme="minorHAnsi" w:eastAsia="Book Antiqua" w:hAnsiTheme="minorHAnsi" w:cstheme="minorHAnsi"/>
          <w:spacing w:val="-2"/>
          <w:w w:val="94"/>
          <w:position w:val="2"/>
          <w:sz w:val="22"/>
          <w:szCs w:val="22"/>
        </w:rPr>
        <w:t>t</w:t>
      </w:r>
      <w:r w:rsidRPr="002C249F">
        <w:rPr>
          <w:rFonts w:asciiTheme="minorHAnsi" w:eastAsia="Book Antiqua" w:hAnsiTheme="minorHAnsi" w:cstheme="minorHAnsi"/>
          <w:w w:val="94"/>
          <w:position w:val="2"/>
          <w:sz w:val="22"/>
          <w:szCs w:val="22"/>
        </w:rPr>
        <w:t>e</w:t>
      </w:r>
      <w:r w:rsidRPr="002C249F">
        <w:rPr>
          <w:rFonts w:asciiTheme="minorHAnsi" w:eastAsia="Book Antiqua" w:hAnsiTheme="minorHAnsi" w:cstheme="minorHAnsi"/>
          <w:spacing w:val="-1"/>
          <w:w w:val="94"/>
          <w:position w:val="2"/>
          <w:sz w:val="22"/>
          <w:szCs w:val="22"/>
        </w:rPr>
        <w:t>r</w:t>
      </w:r>
      <w:r w:rsidRPr="002C249F">
        <w:rPr>
          <w:rFonts w:asciiTheme="minorHAnsi" w:eastAsia="Book Antiqua" w:hAnsiTheme="minorHAnsi" w:cstheme="minorHAnsi"/>
          <w:w w:val="94"/>
          <w:position w:val="2"/>
          <w:sz w:val="22"/>
          <w:szCs w:val="22"/>
        </w:rPr>
        <w:t>ans</w:t>
      </w:r>
      <w:r w:rsidRPr="002C249F">
        <w:rPr>
          <w:rFonts w:asciiTheme="minorHAnsi" w:eastAsia="Book Antiqua" w:hAnsiTheme="minorHAnsi" w:cstheme="minorHAnsi"/>
          <w:spacing w:val="3"/>
          <w:w w:val="94"/>
          <w:position w:val="2"/>
          <w:sz w:val="22"/>
          <w:szCs w:val="22"/>
        </w:rPr>
        <w:t xml:space="preserve"> </w:t>
      </w:r>
      <w:r w:rsidRPr="002C249F">
        <w:rPr>
          <w:rFonts w:asciiTheme="minorHAnsi" w:eastAsia="Book Antiqua" w:hAnsiTheme="minorHAnsi" w:cstheme="minorHAnsi"/>
          <w:position w:val="2"/>
          <w:sz w:val="22"/>
          <w:szCs w:val="22"/>
        </w:rPr>
        <w:t>of</w:t>
      </w:r>
      <w:r w:rsidRPr="002C249F">
        <w:rPr>
          <w:rFonts w:asciiTheme="minorHAnsi" w:eastAsia="Book Antiqua" w:hAnsiTheme="minorHAnsi" w:cstheme="minorHAnsi"/>
          <w:spacing w:val="-23"/>
          <w:position w:val="2"/>
          <w:sz w:val="22"/>
          <w:szCs w:val="22"/>
        </w:rPr>
        <w:t xml:space="preserve"> </w:t>
      </w:r>
      <w:r w:rsidRPr="002C249F">
        <w:rPr>
          <w:rFonts w:asciiTheme="minorHAnsi" w:eastAsia="Book Antiqua" w:hAnsiTheme="minorHAnsi" w:cstheme="minorHAnsi"/>
          <w:position w:val="2"/>
          <w:sz w:val="22"/>
          <w:szCs w:val="22"/>
        </w:rPr>
        <w:t>the</w:t>
      </w:r>
      <w:r w:rsidRPr="002C249F">
        <w:rPr>
          <w:rFonts w:asciiTheme="minorHAnsi" w:eastAsia="Book Antiqua" w:hAnsiTheme="minorHAnsi" w:cstheme="minorHAnsi"/>
          <w:spacing w:val="-11"/>
          <w:position w:val="2"/>
          <w:sz w:val="22"/>
          <w:szCs w:val="22"/>
        </w:rPr>
        <w:t xml:space="preserve"> </w:t>
      </w:r>
      <w:r w:rsidRPr="002C249F">
        <w:rPr>
          <w:rFonts w:asciiTheme="minorHAnsi" w:eastAsia="Book Antiqua" w:hAnsiTheme="minorHAnsi" w:cstheme="minorHAnsi"/>
          <w:spacing w:val="-7"/>
          <w:w w:val="87"/>
          <w:position w:val="2"/>
          <w:sz w:val="22"/>
          <w:szCs w:val="22"/>
        </w:rPr>
        <w:t>U</w:t>
      </w:r>
      <w:r w:rsidRPr="002C249F">
        <w:rPr>
          <w:rFonts w:asciiTheme="minorHAnsi" w:eastAsia="Book Antiqua" w:hAnsiTheme="minorHAnsi" w:cstheme="minorHAnsi"/>
          <w:w w:val="87"/>
          <w:position w:val="2"/>
          <w:sz w:val="22"/>
          <w:szCs w:val="22"/>
        </w:rPr>
        <w:t>.S.</w:t>
      </w:r>
      <w:r w:rsidRPr="002C249F">
        <w:rPr>
          <w:rFonts w:asciiTheme="minorHAnsi" w:eastAsia="Book Antiqua" w:hAnsiTheme="minorHAnsi" w:cstheme="minorHAnsi"/>
          <w:spacing w:val="-9"/>
          <w:w w:val="87"/>
          <w:position w:val="2"/>
          <w:sz w:val="22"/>
          <w:szCs w:val="22"/>
        </w:rPr>
        <w:t xml:space="preserve"> </w:t>
      </w:r>
      <w:r w:rsidRPr="002C249F">
        <w:rPr>
          <w:rFonts w:asciiTheme="minorHAnsi" w:eastAsia="Book Antiqua" w:hAnsiTheme="minorHAnsi" w:cstheme="minorHAnsi"/>
          <w:spacing w:val="-1"/>
          <w:w w:val="87"/>
          <w:position w:val="2"/>
          <w:sz w:val="22"/>
          <w:szCs w:val="22"/>
        </w:rPr>
        <w:t>A</w:t>
      </w:r>
      <w:r w:rsidRPr="002C249F">
        <w:rPr>
          <w:rFonts w:asciiTheme="minorHAnsi" w:eastAsia="Book Antiqua" w:hAnsiTheme="minorHAnsi" w:cstheme="minorHAnsi"/>
          <w:spacing w:val="1"/>
          <w:w w:val="87"/>
          <w:position w:val="2"/>
          <w:sz w:val="22"/>
          <w:szCs w:val="22"/>
        </w:rPr>
        <w:t>r</w:t>
      </w:r>
      <w:r w:rsidRPr="002C249F">
        <w:rPr>
          <w:rFonts w:asciiTheme="minorHAnsi" w:eastAsia="Book Antiqua" w:hAnsiTheme="minorHAnsi" w:cstheme="minorHAnsi"/>
          <w:w w:val="87"/>
          <w:position w:val="2"/>
          <w:sz w:val="22"/>
          <w:szCs w:val="22"/>
        </w:rPr>
        <w:t>med</w:t>
      </w:r>
      <w:r w:rsidRPr="002C249F">
        <w:rPr>
          <w:rFonts w:asciiTheme="minorHAnsi" w:eastAsia="Book Antiqua" w:hAnsiTheme="minorHAnsi" w:cstheme="minorHAnsi"/>
          <w:spacing w:val="23"/>
          <w:w w:val="87"/>
          <w:position w:val="2"/>
          <w:sz w:val="22"/>
          <w:szCs w:val="22"/>
        </w:rPr>
        <w:t xml:space="preserve"> </w:t>
      </w:r>
      <w:r w:rsidRPr="002C249F">
        <w:rPr>
          <w:rFonts w:asciiTheme="minorHAnsi" w:eastAsia="Book Antiqua" w:hAnsiTheme="minorHAnsi" w:cstheme="minorHAnsi"/>
          <w:spacing w:val="-9"/>
          <w:position w:val="2"/>
          <w:sz w:val="22"/>
          <w:szCs w:val="22"/>
        </w:rPr>
        <w:t>F</w:t>
      </w:r>
      <w:r w:rsidRPr="002C249F">
        <w:rPr>
          <w:rFonts w:asciiTheme="minorHAnsi" w:eastAsia="Book Antiqua" w:hAnsiTheme="minorHAnsi" w:cstheme="minorHAnsi"/>
          <w:position w:val="2"/>
          <w:sz w:val="22"/>
          <w:szCs w:val="22"/>
        </w:rPr>
        <w:t>o</w:t>
      </w:r>
      <w:r w:rsidRPr="002C249F">
        <w:rPr>
          <w:rFonts w:asciiTheme="minorHAnsi" w:eastAsia="Book Antiqua" w:hAnsiTheme="minorHAnsi" w:cstheme="minorHAnsi"/>
          <w:spacing w:val="-3"/>
          <w:position w:val="2"/>
          <w:sz w:val="22"/>
          <w:szCs w:val="22"/>
        </w:rPr>
        <w:t>r</w:t>
      </w:r>
      <w:r w:rsidRPr="002C249F">
        <w:rPr>
          <w:rFonts w:asciiTheme="minorHAnsi" w:eastAsia="Book Antiqua" w:hAnsiTheme="minorHAnsi" w:cstheme="minorHAnsi"/>
          <w:spacing w:val="-2"/>
          <w:position w:val="2"/>
          <w:sz w:val="22"/>
          <w:szCs w:val="22"/>
        </w:rPr>
        <w:t>c</w:t>
      </w:r>
      <w:r w:rsidRPr="002C249F">
        <w:rPr>
          <w:rFonts w:asciiTheme="minorHAnsi" w:eastAsia="Book Antiqua" w:hAnsiTheme="minorHAnsi" w:cstheme="minorHAnsi"/>
          <w:position w:val="2"/>
          <w:sz w:val="22"/>
          <w:szCs w:val="22"/>
        </w:rPr>
        <w:t>es</w:t>
      </w:r>
    </w:p>
    <w:p w14:paraId="65815181" w14:textId="77777777" w:rsidR="0099469D" w:rsidRPr="002C249F" w:rsidRDefault="002C249F" w:rsidP="002C249F">
      <w:pPr>
        <w:spacing w:before="62"/>
        <w:ind w:left="159"/>
        <w:rPr>
          <w:rFonts w:asciiTheme="minorHAnsi" w:eastAsia="Book Antiqua" w:hAnsiTheme="minorHAnsi" w:cstheme="minorHAnsi"/>
          <w:sz w:val="22"/>
          <w:szCs w:val="22"/>
        </w:rPr>
      </w:pPr>
      <w:r w:rsidRPr="002C249F">
        <w:rPr>
          <w:rFonts w:asciiTheme="minorHAnsi" w:eastAsia="Book Antiqua" w:hAnsiTheme="minorHAnsi" w:cstheme="minorHAnsi"/>
          <w:w w:val="90"/>
          <w:position w:val="-1"/>
          <w:sz w:val="22"/>
          <w:szCs w:val="22"/>
        </w:rPr>
        <w:t>and</w:t>
      </w:r>
      <w:r w:rsidRPr="002C249F">
        <w:rPr>
          <w:rFonts w:asciiTheme="minorHAnsi" w:eastAsia="Book Antiqua" w:hAnsiTheme="minorHAnsi" w:cstheme="minorHAnsi"/>
          <w:spacing w:val="15"/>
          <w:w w:val="90"/>
          <w:position w:val="-1"/>
          <w:sz w:val="22"/>
          <w:szCs w:val="22"/>
        </w:rPr>
        <w:t xml:space="preserve"> </w:t>
      </w:r>
      <w:r w:rsidRPr="002C249F">
        <w:rPr>
          <w:rFonts w:asciiTheme="minorHAnsi" w:eastAsia="Book Antiqua" w:hAnsiTheme="minorHAnsi" w:cstheme="minorHAnsi"/>
          <w:w w:val="90"/>
          <w:position w:val="-1"/>
          <w:sz w:val="22"/>
          <w:szCs w:val="22"/>
        </w:rPr>
        <w:t>their</w:t>
      </w:r>
      <w:r w:rsidRPr="002C249F">
        <w:rPr>
          <w:rFonts w:asciiTheme="minorHAnsi" w:eastAsia="Book Antiqua" w:hAnsiTheme="minorHAnsi" w:cstheme="minorHAnsi"/>
          <w:spacing w:val="13"/>
          <w:w w:val="90"/>
          <w:position w:val="-1"/>
          <w:sz w:val="22"/>
          <w:szCs w:val="22"/>
        </w:rPr>
        <w:t xml:space="preserve"> </w:t>
      </w:r>
      <w:r w:rsidRPr="002C249F">
        <w:rPr>
          <w:rFonts w:asciiTheme="minorHAnsi" w:eastAsia="Book Antiqua" w:hAnsiTheme="minorHAnsi" w:cstheme="minorHAnsi"/>
          <w:w w:val="90"/>
          <w:position w:val="-1"/>
          <w:sz w:val="22"/>
          <w:szCs w:val="22"/>
        </w:rPr>
        <w:t>familie</w:t>
      </w:r>
      <w:r w:rsidRPr="002C249F">
        <w:rPr>
          <w:rFonts w:asciiTheme="minorHAnsi" w:eastAsia="Book Antiqua" w:hAnsiTheme="minorHAnsi" w:cstheme="minorHAnsi"/>
          <w:spacing w:val="-3"/>
          <w:w w:val="90"/>
          <w:position w:val="-1"/>
          <w:sz w:val="22"/>
          <w:szCs w:val="22"/>
        </w:rPr>
        <w:t>s</w:t>
      </w:r>
      <w:r w:rsidRPr="002C249F">
        <w:rPr>
          <w:rFonts w:asciiTheme="minorHAnsi" w:eastAsia="Book Antiqua" w:hAnsiTheme="minorHAnsi" w:cstheme="minorHAnsi"/>
          <w:w w:val="90"/>
          <w:position w:val="-1"/>
          <w:sz w:val="22"/>
          <w:szCs w:val="22"/>
        </w:rPr>
        <w:t>.</w:t>
      </w:r>
      <w:r w:rsidRPr="002C249F">
        <w:rPr>
          <w:rFonts w:asciiTheme="minorHAnsi" w:eastAsia="Book Antiqua" w:hAnsiTheme="minorHAnsi" w:cstheme="minorHAnsi"/>
          <w:spacing w:val="-11"/>
          <w:w w:val="90"/>
          <w:position w:val="-1"/>
          <w:sz w:val="22"/>
          <w:szCs w:val="22"/>
        </w:rPr>
        <w:t xml:space="preserve"> </w:t>
      </w:r>
      <w:r w:rsidRPr="002C249F">
        <w:rPr>
          <w:rFonts w:asciiTheme="minorHAnsi" w:eastAsia="Book Antiqua" w:hAnsiTheme="minorHAnsi" w:cstheme="minorHAnsi"/>
          <w:spacing w:val="-2"/>
          <w:w w:val="90"/>
          <w:position w:val="-1"/>
          <w:sz w:val="22"/>
          <w:szCs w:val="22"/>
        </w:rPr>
        <w:t>T</w:t>
      </w:r>
      <w:r w:rsidRPr="002C249F">
        <w:rPr>
          <w:rFonts w:asciiTheme="minorHAnsi" w:eastAsia="Book Antiqua" w:hAnsiTheme="minorHAnsi" w:cstheme="minorHAnsi"/>
          <w:w w:val="90"/>
          <w:position w:val="-1"/>
          <w:sz w:val="22"/>
          <w:szCs w:val="22"/>
        </w:rPr>
        <w:t>hank</w:t>
      </w:r>
      <w:r w:rsidRPr="002C249F">
        <w:rPr>
          <w:rFonts w:asciiTheme="minorHAnsi" w:eastAsia="Book Antiqua" w:hAnsiTheme="minorHAnsi" w:cstheme="minorHAnsi"/>
          <w:spacing w:val="-7"/>
          <w:w w:val="90"/>
          <w:position w:val="-1"/>
          <w:sz w:val="22"/>
          <w:szCs w:val="22"/>
        </w:rPr>
        <w:t xml:space="preserve"> </w:t>
      </w:r>
      <w:r w:rsidRPr="002C249F">
        <w:rPr>
          <w:rFonts w:asciiTheme="minorHAnsi" w:eastAsia="Book Antiqua" w:hAnsiTheme="minorHAnsi" w:cstheme="minorHAnsi"/>
          <w:spacing w:val="-3"/>
          <w:w w:val="90"/>
          <w:position w:val="-1"/>
          <w:sz w:val="22"/>
          <w:szCs w:val="22"/>
        </w:rPr>
        <w:t>y</w:t>
      </w:r>
      <w:r w:rsidRPr="002C249F">
        <w:rPr>
          <w:rFonts w:asciiTheme="minorHAnsi" w:eastAsia="Book Antiqua" w:hAnsiTheme="minorHAnsi" w:cstheme="minorHAnsi"/>
          <w:w w:val="90"/>
          <w:position w:val="-1"/>
          <w:sz w:val="22"/>
          <w:szCs w:val="22"/>
        </w:rPr>
        <w:t>ou</w:t>
      </w:r>
      <w:r w:rsidRPr="002C249F">
        <w:rPr>
          <w:rFonts w:asciiTheme="minorHAnsi" w:eastAsia="Book Antiqua" w:hAnsiTheme="minorHAnsi" w:cstheme="minorHAnsi"/>
          <w:spacing w:val="2"/>
          <w:w w:val="90"/>
          <w:position w:val="-1"/>
          <w:sz w:val="22"/>
          <w:szCs w:val="22"/>
        </w:rPr>
        <w:t xml:space="preserve"> </w:t>
      </w:r>
      <w:r w:rsidRPr="002C249F">
        <w:rPr>
          <w:rFonts w:asciiTheme="minorHAnsi" w:eastAsia="Book Antiqua" w:hAnsiTheme="minorHAnsi" w:cstheme="minorHAnsi"/>
          <w:spacing w:val="-4"/>
          <w:w w:val="90"/>
          <w:position w:val="-1"/>
          <w:sz w:val="22"/>
          <w:szCs w:val="22"/>
        </w:rPr>
        <w:t>f</w:t>
      </w:r>
      <w:r w:rsidRPr="002C249F">
        <w:rPr>
          <w:rFonts w:asciiTheme="minorHAnsi" w:eastAsia="Book Antiqua" w:hAnsiTheme="minorHAnsi" w:cstheme="minorHAnsi"/>
          <w:w w:val="90"/>
          <w:position w:val="-1"/>
          <w:sz w:val="22"/>
          <w:szCs w:val="22"/>
        </w:rPr>
        <w:t>or</w:t>
      </w:r>
      <w:r w:rsidRPr="002C249F">
        <w:rPr>
          <w:rFonts w:asciiTheme="minorHAnsi" w:eastAsia="Book Antiqua" w:hAnsiTheme="minorHAnsi" w:cstheme="minorHAnsi"/>
          <w:spacing w:val="1"/>
          <w:w w:val="90"/>
          <w:position w:val="-1"/>
          <w:sz w:val="22"/>
          <w:szCs w:val="22"/>
        </w:rPr>
        <w:t xml:space="preserve"> </w:t>
      </w:r>
      <w:r w:rsidRPr="002C249F">
        <w:rPr>
          <w:rFonts w:asciiTheme="minorHAnsi" w:eastAsia="Book Antiqua" w:hAnsiTheme="minorHAnsi" w:cstheme="minorHAnsi"/>
          <w:spacing w:val="-3"/>
          <w:w w:val="90"/>
          <w:position w:val="-1"/>
          <w:sz w:val="22"/>
          <w:szCs w:val="22"/>
        </w:rPr>
        <w:t>y</w:t>
      </w:r>
      <w:r w:rsidRPr="002C249F">
        <w:rPr>
          <w:rFonts w:asciiTheme="minorHAnsi" w:eastAsia="Book Antiqua" w:hAnsiTheme="minorHAnsi" w:cstheme="minorHAnsi"/>
          <w:w w:val="90"/>
          <w:position w:val="-1"/>
          <w:sz w:val="22"/>
          <w:szCs w:val="22"/>
        </w:rPr>
        <w:t>our</w:t>
      </w:r>
      <w:r w:rsidRPr="002C249F">
        <w:rPr>
          <w:rFonts w:asciiTheme="minorHAnsi" w:eastAsia="Book Antiqua" w:hAnsiTheme="minorHAnsi" w:cstheme="minorHAnsi"/>
          <w:spacing w:val="-5"/>
          <w:w w:val="90"/>
          <w:position w:val="-1"/>
          <w:sz w:val="22"/>
          <w:szCs w:val="22"/>
        </w:rPr>
        <w:t xml:space="preserve"> </w:t>
      </w:r>
      <w:r w:rsidRPr="002C249F">
        <w:rPr>
          <w:rFonts w:asciiTheme="minorHAnsi" w:eastAsia="Book Antiqua" w:hAnsiTheme="minorHAnsi" w:cstheme="minorHAnsi"/>
          <w:w w:val="90"/>
          <w:position w:val="-1"/>
          <w:sz w:val="22"/>
          <w:szCs w:val="22"/>
        </w:rPr>
        <w:t>se</w:t>
      </w:r>
      <w:r w:rsidRPr="002C249F">
        <w:rPr>
          <w:rFonts w:asciiTheme="minorHAnsi" w:eastAsia="Book Antiqua" w:hAnsiTheme="minorHAnsi" w:cstheme="minorHAnsi"/>
          <w:spacing w:val="6"/>
          <w:w w:val="90"/>
          <w:position w:val="-1"/>
          <w:sz w:val="22"/>
          <w:szCs w:val="22"/>
        </w:rPr>
        <w:t>r</w:t>
      </w:r>
      <w:r w:rsidRPr="002C249F">
        <w:rPr>
          <w:rFonts w:asciiTheme="minorHAnsi" w:eastAsia="Book Antiqua" w:hAnsiTheme="minorHAnsi" w:cstheme="minorHAnsi"/>
          <w:w w:val="90"/>
          <w:position w:val="-1"/>
          <w:sz w:val="22"/>
          <w:szCs w:val="22"/>
        </w:rPr>
        <w:t>vi</w:t>
      </w:r>
      <w:r w:rsidRPr="002C249F">
        <w:rPr>
          <w:rFonts w:asciiTheme="minorHAnsi" w:eastAsia="Book Antiqua" w:hAnsiTheme="minorHAnsi" w:cstheme="minorHAnsi"/>
          <w:spacing w:val="-2"/>
          <w:w w:val="90"/>
          <w:position w:val="-1"/>
          <w:sz w:val="22"/>
          <w:szCs w:val="22"/>
        </w:rPr>
        <w:t>c</w:t>
      </w:r>
      <w:r w:rsidRPr="002C249F">
        <w:rPr>
          <w:rFonts w:asciiTheme="minorHAnsi" w:eastAsia="Book Antiqua" w:hAnsiTheme="minorHAnsi" w:cstheme="minorHAnsi"/>
          <w:w w:val="90"/>
          <w:position w:val="-1"/>
          <w:sz w:val="22"/>
          <w:szCs w:val="22"/>
        </w:rPr>
        <w:t>e</w:t>
      </w:r>
      <w:r w:rsidRPr="002C249F">
        <w:rPr>
          <w:rFonts w:asciiTheme="minorHAnsi" w:eastAsia="Book Antiqua" w:hAnsiTheme="minorHAnsi" w:cstheme="minorHAnsi"/>
          <w:spacing w:val="26"/>
          <w:w w:val="90"/>
          <w:position w:val="-1"/>
          <w:sz w:val="22"/>
          <w:szCs w:val="22"/>
        </w:rPr>
        <w:t xml:space="preserve"> </w:t>
      </w:r>
      <w:r w:rsidRPr="002C249F">
        <w:rPr>
          <w:rFonts w:asciiTheme="minorHAnsi" w:eastAsia="Book Antiqua" w:hAnsiTheme="minorHAnsi" w:cstheme="minorHAnsi"/>
          <w:spacing w:val="-2"/>
          <w:position w:val="-1"/>
          <w:sz w:val="22"/>
          <w:szCs w:val="22"/>
        </w:rPr>
        <w:t>t</w:t>
      </w:r>
      <w:r w:rsidRPr="002C249F">
        <w:rPr>
          <w:rFonts w:asciiTheme="minorHAnsi" w:eastAsia="Book Antiqua" w:hAnsiTheme="minorHAnsi" w:cstheme="minorHAnsi"/>
          <w:position w:val="-1"/>
          <w:sz w:val="22"/>
          <w:szCs w:val="22"/>
        </w:rPr>
        <w:t>o</w:t>
      </w:r>
      <w:r w:rsidRPr="002C249F">
        <w:rPr>
          <w:rFonts w:asciiTheme="minorHAnsi" w:eastAsia="Book Antiqua" w:hAnsiTheme="minorHAnsi" w:cstheme="minorHAnsi"/>
          <w:spacing w:val="-10"/>
          <w:position w:val="-1"/>
          <w:sz w:val="22"/>
          <w:szCs w:val="22"/>
        </w:rPr>
        <w:t xml:space="preserve"> </w:t>
      </w:r>
      <w:r w:rsidRPr="002C249F">
        <w:rPr>
          <w:rFonts w:asciiTheme="minorHAnsi" w:eastAsia="Book Antiqua" w:hAnsiTheme="minorHAnsi" w:cstheme="minorHAnsi"/>
          <w:w w:val="92"/>
          <w:position w:val="-1"/>
          <w:sz w:val="22"/>
          <w:szCs w:val="22"/>
        </w:rPr>
        <w:t>our</w:t>
      </w:r>
      <w:r w:rsidRPr="002C249F">
        <w:rPr>
          <w:rFonts w:asciiTheme="minorHAnsi" w:eastAsia="Book Antiqua" w:hAnsiTheme="minorHAnsi" w:cstheme="minorHAnsi"/>
          <w:spacing w:val="-5"/>
          <w:w w:val="92"/>
          <w:position w:val="-1"/>
          <w:sz w:val="22"/>
          <w:szCs w:val="22"/>
        </w:rPr>
        <w:t xml:space="preserve"> </w:t>
      </w:r>
      <w:r w:rsidRPr="002C249F">
        <w:rPr>
          <w:rFonts w:asciiTheme="minorHAnsi" w:eastAsia="Book Antiqua" w:hAnsiTheme="minorHAnsi" w:cstheme="minorHAnsi"/>
          <w:spacing w:val="-2"/>
          <w:w w:val="101"/>
          <w:position w:val="-1"/>
          <w:sz w:val="22"/>
          <w:szCs w:val="22"/>
        </w:rPr>
        <w:t>c</w:t>
      </w:r>
      <w:r w:rsidRPr="002C249F">
        <w:rPr>
          <w:rFonts w:asciiTheme="minorHAnsi" w:eastAsia="Book Antiqua" w:hAnsiTheme="minorHAnsi" w:cstheme="minorHAnsi"/>
          <w:w w:val="95"/>
          <w:position w:val="-1"/>
          <w:sz w:val="22"/>
          <w:szCs w:val="22"/>
        </w:rPr>
        <w:t>ou</w:t>
      </w:r>
      <w:r w:rsidRPr="002C249F">
        <w:rPr>
          <w:rFonts w:asciiTheme="minorHAnsi" w:eastAsia="Book Antiqua" w:hAnsiTheme="minorHAnsi" w:cstheme="minorHAnsi"/>
          <w:spacing w:val="-1"/>
          <w:w w:val="95"/>
          <w:position w:val="-1"/>
          <w:sz w:val="22"/>
          <w:szCs w:val="22"/>
        </w:rPr>
        <w:t>n</w:t>
      </w:r>
      <w:r w:rsidRPr="002C249F">
        <w:rPr>
          <w:rFonts w:asciiTheme="minorHAnsi" w:eastAsia="Book Antiqua" w:hAnsiTheme="minorHAnsi" w:cstheme="minorHAnsi"/>
          <w:w w:val="91"/>
          <w:position w:val="-1"/>
          <w:sz w:val="22"/>
          <w:szCs w:val="22"/>
        </w:rPr>
        <w:t>t</w:t>
      </w:r>
      <w:r w:rsidRPr="002C249F">
        <w:rPr>
          <w:rFonts w:asciiTheme="minorHAnsi" w:eastAsia="Book Antiqua" w:hAnsiTheme="minorHAnsi" w:cstheme="minorHAnsi"/>
          <w:spacing w:val="7"/>
          <w:w w:val="91"/>
          <w:position w:val="-1"/>
          <w:sz w:val="22"/>
          <w:szCs w:val="22"/>
        </w:rPr>
        <w:t>r</w:t>
      </w:r>
      <w:r w:rsidRPr="002C249F">
        <w:rPr>
          <w:rFonts w:asciiTheme="minorHAnsi" w:eastAsia="Book Antiqua" w:hAnsiTheme="minorHAnsi" w:cstheme="minorHAnsi"/>
          <w:spacing w:val="-11"/>
          <w:w w:val="84"/>
          <w:position w:val="-1"/>
          <w:sz w:val="22"/>
          <w:szCs w:val="22"/>
        </w:rPr>
        <w:t>y</w:t>
      </w:r>
      <w:r w:rsidRPr="002C249F">
        <w:rPr>
          <w:rFonts w:asciiTheme="minorHAnsi" w:eastAsia="Book Antiqua" w:hAnsiTheme="minorHAnsi" w:cstheme="minorHAnsi"/>
          <w:w w:val="82"/>
          <w:position w:val="-1"/>
          <w:sz w:val="22"/>
          <w:szCs w:val="22"/>
        </w:rPr>
        <w:t>.</w:t>
      </w:r>
    </w:p>
    <w:p w14:paraId="2D20A48C" w14:textId="77777777" w:rsidR="0099469D" w:rsidRPr="002C249F" w:rsidRDefault="0099469D" w:rsidP="002C249F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58554ACD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5B23804D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7BFDDE0A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553C1E31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7E5F21AD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229BEEEC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53299DFD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7E9ECCF8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2D2A5309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4BC04D5F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2B650BD5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5E83A772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7BBB9BAC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67501ED3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07BB82E9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3F99DA98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0C63CAAB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6B62C69A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476A02E6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48FDFC42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52C34D7C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29808243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4212139D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4A874E9E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43DFE268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7EFD95E8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616CD539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273CD3EF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639B44B3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56A76ECD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70529E43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2C8E70D8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6F8BD5B9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62931071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3EEAB12B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4C9B8A99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  <w:sectPr w:rsidR="0099469D" w:rsidRPr="002C249F">
          <w:pgSz w:w="12240" w:h="15840"/>
          <w:pgMar w:top="1480" w:right="1540" w:bottom="280" w:left="880" w:header="720" w:footer="720" w:gutter="0"/>
          <w:cols w:space="720"/>
        </w:sectPr>
      </w:pPr>
    </w:p>
    <w:p w14:paraId="0620F078" w14:textId="77777777" w:rsidR="0099469D" w:rsidRPr="002C249F" w:rsidRDefault="002C249F" w:rsidP="002C249F">
      <w:pPr>
        <w:spacing w:before="11"/>
        <w:ind w:left="200" w:right="-74"/>
        <w:rPr>
          <w:rFonts w:asciiTheme="minorHAnsi" w:hAnsiTheme="minorHAnsi" w:cstheme="minorHAnsi"/>
          <w:sz w:val="22"/>
          <w:szCs w:val="22"/>
        </w:rPr>
      </w:pPr>
      <w:r w:rsidRPr="002C249F">
        <w:rPr>
          <w:rFonts w:asciiTheme="minorHAnsi" w:hAnsiTheme="minorHAnsi" w:cstheme="minorHAnsi"/>
          <w:sz w:val="22"/>
          <w:szCs w:val="22"/>
        </w:rPr>
        <w:pict w14:anchorId="50C2A9FB">
          <v:group id="_x0000_s1498" style="position:absolute;left:0;text-align:left;margin-left:0;margin-top:0;width:612pt;height:11in;z-index:-1302;mso-position-horizontal-relative:page;mso-position-vertical-relative:page" coordsize="12240,15840">
            <v:shape id="_x0000_s1529" style="position:absolute;left:840;top:840;width:10560;height:14160" coordorigin="840,840" coordsize="10560,14160" path="m11400,15000r,-14160l840,840r,14160l11400,15000xe" fillcolor="#b6bedb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528" type="#_x0000_t75" style="position:absolute;width:12240;height:15840">
              <v:imagedata r:id="rId5" o:title=""/>
            </v:shape>
            <v:shape id="_x0000_s1527" style="position:absolute;left:780;top:780;width:10680;height:14280" coordorigin="780,780" coordsize="10680,14280" path="m780,15060r10680,l11460,780,780,780r,14280xe" filled="f" strokecolor="#b84039" strokeweight="6pt">
              <v:path arrowok="t"/>
            </v:shape>
            <v:shape id="_x0000_s1526" style="position:absolute;left:11176;top:14274;width:63;height:63" coordorigin="11176,14274" coordsize="63,63" path="m11212,14332r-9,l11199,14331r-4,-3l11191,14326r1,7l11197,14336r5,1l11213,14337r6,-1l11223,14333r5,-3l11232,14326r3,-5l11238,14316r1,-5l11239,14300r-1,-5l11235,14290r-3,-5l11228,14281r-5,-3l11218,14276r-5,-2l11203,14274r-6,2l11192,14278r-5,3l11183,14285r-1,16l11183,14297r2,-4l11188,14288r3,-3l11195,14283r4,-2l11203,14280r9,l11217,14281r4,2l11225,14285r3,3l11231,14293r2,4l11234,14301r,9l11233,14315r-2,4l11228,14323r-3,3l11221,14328r-4,3l11212,14332xe" fillcolor="#2d5e9b" stroked="f">
              <v:path arrowok="t"/>
            </v:shape>
            <v:shape id="_x0000_s1525" style="position:absolute;left:11176;top:14274;width:63;height:63" coordorigin="11176,14274" coordsize="63,63" path="m11183,14315r-1,-5l11182,14301r1,-16l11181,14290r-3,5l11176,14300r,11l11178,14316r3,5l11183,14326r4,4l11192,14333r-1,-7l11187,14323r-2,-4l11183,14315xe" fillcolor="#2d5e9b" stroked="f">
              <v:path arrowok="t"/>
            </v:shape>
            <v:shape id="_x0000_s1524" style="position:absolute;left:11176;top:14274;width:63;height:63" coordorigin="11176,14274" coordsize="63,63" path="m11194,14323r5,l11199,14294r7,l11212,14295r3,4l11212,14304r1,4l11219,14303r1,-5l11219,14294r-5,-4l11210,14289r-16,l11194,14323xe" fillcolor="#2d5e9b" stroked="f">
              <v:path arrowok="t"/>
            </v:shape>
            <v:shape id="_x0000_s1523" style="position:absolute;left:11176;top:14274;width:63;height:63" coordorigin="11176,14274" coordsize="63,63" path="m11199,14323r,-19l11206,14309r4,5l11213,14318r3,5l11223,14323r-5,-6l11216,14313r-3,-5l11212,14304r-6,l11199,14304r,-10l11199,14323xe" fillcolor="#2d5e9b" stroked="f">
              <v:path arrowok="t"/>
            </v:shape>
            <v:shape id="_x0000_s1522" style="position:absolute;left:11176;top:14274;width:63;height:63" coordorigin="11176,14274" coordsize="63,63" path="m11206,14309r-7,-5l11199,14309r7,xe" fillcolor="#2d5e9b" stroked="f">
              <v:path arrowok="t"/>
            </v:shape>
            <v:shape id="_x0000_s1521" style="position:absolute;left:8531;top:14303;width:142;height:150" coordorigin="8531,14303" coordsize="142,150" path="m8667,14439r-8,-22l8657,14411r-5,-13l8644,14387r-14,-4l8630,14382r20,-9l8663,14357r3,-12l8666,14332r-7,-10l8649,14315r-15,-6l8630,14342r,6l8622,14363r-22,8l8590,14372r-24,l8566,14326r4,-1l8578,14324r13,l8591,14303r-3,l8565,14304r-20,1l8531,14306r,147l8566,14453r,-61l8587,14392r21,5l8621,14413r2,5l8629,14437r4,12l8636,14453r37,l8667,14439xe" fillcolor="#2d5e9b" stroked="f">
              <v:path arrowok="t"/>
            </v:shape>
            <v:shape id="_x0000_s1520" style="position:absolute;left:8531;top:14303;width:142;height:150" coordorigin="8531,14303" coordsize="142,150" path="m8616,14328r14,14l8634,14309r-19,-4l8591,14303r,21l8616,14328xe" fillcolor="#2d5e9b" stroked="f">
              <v:path arrowok="t"/>
            </v:shape>
            <v:shape id="_x0000_s1519" style="position:absolute;left:8705;top:14304;width:123;height:149" coordorigin="8705,14304" coordsize="123,149" path="m8740,14430r,-42l8819,14388r,-23l8740,14365r,-38l8824,14327r,-23l8705,14304r,149l8828,14453r,-23l8740,14430xe" fillcolor="#2d5e9b" stroked="f">
              <v:path arrowok="t"/>
            </v:shape>
            <v:shape id="_x0000_s1518" style="position:absolute;left:8855;top:14302;width:161;height:154" coordorigin="8855,14302" coordsize="161,154" path="m8926,14425r-18,-11l8896,14398r-3,-19l8894,14367r9,-18l8918,14336r22,-8l8966,14325r4,l8992,14327r17,5l9017,14309r-8,-2l8991,14303r-26,-1l8944,14303r-25,5l8897,14317r-17,12l8867,14343r-9,18l8855,14380r1,9l8861,14408r11,16l8887,14438r20,9l8932,14454r28,2l8980,14455r21,-3l9015,14448r-6,-22l9006,14427r-19,4l8965,14432r-15,l8926,14425xe" fillcolor="#2d5e9b" stroked="f">
              <v:path arrowok="t"/>
            </v:shape>
            <v:shape id="_x0000_s1517" style="position:absolute;left:9052;top:14303;width:142;height:150" coordorigin="9052,14303" coordsize="142,150" path="m9188,14439r-8,-22l9178,14411r-5,-13l9165,14387r-13,-4l9152,14382r19,-9l9185,14357r2,-12l9187,14332r-7,-10l9170,14315r-14,-6l9137,14305r-25,-2l9109,14303r-23,1l9066,14305r-14,1l9052,14453r35,l9087,14392r25,-20l9087,14372r,-46l9091,14325r8,-1l9112,14324r26,4l9151,14342r1,6l9144,14363r-22,8l9130,14397r12,16l9144,14418r6,19l9155,14449r3,4l9194,14453r-6,-14xe" fillcolor="#2d5e9b" stroked="f">
              <v:path arrowok="t"/>
            </v:shape>
            <v:shape id="_x0000_s1516" style="position:absolute;left:9052;top:14303;width:142;height:150" coordorigin="9052,14303" coordsize="142,150" path="m9112,14372r-25,20l9108,14392r22,5l9122,14371r-10,1xe" fillcolor="#2d5e9b" stroked="f">
              <v:path arrowok="t"/>
            </v:shape>
            <v:shape id="_x0000_s1515" style="position:absolute;left:9226;top:14304;width:160;height:151" coordorigin="9226,14304" coordsize="160,151" path="m9226,14392r5,24l9242,14434r16,13l9279,14454r25,2l9314,14455r24,-3l9358,14443r15,-14l9383,14411r3,-25l9386,14304r-35,l9351,14387r,7l9344,14416r-15,13l9306,14434r-5,-1l9280,14427r-13,-15l9262,14387r,-83l9226,14304r,88xe" fillcolor="#2d5e9b" stroked="f">
              <v:path arrowok="t"/>
            </v:shape>
            <v:shape id="_x0000_s1514" style="position:absolute;left:9451;top:14304;width:0;height:149" coordorigin="9451,14304" coordsize="0,149" path="m9451,14304r,149e" filled="f" strokecolor="#2d5e9b" strokeweight=".66217mm">
              <v:path arrowok="t"/>
            </v:shape>
            <v:shape id="_x0000_s1513" style="position:absolute;left:9496;top:14304;width:156;height:149" coordorigin="9496,14304" coordsize="156,149" path="m9556,14328r,125l9591,14453r,-125l9652,14328r,-24l9496,14304r,24l9556,14328xe" fillcolor="#2d5e9b" stroked="f">
              <v:path arrowok="t"/>
            </v:shape>
            <v:shape id="_x0000_s1512" style="position:absolute;left:10128;top:14304;width:0;height:149" coordorigin="10128,14304" coordsize="0,149" path="m10128,14304r,149e" filled="f" strokecolor="#2d5e9b" strokeweight=".66217mm">
              <v:path arrowok="t"/>
            </v:shape>
            <v:shape id="_x0000_s1511" style="position:absolute;left:10209;top:14304;width:121;height:149" coordorigin="10209,14304" coordsize="121,149" path="m10245,14429r,-125l10209,14304r,149l10330,14453r,-24l10245,14429xe" fillcolor="#2d5e9b" stroked="f">
              <v:path arrowok="t"/>
            </v:shape>
            <v:shape id="_x0000_s1510" style="position:absolute;left:10381;top:14304;width:0;height:149" coordorigin="10381,14304" coordsize="0,149" path="m10381,14304r,149e" filled="f" strokecolor="#2d5e9b" strokeweight=".66217mm">
              <v:path arrowok="t"/>
            </v:shape>
            <v:shape id="_x0000_s1509" style="position:absolute;left:10433;top:14304;width:156;height:149" coordorigin="10433,14304" coordsize="156,149" path="m10493,14328r,125l10528,14453r,-125l10588,14328r,-24l10433,14304r,24l10493,14328xe" fillcolor="#2d5e9b" stroked="f">
              <v:path arrowok="t"/>
            </v:shape>
            <v:shape id="_x0000_s1508" style="position:absolute;left:10600;top:14304;width:180;height:149" coordorigin="10600,14304" coordsize="180,149" path="m10695,14342r4,9l10716,14389r-54,l10666,14304r-66,149l10638,14453r18,-43l10722,14410r19,43l10780,14453r-67,-149l10695,14342xe" fillcolor="#2d5e9b" stroked="f">
              <v:path arrowok="t"/>
            </v:shape>
            <v:shape id="_x0000_s1507" style="position:absolute;left:10600;top:14304;width:180;height:149" coordorigin="10600,14304" coordsize="180,149" path="m10713,14304r-47,l10662,14389r16,-38l10682,14342r3,-9l10688,14325r,l10691,14333r4,9l10713,14304xe" fillcolor="#2d5e9b" stroked="f">
              <v:path arrowok="t"/>
            </v:shape>
            <v:shape id="_x0000_s1506" style="position:absolute;left:10819;top:14303;width:142;height:150" coordorigin="10819,14303" coordsize="142,150" path="m10955,14439r-8,-22l10945,14411r-5,-13l10932,14387r-14,-4l10918,14382r20,-9l10951,14357r3,-12l10954,14332r-7,-10l10937,14315r-15,-6l10903,14305r-24,-2l10879,14324r25,4l10918,14342r,6l10910,14363r-14,34l10909,14413r2,5l10917,14437r4,12l10924,14453r37,l10955,14439xe" fillcolor="#2d5e9b" stroked="f">
              <v:path arrowok="t"/>
            </v:shape>
            <v:shape id="_x0000_s1505" style="position:absolute;left:10819;top:14303;width:142;height:150" coordorigin="10819,14303" coordsize="142,150" path="m10854,14453r,-61l10875,14392r21,5l10910,14363r-22,8l10878,14372r-24,l10854,14326r4,-1l10866,14324r13,l10879,14303r-3,l10853,14304r-20,1l10819,14306r,147l10854,14453xe" fillcolor="#2d5e9b" stroked="f">
              <v:path arrowok="t"/>
            </v:shape>
            <v:shape id="_x0000_s1504" style="position:absolute;left:10982;top:14304;width:169;height:149" coordorigin="10982,14304" coordsize="169,149" path="m11072,14363r-5,9l11066,14372r-6,-10l11055,14355r-7,-12l11024,14304r-42,l11047,14390r,63l11083,14453r,-63l11151,14304r-41,l11085,14343r-7,11l11072,14363xe" fillcolor="#2d5e9b" stroked="f">
              <v:path arrowok="t"/>
            </v:shape>
            <v:shape id="_x0000_s1503" style="position:absolute;left:10014;top:14539;width:751;height:0" coordorigin="10014,14539" coordsize="751,0" path="m10014,14539r751,e" filled="f" strokecolor="#cd4350" strokeweight=".1845mm">
              <v:path arrowok="t"/>
            </v:shape>
            <v:shape id="_x0000_s1502" style="position:absolute;left:8903;top:14539;width:780;height:0" coordorigin="8903,14539" coordsize="780,0" path="m8903,14539r780,e" filled="f" strokecolor="#cd4350" strokeweight=".18486mm">
              <v:path arrowok="t"/>
            </v:shape>
            <v:shape id="_x0000_s1501" style="position:absolute;left:9956;top:14130;width:145;height:413" coordorigin="9956,14130" coordsize="145,413" path="m10058,14136r-30,6l10008,14148r-13,8l9988,14168r-4,16l9981,14205r-1,14l9979,14233r-1,17l9976,14268r-1,21l9973,14312r-2,23l9969,14359r-1,25l9966,14408r-2,24l9962,14456r-2,22l9959,14498r-1,18l9956,14532r,11l10046,14543r-1,-348l10048,14172r5,-14l10067,14147r25,-13l10100,14130r-42,6xe" fillcolor="#cd4350" stroked="f">
              <v:path arrowok="t"/>
            </v:shape>
            <v:shape id="_x0000_s1500" style="position:absolute;left:9785;top:14150;width:216;height:393" coordorigin="9785,14150" coordsize="216,393" path="m9935,14217r6,-22l9948,14181r11,-11l9979,14160r22,-10l9962,14156r-29,5l9912,14167r-14,7l9888,14184r-7,13l9875,14215r-5,15l9864,14253r-4,15l9855,14285r-5,18l9845,14323r-6,22l9833,14367r-6,23l9820,14412r-6,23l9808,14458r-6,22l9796,14501r-5,20l9786,14539r-1,4l9869,14543r66,-326xe" fillcolor="#cd4350" stroked="f">
              <v:path arrowok="t"/>
            </v:shape>
            <v:shape id="_x0000_s1499" style="position:absolute;left:9626;top:14169;width:274;height:374" coordorigin="9626,14169" coordsize="274,374" path="m9823,14239r10,-21l9841,14204r11,-11l9869,14184r25,-12l9900,14169r-36,5l9837,14179r-21,5l9801,14191r-12,8l9779,14211r-8,16l9761,14247r-7,14l9749,14273r-6,13l9736,14301r-8,17l9720,14336r-9,20l9702,14376r-10,21l9683,14418r-10,22l9663,14461r-10,22l9644,14504r-9,20l9626,14543r78,l9823,14239xe" fillcolor="#cd4350" stroked="f">
              <v:path arrowok="t"/>
            </v:shape>
            <w10:wrap anchorx="page" anchory="page"/>
          </v:group>
        </w:pict>
      </w:r>
      <w:hyperlink r:id="rId6">
        <w:r w:rsidRPr="002C249F">
          <w:rPr>
            <w:rFonts w:asciiTheme="minorHAnsi" w:hAnsiTheme="minorHAnsi" w:cstheme="minorHAnsi"/>
            <w:b/>
            <w:spacing w:val="7"/>
            <w:w w:val="105"/>
            <w:sz w:val="22"/>
            <w:szCs w:val="22"/>
          </w:rPr>
          <w:t>ww</w:t>
        </w:r>
        <w:r w:rsidRPr="002C249F">
          <w:rPr>
            <w:rFonts w:asciiTheme="minorHAnsi" w:hAnsiTheme="minorHAnsi" w:cstheme="minorHAnsi"/>
            <w:b/>
            <w:spacing w:val="-17"/>
            <w:w w:val="105"/>
            <w:sz w:val="22"/>
            <w:szCs w:val="22"/>
          </w:rPr>
          <w:t>w</w:t>
        </w:r>
        <w:r w:rsidRPr="002C249F">
          <w:rPr>
            <w:rFonts w:asciiTheme="minorHAnsi" w:hAnsiTheme="minorHAnsi" w:cstheme="minorHAnsi"/>
            <w:b/>
            <w:w w:val="96"/>
            <w:sz w:val="22"/>
            <w:szCs w:val="22"/>
          </w:rPr>
          <w:t>.Rec</w:t>
        </w:r>
        <w:r w:rsidRPr="002C249F">
          <w:rPr>
            <w:rFonts w:asciiTheme="minorHAnsi" w:hAnsiTheme="minorHAnsi" w:cstheme="minorHAnsi"/>
            <w:b/>
            <w:spacing w:val="-1"/>
            <w:w w:val="96"/>
            <w:sz w:val="22"/>
            <w:szCs w:val="22"/>
          </w:rPr>
          <w:t>r</w:t>
        </w:r>
        <w:r w:rsidRPr="002C249F">
          <w:rPr>
            <w:rFonts w:asciiTheme="minorHAnsi" w:hAnsiTheme="minorHAnsi" w:cstheme="minorHAnsi"/>
            <w:b/>
            <w:w w:val="98"/>
            <w:sz w:val="22"/>
            <w:szCs w:val="22"/>
          </w:rPr>
          <w:t>uit</w:t>
        </w:r>
        <w:r w:rsidRPr="002C249F">
          <w:rPr>
            <w:rFonts w:asciiTheme="minorHAnsi" w:hAnsiTheme="minorHAnsi" w:cstheme="minorHAnsi"/>
            <w:b/>
            <w:spacing w:val="2"/>
            <w:w w:val="98"/>
            <w:sz w:val="22"/>
            <w:szCs w:val="22"/>
          </w:rPr>
          <w:t>M</w:t>
        </w:r>
        <w:r w:rsidRPr="002C249F">
          <w:rPr>
            <w:rFonts w:asciiTheme="minorHAnsi" w:hAnsiTheme="minorHAnsi" w:cstheme="minorHAnsi"/>
            <w:b/>
            <w:w w:val="99"/>
            <w:sz w:val="22"/>
            <w:szCs w:val="22"/>
          </w:rPr>
          <w:t>ilita</w:t>
        </w:r>
        <w:r w:rsidRPr="002C249F">
          <w:rPr>
            <w:rFonts w:asciiTheme="minorHAnsi" w:hAnsiTheme="minorHAnsi" w:cstheme="minorHAnsi"/>
            <w:b/>
            <w:spacing w:val="6"/>
            <w:w w:val="99"/>
            <w:sz w:val="22"/>
            <w:szCs w:val="22"/>
          </w:rPr>
          <w:t>r</w:t>
        </w:r>
        <w:r w:rsidRPr="002C249F">
          <w:rPr>
            <w:rFonts w:asciiTheme="minorHAnsi" w:hAnsiTheme="minorHAnsi" w:cstheme="minorHAnsi"/>
            <w:b/>
            <w:spacing w:val="-17"/>
            <w:w w:val="104"/>
            <w:sz w:val="22"/>
            <w:szCs w:val="22"/>
          </w:rPr>
          <w:t>y</w:t>
        </w:r>
        <w:r w:rsidRPr="002C249F">
          <w:rPr>
            <w:rFonts w:asciiTheme="minorHAnsi" w:hAnsiTheme="minorHAnsi" w:cstheme="minorHAnsi"/>
            <w:b/>
            <w:w w:val="102"/>
            <w:sz w:val="22"/>
            <w:szCs w:val="22"/>
          </w:rPr>
          <w:t>.</w:t>
        </w:r>
        <w:r w:rsidRPr="002C249F">
          <w:rPr>
            <w:rFonts w:asciiTheme="minorHAnsi" w:hAnsiTheme="minorHAnsi" w:cstheme="minorHAnsi"/>
            <w:b/>
            <w:spacing w:val="-4"/>
            <w:w w:val="102"/>
            <w:sz w:val="22"/>
            <w:szCs w:val="22"/>
          </w:rPr>
          <w:t>c</w:t>
        </w:r>
        <w:r w:rsidRPr="002C249F">
          <w:rPr>
            <w:rFonts w:asciiTheme="minorHAnsi" w:hAnsiTheme="minorHAnsi" w:cstheme="minorHAnsi"/>
            <w:b/>
            <w:w w:val="107"/>
            <w:sz w:val="22"/>
            <w:szCs w:val="22"/>
          </w:rPr>
          <w:t>om</w:t>
        </w:r>
      </w:hyperlink>
    </w:p>
    <w:p w14:paraId="38B5D9C0" w14:textId="77777777" w:rsidR="0099469D" w:rsidRPr="002C249F" w:rsidRDefault="002C249F" w:rsidP="002C249F">
      <w:pPr>
        <w:spacing w:before="10"/>
        <w:rPr>
          <w:rFonts w:asciiTheme="minorHAnsi" w:hAnsiTheme="minorHAnsi" w:cstheme="minorHAnsi"/>
          <w:sz w:val="22"/>
          <w:szCs w:val="22"/>
        </w:rPr>
      </w:pPr>
      <w:r w:rsidRPr="002C249F">
        <w:rPr>
          <w:rFonts w:asciiTheme="minorHAnsi" w:hAnsiTheme="minorHAnsi" w:cstheme="minorHAnsi"/>
          <w:sz w:val="22"/>
          <w:szCs w:val="22"/>
        </w:rPr>
        <w:br w:type="column"/>
      </w:r>
    </w:p>
    <w:p w14:paraId="336F7065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55379DC5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51AC688E" w14:textId="77777777" w:rsidR="0099469D" w:rsidRPr="002C249F" w:rsidRDefault="002C249F" w:rsidP="002C249F">
      <w:pPr>
        <w:rPr>
          <w:rFonts w:asciiTheme="minorHAnsi" w:eastAsia="Book Antiqua" w:hAnsiTheme="minorHAnsi" w:cstheme="minorHAnsi"/>
          <w:sz w:val="22"/>
          <w:szCs w:val="22"/>
        </w:rPr>
        <w:sectPr w:rsidR="0099469D" w:rsidRPr="002C249F">
          <w:type w:val="continuous"/>
          <w:pgSz w:w="12240" w:h="15840"/>
          <w:pgMar w:top="1480" w:right="1540" w:bottom="280" w:left="880" w:header="720" w:footer="720" w:gutter="0"/>
          <w:cols w:num="2" w:space="720" w:equalWidth="0">
            <w:col w:w="4261" w:space="4444"/>
            <w:col w:w="1115"/>
          </w:cols>
        </w:sectPr>
      </w:pPr>
      <w:r w:rsidRPr="002C249F">
        <w:rPr>
          <w:rFonts w:asciiTheme="minorHAnsi" w:eastAsia="Book Antiqua" w:hAnsiTheme="minorHAnsi" w:cstheme="minorHAnsi"/>
          <w:sz w:val="22"/>
          <w:szCs w:val="22"/>
        </w:rPr>
        <w:t>10-8-12</w:t>
      </w:r>
    </w:p>
    <w:p w14:paraId="096C2251" w14:textId="24C9463F" w:rsidR="0099469D" w:rsidRPr="002C249F" w:rsidRDefault="002C249F" w:rsidP="002C249F">
      <w:pPr>
        <w:spacing w:before="68"/>
        <w:jc w:val="center"/>
        <w:rPr>
          <w:rFonts w:asciiTheme="minorHAnsi" w:hAnsiTheme="minorHAnsi" w:cstheme="minorHAnsi"/>
          <w:sz w:val="22"/>
          <w:szCs w:val="22"/>
        </w:rPr>
      </w:pPr>
      <w:r w:rsidRPr="002C249F">
        <w:rPr>
          <w:rFonts w:asciiTheme="minorHAnsi" w:hAnsiTheme="minorHAnsi" w:cstheme="minorHAnsi"/>
          <w:b/>
          <w:w w:val="83"/>
          <w:position w:val="-1"/>
          <w:sz w:val="22"/>
          <w:szCs w:val="22"/>
        </w:rPr>
        <w:lastRenderedPageBreak/>
        <w:t>RESUME</w:t>
      </w:r>
      <w:r w:rsidRPr="002C249F">
        <w:rPr>
          <w:rFonts w:asciiTheme="minorHAnsi" w:hAnsiTheme="minorHAnsi" w:cstheme="minorHAnsi"/>
          <w:b/>
          <w:spacing w:val="47"/>
          <w:w w:val="83"/>
          <w:position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b/>
          <w:w w:val="83"/>
          <w:position w:val="-1"/>
          <w:sz w:val="22"/>
          <w:szCs w:val="22"/>
        </w:rPr>
        <w:t>BEST</w:t>
      </w:r>
      <w:r w:rsidRPr="002C249F">
        <w:rPr>
          <w:rFonts w:asciiTheme="minorHAnsi" w:hAnsiTheme="minorHAnsi" w:cstheme="minorHAnsi"/>
          <w:b/>
          <w:spacing w:val="28"/>
          <w:w w:val="83"/>
          <w:position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b/>
          <w:w w:val="83"/>
          <w:position w:val="-1"/>
          <w:sz w:val="22"/>
          <w:szCs w:val="22"/>
        </w:rPr>
        <w:t>P</w:t>
      </w:r>
      <w:r w:rsidRPr="002C249F">
        <w:rPr>
          <w:rFonts w:asciiTheme="minorHAnsi" w:hAnsiTheme="minorHAnsi" w:cstheme="minorHAnsi"/>
          <w:b/>
          <w:spacing w:val="2"/>
          <w:w w:val="83"/>
          <w:position w:val="-1"/>
          <w:sz w:val="22"/>
          <w:szCs w:val="22"/>
        </w:rPr>
        <w:t>R</w:t>
      </w:r>
      <w:r w:rsidRPr="002C249F">
        <w:rPr>
          <w:rFonts w:asciiTheme="minorHAnsi" w:hAnsiTheme="minorHAnsi" w:cstheme="minorHAnsi"/>
          <w:b/>
          <w:spacing w:val="-6"/>
          <w:w w:val="83"/>
          <w:position w:val="-1"/>
          <w:sz w:val="22"/>
          <w:szCs w:val="22"/>
        </w:rPr>
        <w:t>A</w:t>
      </w:r>
      <w:r w:rsidRPr="002C249F">
        <w:rPr>
          <w:rFonts w:asciiTheme="minorHAnsi" w:hAnsiTheme="minorHAnsi" w:cstheme="minorHAnsi"/>
          <w:b/>
          <w:spacing w:val="3"/>
          <w:w w:val="83"/>
          <w:position w:val="-1"/>
          <w:sz w:val="22"/>
          <w:szCs w:val="22"/>
        </w:rPr>
        <w:t>C</w:t>
      </w:r>
      <w:r w:rsidRPr="002C249F">
        <w:rPr>
          <w:rFonts w:asciiTheme="minorHAnsi" w:hAnsiTheme="minorHAnsi" w:cstheme="minorHAnsi"/>
          <w:b/>
          <w:w w:val="83"/>
          <w:position w:val="-1"/>
          <w:sz w:val="22"/>
          <w:szCs w:val="22"/>
        </w:rPr>
        <w:t>TICES</w:t>
      </w:r>
      <w:r w:rsidRPr="002C249F">
        <w:rPr>
          <w:rFonts w:asciiTheme="minorHAnsi" w:hAnsiTheme="minorHAnsi" w:cstheme="minorHAnsi"/>
          <w:b/>
          <w:spacing w:val="30"/>
          <w:w w:val="83"/>
          <w:position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b/>
          <w:w w:val="83"/>
          <w:position w:val="-1"/>
          <w:sz w:val="22"/>
          <w:szCs w:val="22"/>
        </w:rPr>
        <w:t>FOR</w:t>
      </w:r>
      <w:r w:rsidRPr="002C249F">
        <w:rPr>
          <w:rFonts w:asciiTheme="minorHAnsi" w:hAnsiTheme="minorHAnsi" w:cstheme="minorHAnsi"/>
          <w:b/>
          <w:spacing w:val="38"/>
          <w:w w:val="83"/>
          <w:position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b/>
          <w:w w:val="83"/>
          <w:position w:val="-1"/>
          <w:sz w:val="22"/>
          <w:szCs w:val="22"/>
        </w:rPr>
        <w:t>MILI</w:t>
      </w:r>
      <w:r w:rsidRPr="002C249F">
        <w:rPr>
          <w:rFonts w:asciiTheme="minorHAnsi" w:hAnsiTheme="minorHAnsi" w:cstheme="minorHAnsi"/>
          <w:b/>
          <w:spacing w:val="-17"/>
          <w:w w:val="83"/>
          <w:position w:val="-1"/>
          <w:sz w:val="22"/>
          <w:szCs w:val="22"/>
        </w:rPr>
        <w:t>T</w:t>
      </w:r>
      <w:r w:rsidRPr="002C249F">
        <w:rPr>
          <w:rFonts w:asciiTheme="minorHAnsi" w:hAnsiTheme="minorHAnsi" w:cstheme="minorHAnsi"/>
          <w:b/>
          <w:w w:val="83"/>
          <w:position w:val="-1"/>
          <w:sz w:val="22"/>
          <w:szCs w:val="22"/>
        </w:rPr>
        <w:t>A</w:t>
      </w:r>
      <w:r w:rsidRPr="002C249F">
        <w:rPr>
          <w:rFonts w:asciiTheme="minorHAnsi" w:hAnsiTheme="minorHAnsi" w:cstheme="minorHAnsi"/>
          <w:b/>
          <w:spacing w:val="-4"/>
          <w:w w:val="83"/>
          <w:position w:val="-1"/>
          <w:sz w:val="22"/>
          <w:szCs w:val="22"/>
        </w:rPr>
        <w:t>R</w:t>
      </w:r>
      <w:r w:rsidRPr="002C249F">
        <w:rPr>
          <w:rFonts w:asciiTheme="minorHAnsi" w:hAnsiTheme="minorHAnsi" w:cstheme="minorHAnsi"/>
          <w:b/>
          <w:w w:val="83"/>
          <w:position w:val="-1"/>
          <w:sz w:val="22"/>
          <w:szCs w:val="22"/>
        </w:rPr>
        <w:t>Y</w:t>
      </w:r>
      <w:r w:rsidRPr="002C249F">
        <w:rPr>
          <w:rFonts w:asciiTheme="minorHAnsi" w:hAnsiTheme="minorHAnsi" w:cstheme="minorHAnsi"/>
          <w:b/>
          <w:spacing w:val="-10"/>
          <w:w w:val="83"/>
          <w:position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b/>
          <w:w w:val="84"/>
          <w:position w:val="-1"/>
          <w:sz w:val="22"/>
          <w:szCs w:val="22"/>
        </w:rPr>
        <w:t>V</w:t>
      </w:r>
      <w:r w:rsidRPr="002C249F">
        <w:rPr>
          <w:rFonts w:asciiTheme="minorHAnsi" w:hAnsiTheme="minorHAnsi" w:cstheme="minorHAnsi"/>
          <w:b/>
          <w:spacing w:val="1"/>
          <w:w w:val="84"/>
          <w:position w:val="-1"/>
          <w:sz w:val="22"/>
          <w:szCs w:val="22"/>
        </w:rPr>
        <w:t>E</w:t>
      </w:r>
      <w:r w:rsidRPr="002C249F">
        <w:rPr>
          <w:rFonts w:asciiTheme="minorHAnsi" w:hAnsiTheme="minorHAnsi" w:cstheme="minorHAnsi"/>
          <w:b/>
          <w:w w:val="81"/>
          <w:position w:val="-1"/>
          <w:sz w:val="22"/>
          <w:szCs w:val="22"/>
        </w:rPr>
        <w:t>TE</w:t>
      </w:r>
      <w:r w:rsidRPr="002C249F">
        <w:rPr>
          <w:rFonts w:asciiTheme="minorHAnsi" w:hAnsiTheme="minorHAnsi" w:cstheme="minorHAnsi"/>
          <w:b/>
          <w:spacing w:val="3"/>
          <w:w w:val="81"/>
          <w:position w:val="-1"/>
          <w:sz w:val="22"/>
          <w:szCs w:val="22"/>
        </w:rPr>
        <w:t>R</w:t>
      </w:r>
      <w:r w:rsidRPr="002C249F">
        <w:rPr>
          <w:rFonts w:asciiTheme="minorHAnsi" w:hAnsiTheme="minorHAnsi" w:cstheme="minorHAnsi"/>
          <w:b/>
          <w:w w:val="94"/>
          <w:position w:val="-1"/>
          <w:sz w:val="22"/>
          <w:szCs w:val="22"/>
        </w:rPr>
        <w:t>ANS</w:t>
      </w:r>
    </w:p>
    <w:p w14:paraId="146D260A" w14:textId="77777777" w:rsidR="0099469D" w:rsidRPr="002C249F" w:rsidRDefault="002C249F" w:rsidP="002C249F">
      <w:pPr>
        <w:spacing w:before="27"/>
        <w:ind w:left="162" w:right="277"/>
        <w:rPr>
          <w:rFonts w:asciiTheme="minorHAnsi" w:hAnsiTheme="minorHAnsi" w:cstheme="minorHAnsi"/>
          <w:sz w:val="22"/>
          <w:szCs w:val="22"/>
        </w:rPr>
      </w:pPr>
      <w:r w:rsidRPr="002C249F">
        <w:rPr>
          <w:rFonts w:asciiTheme="minorHAnsi" w:hAnsiTheme="minorHAnsi" w:cstheme="minorHAnsi"/>
          <w:sz w:val="22"/>
          <w:szCs w:val="22"/>
        </w:rPr>
        <w:t>Yo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2C249F">
        <w:rPr>
          <w:rFonts w:asciiTheme="minorHAnsi" w:hAnsiTheme="minorHAnsi" w:cstheme="minorHAnsi"/>
          <w:sz w:val="22"/>
          <w:szCs w:val="22"/>
        </w:rPr>
        <w:t>r res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C249F">
        <w:rPr>
          <w:rFonts w:asciiTheme="minorHAnsi" w:hAnsiTheme="minorHAnsi" w:cstheme="minorHAnsi"/>
          <w:sz w:val="22"/>
          <w:szCs w:val="22"/>
        </w:rPr>
        <w:t>e s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C249F">
        <w:rPr>
          <w:rFonts w:asciiTheme="minorHAnsi" w:hAnsiTheme="minorHAnsi" w:cstheme="minorHAnsi"/>
          <w:sz w:val="22"/>
          <w:szCs w:val="22"/>
        </w:rPr>
        <w:t>o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2C249F">
        <w:rPr>
          <w:rFonts w:asciiTheme="minorHAnsi" w:hAnsiTheme="minorHAnsi" w:cstheme="minorHAnsi"/>
          <w:sz w:val="22"/>
          <w:szCs w:val="22"/>
        </w:rPr>
        <w:t xml:space="preserve">ld 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C249F">
        <w:rPr>
          <w:rFonts w:asciiTheme="minorHAnsi" w:hAnsiTheme="minorHAnsi" w:cstheme="minorHAnsi"/>
          <w:sz w:val="22"/>
          <w:szCs w:val="22"/>
        </w:rPr>
        <w:t>a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C249F">
        <w:rPr>
          <w:rFonts w:asciiTheme="minorHAnsi" w:hAnsiTheme="minorHAnsi" w:cstheme="minorHAnsi"/>
          <w:sz w:val="22"/>
          <w:szCs w:val="22"/>
        </w:rPr>
        <w:t>t a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pict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ur</w:t>
      </w:r>
      <w:r w:rsidRPr="002C249F">
        <w:rPr>
          <w:rFonts w:asciiTheme="minorHAnsi" w:hAnsiTheme="minorHAnsi" w:cstheme="minorHAnsi"/>
          <w:sz w:val="22"/>
          <w:szCs w:val="22"/>
        </w:rPr>
        <w:t>e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C249F">
        <w:rPr>
          <w:rFonts w:asciiTheme="minorHAnsi" w:hAnsiTheme="minorHAnsi" w:cstheme="minorHAnsi"/>
          <w:sz w:val="22"/>
          <w:szCs w:val="22"/>
        </w:rPr>
        <w:t>f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a wel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C249F">
        <w:rPr>
          <w:rFonts w:asciiTheme="minorHAnsi" w:hAnsiTheme="minorHAnsi" w:cstheme="minorHAnsi"/>
          <w:sz w:val="22"/>
          <w:szCs w:val="22"/>
        </w:rPr>
        <w:t>-q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2C249F">
        <w:rPr>
          <w:rFonts w:asciiTheme="minorHAnsi" w:hAnsiTheme="minorHAnsi" w:cstheme="minorHAnsi"/>
          <w:sz w:val="22"/>
          <w:szCs w:val="22"/>
        </w:rPr>
        <w:t>alified candi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C249F">
        <w:rPr>
          <w:rFonts w:asciiTheme="minorHAnsi" w:hAnsiTheme="minorHAnsi" w:cstheme="minorHAnsi"/>
          <w:sz w:val="22"/>
          <w:szCs w:val="22"/>
        </w:rPr>
        <w:t>ate w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C249F">
        <w:rPr>
          <w:rFonts w:asciiTheme="minorHAnsi" w:hAnsiTheme="minorHAnsi" w:cstheme="minorHAnsi"/>
          <w:sz w:val="22"/>
          <w:szCs w:val="22"/>
        </w:rPr>
        <w:t xml:space="preserve">o </w:t>
      </w:r>
      <w:r w:rsidRPr="002C249F">
        <w:rPr>
          <w:rFonts w:asciiTheme="minorHAnsi" w:hAnsiTheme="minorHAnsi" w:cstheme="minorHAnsi"/>
          <w:sz w:val="22"/>
          <w:szCs w:val="22"/>
        </w:rPr>
        <w:t>can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2C249F">
        <w:rPr>
          <w:rFonts w:asciiTheme="minorHAnsi" w:hAnsiTheme="minorHAnsi" w:cstheme="minorHAnsi"/>
          <w:sz w:val="22"/>
          <w:szCs w:val="22"/>
        </w:rPr>
        <w:t>r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C249F">
        <w:rPr>
          <w:rFonts w:asciiTheme="minorHAnsi" w:hAnsiTheme="minorHAnsi" w:cstheme="minorHAnsi"/>
          <w:sz w:val="22"/>
          <w:szCs w:val="22"/>
        </w:rPr>
        <w:t>g imme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C249F">
        <w:rPr>
          <w:rFonts w:asciiTheme="minorHAnsi" w:hAnsiTheme="minorHAnsi" w:cstheme="minorHAnsi"/>
          <w:sz w:val="22"/>
          <w:szCs w:val="22"/>
        </w:rPr>
        <w:t>ia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C249F">
        <w:rPr>
          <w:rFonts w:asciiTheme="minorHAnsi" w:hAnsiTheme="minorHAnsi" w:cstheme="minorHAnsi"/>
          <w:sz w:val="22"/>
          <w:szCs w:val="22"/>
        </w:rPr>
        <w:t>e res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2C249F">
        <w:rPr>
          <w:rFonts w:asciiTheme="minorHAnsi" w:hAnsiTheme="minorHAnsi" w:cstheme="minorHAnsi"/>
          <w:sz w:val="22"/>
          <w:szCs w:val="22"/>
        </w:rPr>
        <w:t>lts to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C249F">
        <w:rPr>
          <w:rFonts w:asciiTheme="minorHAnsi" w:hAnsiTheme="minorHAnsi" w:cstheme="minorHAnsi"/>
          <w:sz w:val="22"/>
          <w:szCs w:val="22"/>
        </w:rPr>
        <w:t>e civilian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workplace.  It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should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focus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on your skills, achiev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C249F">
        <w:rPr>
          <w:rFonts w:asciiTheme="minorHAnsi" w:hAnsiTheme="minorHAnsi" w:cstheme="minorHAnsi"/>
          <w:sz w:val="22"/>
          <w:szCs w:val="22"/>
        </w:rPr>
        <w:t>ments, and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qualifications, and com</w:t>
      </w:r>
      <w:r w:rsidRPr="002C249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2C249F">
        <w:rPr>
          <w:rFonts w:asciiTheme="minorHAnsi" w:hAnsiTheme="minorHAnsi" w:cstheme="minorHAnsi"/>
          <w:sz w:val="22"/>
          <w:szCs w:val="22"/>
        </w:rPr>
        <w:t>unicate why y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C249F">
        <w:rPr>
          <w:rFonts w:asciiTheme="minorHAnsi" w:hAnsiTheme="minorHAnsi" w:cstheme="minorHAnsi"/>
          <w:sz w:val="22"/>
          <w:szCs w:val="22"/>
        </w:rPr>
        <w:t>u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 xml:space="preserve">are 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C249F">
        <w:rPr>
          <w:rFonts w:asciiTheme="minorHAnsi" w:hAnsiTheme="minorHAnsi" w:cstheme="minorHAnsi"/>
          <w:sz w:val="22"/>
          <w:szCs w:val="22"/>
        </w:rPr>
        <w:t>e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2C249F">
        <w:rPr>
          <w:rFonts w:asciiTheme="minorHAnsi" w:hAnsiTheme="minorHAnsi" w:cstheme="minorHAnsi"/>
          <w:sz w:val="22"/>
          <w:szCs w:val="22"/>
        </w:rPr>
        <w:t>est ca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C249F">
        <w:rPr>
          <w:rFonts w:asciiTheme="minorHAnsi" w:hAnsiTheme="minorHAnsi" w:cstheme="minorHAnsi"/>
          <w:sz w:val="22"/>
          <w:szCs w:val="22"/>
        </w:rPr>
        <w:t>ate for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a p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C249F">
        <w:rPr>
          <w:rFonts w:asciiTheme="minorHAnsi" w:hAnsiTheme="minorHAnsi" w:cstheme="minorHAnsi"/>
          <w:sz w:val="22"/>
          <w:szCs w:val="22"/>
        </w:rPr>
        <w:t>siti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C249F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2C249F">
        <w:rPr>
          <w:rFonts w:asciiTheme="minorHAnsi" w:hAnsiTheme="minorHAnsi" w:cstheme="minorHAnsi"/>
          <w:i/>
          <w:sz w:val="22"/>
          <w:szCs w:val="22"/>
        </w:rPr>
        <w:t>.</w:t>
      </w:r>
      <w:r w:rsidRPr="002C249F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C249F">
        <w:rPr>
          <w:rFonts w:asciiTheme="minorHAnsi" w:hAnsiTheme="minorHAnsi" w:cstheme="minorHAnsi"/>
          <w:sz w:val="22"/>
          <w:szCs w:val="22"/>
        </w:rPr>
        <w:t>e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it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C249F">
        <w:rPr>
          <w:rFonts w:asciiTheme="minorHAnsi" w:hAnsiTheme="minorHAnsi" w:cstheme="minorHAnsi"/>
          <w:sz w:val="22"/>
          <w:szCs w:val="22"/>
        </w:rPr>
        <w:t>s be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C249F">
        <w:rPr>
          <w:rFonts w:asciiTheme="minorHAnsi" w:hAnsiTheme="minorHAnsi" w:cstheme="minorHAnsi"/>
          <w:sz w:val="22"/>
          <w:szCs w:val="22"/>
        </w:rPr>
        <w:t>w h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C249F">
        <w:rPr>
          <w:rFonts w:asciiTheme="minorHAnsi" w:hAnsiTheme="minorHAnsi" w:cstheme="minorHAnsi"/>
          <w:sz w:val="22"/>
          <w:szCs w:val="22"/>
        </w:rPr>
        <w:t>ghl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ig</w:t>
      </w:r>
      <w:r w:rsidRPr="002C249F">
        <w:rPr>
          <w:rFonts w:asciiTheme="minorHAnsi" w:hAnsiTheme="minorHAnsi" w:cstheme="minorHAnsi"/>
          <w:sz w:val="22"/>
          <w:szCs w:val="22"/>
        </w:rPr>
        <w:t xml:space="preserve">ht 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C249F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C249F">
        <w:rPr>
          <w:rFonts w:asciiTheme="minorHAnsi" w:hAnsiTheme="minorHAnsi" w:cstheme="minorHAnsi"/>
          <w:sz w:val="22"/>
          <w:szCs w:val="22"/>
        </w:rPr>
        <w:t>n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C249F">
        <w:rPr>
          <w:rFonts w:asciiTheme="minorHAnsi" w:hAnsiTheme="minorHAnsi" w:cstheme="minorHAnsi"/>
          <w:sz w:val="22"/>
          <w:szCs w:val="22"/>
        </w:rPr>
        <w:t>s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C249F">
        <w:rPr>
          <w:rFonts w:asciiTheme="minorHAnsi" w:hAnsiTheme="minorHAnsi" w:cstheme="minorHAnsi"/>
          <w:sz w:val="22"/>
          <w:szCs w:val="22"/>
        </w:rPr>
        <w:t>akes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C249F">
        <w:rPr>
          <w:rFonts w:asciiTheme="minorHAnsi" w:hAnsiTheme="minorHAnsi" w:cstheme="minorHAnsi"/>
          <w:sz w:val="22"/>
          <w:szCs w:val="22"/>
        </w:rPr>
        <w:t>at s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C249F">
        <w:rPr>
          <w:rFonts w:asciiTheme="minorHAnsi" w:hAnsiTheme="minorHAnsi" w:cstheme="minorHAnsi"/>
          <w:sz w:val="22"/>
          <w:szCs w:val="22"/>
        </w:rPr>
        <w:t>ou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C249F">
        <w:rPr>
          <w:rFonts w:asciiTheme="minorHAnsi" w:hAnsiTheme="minorHAnsi" w:cstheme="minorHAnsi"/>
          <w:sz w:val="22"/>
          <w:szCs w:val="22"/>
        </w:rPr>
        <w:t>d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be avo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C249F">
        <w:rPr>
          <w:rFonts w:asciiTheme="minorHAnsi" w:hAnsiTheme="minorHAnsi" w:cstheme="minorHAnsi"/>
          <w:sz w:val="22"/>
          <w:szCs w:val="22"/>
        </w:rPr>
        <w:t>ded,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as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w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249F">
        <w:rPr>
          <w:rFonts w:asciiTheme="minorHAnsi" w:hAnsiTheme="minorHAnsi" w:cstheme="minorHAnsi"/>
          <w:sz w:val="22"/>
          <w:szCs w:val="22"/>
        </w:rPr>
        <w:t>ll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as best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pract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C249F">
        <w:rPr>
          <w:rFonts w:asciiTheme="minorHAnsi" w:hAnsiTheme="minorHAnsi" w:cstheme="minorHAnsi"/>
          <w:sz w:val="22"/>
          <w:szCs w:val="22"/>
        </w:rPr>
        <w:t>ces.</w:t>
      </w:r>
    </w:p>
    <w:p w14:paraId="3A591258" w14:textId="77777777" w:rsidR="0099469D" w:rsidRPr="002C249F" w:rsidRDefault="0099469D" w:rsidP="002C249F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4EAF3AB6" w14:textId="1981D4B1" w:rsidR="0099469D" w:rsidRPr="002C249F" w:rsidRDefault="002C249F" w:rsidP="002C249F">
      <w:pPr>
        <w:ind w:left="2963"/>
        <w:rPr>
          <w:rFonts w:asciiTheme="minorHAnsi" w:hAnsiTheme="minorHAnsi" w:cstheme="minorHAnsi"/>
          <w:sz w:val="22"/>
          <w:szCs w:val="22"/>
        </w:rPr>
      </w:pPr>
      <w:r w:rsidRPr="002C249F">
        <w:rPr>
          <w:rFonts w:asciiTheme="minorHAnsi" w:hAnsiTheme="minorHAnsi" w:cstheme="minorHAnsi"/>
          <w:b/>
          <w:i/>
          <w:position w:val="-1"/>
          <w:sz w:val="22"/>
          <w:szCs w:val="22"/>
          <w:u w:color="CC0000"/>
        </w:rPr>
        <w:t>Miss</w:t>
      </w:r>
      <w:r w:rsidRPr="002C249F">
        <w:rPr>
          <w:rFonts w:asciiTheme="minorHAnsi" w:hAnsiTheme="minorHAnsi" w:cstheme="minorHAnsi"/>
          <w:b/>
          <w:i/>
          <w:spacing w:val="1"/>
          <w:position w:val="-1"/>
          <w:sz w:val="22"/>
          <w:szCs w:val="22"/>
          <w:u w:color="CC0000"/>
        </w:rPr>
        <w:t>p</w:t>
      </w:r>
      <w:r w:rsidRPr="002C249F">
        <w:rPr>
          <w:rFonts w:asciiTheme="minorHAnsi" w:hAnsiTheme="minorHAnsi" w:cstheme="minorHAnsi"/>
          <w:b/>
          <w:i/>
          <w:position w:val="-1"/>
          <w:sz w:val="22"/>
          <w:szCs w:val="22"/>
          <w:u w:color="CC0000"/>
        </w:rPr>
        <w:t>ellin</w:t>
      </w:r>
      <w:r w:rsidRPr="002C249F">
        <w:rPr>
          <w:rFonts w:asciiTheme="minorHAnsi" w:hAnsiTheme="minorHAnsi" w:cstheme="minorHAnsi"/>
          <w:b/>
          <w:i/>
          <w:spacing w:val="1"/>
          <w:position w:val="-1"/>
          <w:sz w:val="22"/>
          <w:szCs w:val="22"/>
          <w:u w:color="CC0000"/>
        </w:rPr>
        <w:t>g</w:t>
      </w:r>
      <w:r w:rsidRPr="002C249F">
        <w:rPr>
          <w:rFonts w:asciiTheme="minorHAnsi" w:hAnsiTheme="minorHAnsi" w:cstheme="minorHAnsi"/>
          <w:b/>
          <w:i/>
          <w:position w:val="-1"/>
          <w:sz w:val="22"/>
          <w:szCs w:val="22"/>
          <w:u w:color="CC0000"/>
        </w:rPr>
        <w:t>s</w:t>
      </w:r>
      <w:r w:rsidRPr="002C249F">
        <w:rPr>
          <w:rFonts w:asciiTheme="minorHAnsi" w:hAnsiTheme="minorHAnsi" w:cstheme="minorHAnsi"/>
          <w:b/>
          <w:i/>
          <w:spacing w:val="-1"/>
          <w:position w:val="-1"/>
          <w:sz w:val="22"/>
          <w:szCs w:val="22"/>
          <w:u w:color="CC0000"/>
        </w:rPr>
        <w:t xml:space="preserve"> </w:t>
      </w:r>
      <w:r w:rsidRPr="002C249F">
        <w:rPr>
          <w:rFonts w:asciiTheme="minorHAnsi" w:hAnsiTheme="minorHAnsi" w:cstheme="minorHAnsi"/>
          <w:b/>
          <w:i/>
          <w:position w:val="-1"/>
          <w:sz w:val="22"/>
          <w:szCs w:val="22"/>
          <w:u w:color="CC0000"/>
        </w:rPr>
        <w:t xml:space="preserve">and </w:t>
      </w:r>
      <w:r w:rsidRPr="002C249F">
        <w:rPr>
          <w:rFonts w:asciiTheme="minorHAnsi" w:hAnsiTheme="minorHAnsi" w:cstheme="minorHAnsi"/>
          <w:b/>
          <w:i/>
          <w:spacing w:val="1"/>
          <w:position w:val="-1"/>
          <w:sz w:val="22"/>
          <w:szCs w:val="22"/>
          <w:u w:color="CC0000"/>
        </w:rPr>
        <w:t>g</w:t>
      </w:r>
      <w:r w:rsidRPr="002C249F">
        <w:rPr>
          <w:rFonts w:asciiTheme="minorHAnsi" w:hAnsiTheme="minorHAnsi" w:cstheme="minorHAnsi"/>
          <w:b/>
          <w:i/>
          <w:spacing w:val="-1"/>
          <w:position w:val="-1"/>
          <w:sz w:val="22"/>
          <w:szCs w:val="22"/>
          <w:u w:color="CC0000"/>
        </w:rPr>
        <w:t>r</w:t>
      </w:r>
      <w:r w:rsidRPr="002C249F">
        <w:rPr>
          <w:rFonts w:asciiTheme="minorHAnsi" w:hAnsiTheme="minorHAnsi" w:cstheme="minorHAnsi"/>
          <w:b/>
          <w:i/>
          <w:spacing w:val="1"/>
          <w:position w:val="-1"/>
          <w:sz w:val="22"/>
          <w:szCs w:val="22"/>
          <w:u w:color="CC0000"/>
        </w:rPr>
        <w:t>a</w:t>
      </w:r>
      <w:r w:rsidRPr="002C249F">
        <w:rPr>
          <w:rFonts w:asciiTheme="minorHAnsi" w:hAnsiTheme="minorHAnsi" w:cstheme="minorHAnsi"/>
          <w:b/>
          <w:i/>
          <w:spacing w:val="-1"/>
          <w:position w:val="-1"/>
          <w:sz w:val="22"/>
          <w:szCs w:val="22"/>
          <w:u w:color="CC0000"/>
        </w:rPr>
        <w:t>m</w:t>
      </w:r>
      <w:r w:rsidRPr="002C249F">
        <w:rPr>
          <w:rFonts w:asciiTheme="minorHAnsi" w:hAnsiTheme="minorHAnsi" w:cstheme="minorHAnsi"/>
          <w:b/>
          <w:i/>
          <w:position w:val="-1"/>
          <w:sz w:val="22"/>
          <w:szCs w:val="22"/>
          <w:u w:color="CC0000"/>
        </w:rPr>
        <w:t>m</w:t>
      </w:r>
      <w:r w:rsidRPr="002C249F">
        <w:rPr>
          <w:rFonts w:asciiTheme="minorHAnsi" w:hAnsiTheme="minorHAnsi" w:cstheme="minorHAnsi"/>
          <w:b/>
          <w:i/>
          <w:spacing w:val="1"/>
          <w:position w:val="-1"/>
          <w:sz w:val="22"/>
          <w:szCs w:val="22"/>
          <w:u w:color="CC0000"/>
        </w:rPr>
        <w:t>a</w:t>
      </w:r>
      <w:r w:rsidRPr="002C249F">
        <w:rPr>
          <w:rFonts w:asciiTheme="minorHAnsi" w:hAnsiTheme="minorHAnsi" w:cstheme="minorHAnsi"/>
          <w:b/>
          <w:i/>
          <w:position w:val="-1"/>
          <w:sz w:val="22"/>
          <w:szCs w:val="22"/>
          <w:u w:color="CC0000"/>
        </w:rPr>
        <w:t>tic</w:t>
      </w:r>
      <w:r w:rsidRPr="002C249F">
        <w:rPr>
          <w:rFonts w:asciiTheme="minorHAnsi" w:hAnsiTheme="minorHAnsi" w:cstheme="minorHAnsi"/>
          <w:b/>
          <w:i/>
          <w:spacing w:val="1"/>
          <w:position w:val="-1"/>
          <w:sz w:val="22"/>
          <w:szCs w:val="22"/>
          <w:u w:color="CC0000"/>
        </w:rPr>
        <w:t>a</w:t>
      </w:r>
      <w:r w:rsidRPr="002C249F">
        <w:rPr>
          <w:rFonts w:asciiTheme="minorHAnsi" w:hAnsiTheme="minorHAnsi" w:cstheme="minorHAnsi"/>
          <w:b/>
          <w:i/>
          <w:position w:val="-1"/>
          <w:sz w:val="22"/>
          <w:szCs w:val="22"/>
          <w:u w:color="CC0000"/>
        </w:rPr>
        <w:t>l err</w:t>
      </w:r>
      <w:r w:rsidRPr="002C249F">
        <w:rPr>
          <w:rFonts w:asciiTheme="minorHAnsi" w:hAnsiTheme="minorHAnsi" w:cstheme="minorHAnsi"/>
          <w:b/>
          <w:i/>
          <w:spacing w:val="1"/>
          <w:position w:val="-1"/>
          <w:sz w:val="22"/>
          <w:szCs w:val="22"/>
          <w:u w:color="CC0000"/>
        </w:rPr>
        <w:t>o</w:t>
      </w:r>
      <w:r w:rsidRPr="002C249F">
        <w:rPr>
          <w:rFonts w:asciiTheme="minorHAnsi" w:hAnsiTheme="minorHAnsi" w:cstheme="minorHAnsi"/>
          <w:b/>
          <w:i/>
          <w:position w:val="-1"/>
          <w:sz w:val="22"/>
          <w:szCs w:val="22"/>
          <w:u w:color="CC0000"/>
        </w:rPr>
        <w:t>rs</w:t>
      </w:r>
    </w:p>
    <w:p w14:paraId="336C2FC9" w14:textId="77777777" w:rsidR="0099469D" w:rsidRPr="002C249F" w:rsidRDefault="002C249F" w:rsidP="002C249F">
      <w:pPr>
        <w:spacing w:before="27"/>
        <w:ind w:left="162" w:right="280"/>
        <w:rPr>
          <w:rFonts w:asciiTheme="minorHAnsi" w:hAnsiTheme="minorHAnsi" w:cstheme="minorHAnsi"/>
          <w:sz w:val="22"/>
          <w:szCs w:val="22"/>
        </w:rPr>
      </w:pPr>
      <w:r w:rsidRPr="002C249F">
        <w:rPr>
          <w:rFonts w:asciiTheme="minorHAnsi" w:hAnsiTheme="minorHAnsi" w:cstheme="minorHAnsi"/>
          <w:sz w:val="22"/>
          <w:szCs w:val="22"/>
        </w:rPr>
        <w:t>First and f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C249F">
        <w:rPr>
          <w:rFonts w:asciiTheme="minorHAnsi" w:hAnsiTheme="minorHAnsi" w:cstheme="minorHAnsi"/>
          <w:sz w:val="22"/>
          <w:szCs w:val="22"/>
        </w:rPr>
        <w:t>re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C249F">
        <w:rPr>
          <w:rFonts w:asciiTheme="minorHAnsi" w:hAnsiTheme="minorHAnsi" w:cstheme="minorHAnsi"/>
          <w:sz w:val="22"/>
          <w:szCs w:val="22"/>
        </w:rPr>
        <w:t>st, errors like t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C249F">
        <w:rPr>
          <w:rFonts w:asciiTheme="minorHAnsi" w:hAnsiTheme="minorHAnsi" w:cstheme="minorHAnsi"/>
          <w:sz w:val="22"/>
          <w:szCs w:val="22"/>
        </w:rPr>
        <w:t>is say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no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C249F">
        <w:rPr>
          <w:rFonts w:asciiTheme="minorHAnsi" w:hAnsiTheme="minorHAnsi" w:cstheme="minorHAnsi"/>
          <w:sz w:val="22"/>
          <w:szCs w:val="22"/>
        </w:rPr>
        <w:t>g go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C249F">
        <w:rPr>
          <w:rFonts w:asciiTheme="minorHAnsi" w:hAnsiTheme="minorHAnsi" w:cstheme="minorHAnsi"/>
          <w:sz w:val="22"/>
          <w:szCs w:val="22"/>
        </w:rPr>
        <w:t>d abo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2C249F">
        <w:rPr>
          <w:rFonts w:asciiTheme="minorHAnsi" w:hAnsiTheme="minorHAnsi" w:cstheme="minorHAnsi"/>
          <w:sz w:val="22"/>
          <w:szCs w:val="22"/>
        </w:rPr>
        <w:t>t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y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C249F">
        <w:rPr>
          <w:rFonts w:asciiTheme="minorHAnsi" w:hAnsiTheme="minorHAnsi" w:cstheme="minorHAnsi"/>
          <w:sz w:val="22"/>
          <w:szCs w:val="22"/>
        </w:rPr>
        <w:t>ur a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2C249F">
        <w:rPr>
          <w:rFonts w:asciiTheme="minorHAnsi" w:hAnsiTheme="minorHAnsi" w:cstheme="minorHAnsi"/>
          <w:sz w:val="22"/>
          <w:szCs w:val="22"/>
        </w:rPr>
        <w:t>ility to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p</w:t>
      </w:r>
      <w:r w:rsidRPr="002C249F">
        <w:rPr>
          <w:rFonts w:asciiTheme="minorHAnsi" w:hAnsiTheme="minorHAnsi" w:cstheme="minorHAnsi"/>
          <w:sz w:val="22"/>
          <w:szCs w:val="22"/>
        </w:rPr>
        <w:t>ay atte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C249F">
        <w:rPr>
          <w:rFonts w:asciiTheme="minorHAnsi" w:hAnsiTheme="minorHAnsi" w:cstheme="minorHAnsi"/>
          <w:sz w:val="22"/>
          <w:szCs w:val="22"/>
        </w:rPr>
        <w:t>tion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C249F">
        <w:rPr>
          <w:rFonts w:asciiTheme="minorHAnsi" w:hAnsiTheme="minorHAnsi" w:cstheme="minorHAnsi"/>
          <w:sz w:val="22"/>
          <w:szCs w:val="22"/>
        </w:rPr>
        <w:t xml:space="preserve">o 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C249F">
        <w:rPr>
          <w:rFonts w:asciiTheme="minorHAnsi" w:hAnsiTheme="minorHAnsi" w:cstheme="minorHAnsi"/>
          <w:sz w:val="22"/>
          <w:szCs w:val="22"/>
        </w:rPr>
        <w:t>etail, and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C249F">
        <w:rPr>
          <w:rFonts w:asciiTheme="minorHAnsi" w:hAnsiTheme="minorHAnsi" w:cstheme="minorHAnsi"/>
          <w:sz w:val="22"/>
          <w:szCs w:val="22"/>
        </w:rPr>
        <w:t xml:space="preserve">ey 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2C249F">
        <w:rPr>
          <w:rFonts w:asciiTheme="minorHAnsi" w:hAnsiTheme="minorHAnsi" w:cstheme="minorHAnsi"/>
          <w:sz w:val="22"/>
          <w:szCs w:val="22"/>
        </w:rPr>
        <w:t>ake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a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po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C249F">
        <w:rPr>
          <w:rFonts w:asciiTheme="minorHAnsi" w:hAnsiTheme="minorHAnsi" w:cstheme="minorHAnsi"/>
          <w:sz w:val="22"/>
          <w:szCs w:val="22"/>
        </w:rPr>
        <w:t>r f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ir</w:t>
      </w:r>
      <w:r w:rsidRPr="002C249F">
        <w:rPr>
          <w:rFonts w:asciiTheme="minorHAnsi" w:hAnsiTheme="minorHAnsi" w:cstheme="minorHAnsi"/>
          <w:sz w:val="22"/>
          <w:szCs w:val="22"/>
        </w:rPr>
        <w:t>st i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C249F">
        <w:rPr>
          <w:rFonts w:asciiTheme="minorHAnsi" w:hAnsiTheme="minorHAnsi" w:cstheme="minorHAnsi"/>
          <w:sz w:val="22"/>
          <w:szCs w:val="22"/>
        </w:rPr>
        <w:t>press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io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C249F">
        <w:rPr>
          <w:rFonts w:asciiTheme="minorHAnsi" w:hAnsiTheme="minorHAnsi" w:cstheme="minorHAnsi"/>
          <w:sz w:val="22"/>
          <w:szCs w:val="22"/>
        </w:rPr>
        <w:t>.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S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C249F">
        <w:rPr>
          <w:rFonts w:asciiTheme="minorHAnsi" w:hAnsiTheme="minorHAnsi" w:cstheme="minorHAnsi"/>
          <w:sz w:val="22"/>
          <w:szCs w:val="22"/>
        </w:rPr>
        <w:t>p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2C249F">
        <w:rPr>
          <w:rFonts w:asciiTheme="minorHAnsi" w:hAnsiTheme="minorHAnsi" w:cstheme="minorHAnsi"/>
          <w:sz w:val="22"/>
          <w:szCs w:val="22"/>
        </w:rPr>
        <w:t xml:space="preserve">ose, 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fo</w:t>
      </w:r>
      <w:r w:rsidRPr="002C249F">
        <w:rPr>
          <w:rFonts w:asciiTheme="minorHAnsi" w:hAnsiTheme="minorHAnsi" w:cstheme="minorHAnsi"/>
          <w:sz w:val="22"/>
          <w:szCs w:val="22"/>
        </w:rPr>
        <w:t>r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2C249F">
        <w:rPr>
          <w:rFonts w:asciiTheme="minorHAnsi" w:hAnsiTheme="minorHAnsi" w:cstheme="minorHAnsi"/>
          <w:sz w:val="22"/>
          <w:szCs w:val="22"/>
        </w:rPr>
        <w:t>a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C249F">
        <w:rPr>
          <w:rFonts w:asciiTheme="minorHAnsi" w:hAnsiTheme="minorHAnsi" w:cstheme="minorHAnsi"/>
          <w:sz w:val="22"/>
          <w:szCs w:val="22"/>
        </w:rPr>
        <w:t>ple,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C249F">
        <w:rPr>
          <w:rFonts w:asciiTheme="minorHAnsi" w:hAnsiTheme="minorHAnsi" w:cstheme="minorHAnsi"/>
          <w:sz w:val="22"/>
          <w:szCs w:val="22"/>
        </w:rPr>
        <w:t>r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C249F">
        <w:rPr>
          <w:rFonts w:asciiTheme="minorHAnsi" w:hAnsiTheme="minorHAnsi" w:cstheme="minorHAnsi"/>
          <w:sz w:val="22"/>
          <w:szCs w:val="22"/>
        </w:rPr>
        <w:t>esu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C249F">
        <w:rPr>
          <w:rFonts w:asciiTheme="minorHAnsi" w:hAnsiTheme="minorHAnsi" w:cstheme="minorHAnsi"/>
          <w:sz w:val="22"/>
          <w:szCs w:val="22"/>
        </w:rPr>
        <w:t>e sa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2C249F">
        <w:rPr>
          <w:rFonts w:asciiTheme="minorHAnsi" w:hAnsiTheme="minorHAnsi" w:cstheme="minorHAnsi"/>
          <w:sz w:val="22"/>
          <w:szCs w:val="22"/>
        </w:rPr>
        <w:t xml:space="preserve">s 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2C249F">
        <w:rPr>
          <w:rFonts w:asciiTheme="minorHAnsi" w:hAnsiTheme="minorHAnsi" w:cstheme="minorHAnsi"/>
          <w:sz w:val="22"/>
          <w:szCs w:val="22"/>
        </w:rPr>
        <w:t>ou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249F">
        <w:rPr>
          <w:rFonts w:asciiTheme="minorHAnsi" w:hAnsiTheme="minorHAnsi" w:cstheme="minorHAnsi"/>
          <w:sz w:val="22"/>
          <w:szCs w:val="22"/>
        </w:rPr>
        <w:t>re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a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b/>
          <w:i/>
          <w:sz w:val="22"/>
          <w:szCs w:val="22"/>
        </w:rPr>
        <w:t>w</w:t>
      </w:r>
      <w:r w:rsidRPr="002C249F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2C249F">
        <w:rPr>
          <w:rFonts w:asciiTheme="minorHAnsi" w:hAnsiTheme="minorHAnsi" w:cstheme="minorHAnsi"/>
          <w:b/>
          <w:i/>
          <w:sz w:val="22"/>
          <w:szCs w:val="22"/>
        </w:rPr>
        <w:t>ar</w:t>
      </w:r>
      <w:r w:rsidRPr="002C249F">
        <w:rPr>
          <w:rFonts w:asciiTheme="minorHAnsi" w:hAnsiTheme="minorHAnsi" w:cstheme="minorHAnsi"/>
          <w:b/>
          <w:i/>
          <w:spacing w:val="-1"/>
          <w:sz w:val="22"/>
          <w:szCs w:val="22"/>
        </w:rPr>
        <w:t>h</w:t>
      </w:r>
      <w:r w:rsidRPr="002C249F">
        <w:rPr>
          <w:rFonts w:asciiTheme="minorHAnsi" w:hAnsiTheme="minorHAnsi" w:cstheme="minorHAnsi"/>
          <w:b/>
          <w:i/>
          <w:spacing w:val="-1"/>
          <w:sz w:val="22"/>
          <w:szCs w:val="22"/>
        </w:rPr>
        <w:t>o</w:t>
      </w:r>
      <w:r w:rsidRPr="002C249F">
        <w:rPr>
          <w:rFonts w:asciiTheme="minorHAnsi" w:hAnsiTheme="minorHAnsi" w:cstheme="minorHAnsi"/>
          <w:b/>
          <w:i/>
          <w:sz w:val="22"/>
          <w:szCs w:val="22"/>
        </w:rPr>
        <w:t>use s</w:t>
      </w:r>
      <w:r w:rsidRPr="002C249F">
        <w:rPr>
          <w:rFonts w:asciiTheme="minorHAnsi" w:hAnsiTheme="minorHAnsi" w:cstheme="minorHAnsi"/>
          <w:b/>
          <w:i/>
          <w:spacing w:val="-1"/>
          <w:sz w:val="22"/>
          <w:szCs w:val="22"/>
        </w:rPr>
        <w:t>u</w:t>
      </w:r>
      <w:r w:rsidRPr="002C249F">
        <w:rPr>
          <w:rFonts w:asciiTheme="minorHAnsi" w:hAnsiTheme="minorHAnsi" w:cstheme="minorHAnsi"/>
          <w:b/>
          <w:i/>
          <w:sz w:val="22"/>
          <w:szCs w:val="22"/>
        </w:rPr>
        <w:t>pervi</w:t>
      </w:r>
      <w:r w:rsidRPr="002C249F">
        <w:rPr>
          <w:rFonts w:asciiTheme="minorHAnsi" w:hAnsiTheme="minorHAnsi" w:cstheme="minorHAnsi"/>
          <w:b/>
          <w:i/>
          <w:spacing w:val="-1"/>
          <w:sz w:val="22"/>
          <w:szCs w:val="22"/>
        </w:rPr>
        <w:t>s</w:t>
      </w:r>
      <w:r w:rsidRPr="002C249F">
        <w:rPr>
          <w:rFonts w:asciiTheme="minorHAnsi" w:hAnsiTheme="minorHAnsi" w:cstheme="minorHAnsi"/>
          <w:b/>
          <w:i/>
          <w:sz w:val="22"/>
          <w:szCs w:val="22"/>
        </w:rPr>
        <w:t>o</w:t>
      </w:r>
      <w:r w:rsidRPr="002C249F">
        <w:rPr>
          <w:rFonts w:asciiTheme="minorHAnsi" w:hAnsiTheme="minorHAnsi" w:cstheme="minorHAnsi"/>
          <w:b/>
          <w:i/>
          <w:spacing w:val="-1"/>
          <w:sz w:val="22"/>
          <w:szCs w:val="22"/>
        </w:rPr>
        <w:t>r</w:t>
      </w:r>
      <w:r w:rsidRPr="002C249F">
        <w:rPr>
          <w:rFonts w:asciiTheme="minorHAnsi" w:hAnsiTheme="minorHAnsi" w:cstheme="minorHAnsi"/>
          <w:b/>
          <w:i/>
          <w:sz w:val="22"/>
          <w:szCs w:val="22"/>
        </w:rPr>
        <w:t xml:space="preserve">. </w:t>
      </w:r>
      <w:r w:rsidRPr="002C249F">
        <w:rPr>
          <w:rFonts w:asciiTheme="minorHAnsi" w:hAnsiTheme="minorHAnsi" w:cstheme="minorHAnsi"/>
          <w:sz w:val="22"/>
          <w:szCs w:val="22"/>
        </w:rPr>
        <w:t>Th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C249F">
        <w:rPr>
          <w:rFonts w:asciiTheme="minorHAnsi" w:hAnsiTheme="minorHAnsi" w:cstheme="minorHAnsi"/>
          <w:sz w:val="22"/>
          <w:szCs w:val="22"/>
        </w:rPr>
        <w:t>s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ty</w:t>
      </w:r>
      <w:r w:rsidRPr="002C249F">
        <w:rPr>
          <w:rFonts w:asciiTheme="minorHAnsi" w:hAnsiTheme="minorHAnsi" w:cstheme="minorHAnsi"/>
          <w:sz w:val="22"/>
          <w:szCs w:val="22"/>
        </w:rPr>
        <w:t>pe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o</w:t>
      </w:r>
      <w:r w:rsidRPr="002C249F">
        <w:rPr>
          <w:rFonts w:asciiTheme="minorHAnsi" w:hAnsiTheme="minorHAnsi" w:cstheme="minorHAnsi"/>
          <w:sz w:val="22"/>
          <w:szCs w:val="22"/>
        </w:rPr>
        <w:t>f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e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C249F">
        <w:rPr>
          <w:rFonts w:asciiTheme="minorHAnsi" w:hAnsiTheme="minorHAnsi" w:cstheme="minorHAnsi"/>
          <w:sz w:val="22"/>
          <w:szCs w:val="22"/>
        </w:rPr>
        <w:t>r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2C249F">
        <w:rPr>
          <w:rFonts w:asciiTheme="minorHAnsi" w:hAnsiTheme="minorHAnsi" w:cstheme="minorHAnsi"/>
          <w:sz w:val="22"/>
          <w:szCs w:val="22"/>
        </w:rPr>
        <w:t>r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be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2C249F">
        <w:rPr>
          <w:rFonts w:asciiTheme="minorHAnsi" w:hAnsiTheme="minorHAnsi" w:cstheme="minorHAnsi"/>
          <w:sz w:val="22"/>
          <w:szCs w:val="22"/>
        </w:rPr>
        <w:t xml:space="preserve">s 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C249F">
        <w:rPr>
          <w:rFonts w:asciiTheme="minorHAnsi" w:hAnsiTheme="minorHAnsi" w:cstheme="minorHAnsi"/>
          <w:sz w:val="22"/>
          <w:szCs w:val="22"/>
        </w:rPr>
        <w:t>e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qu</w:t>
      </w:r>
      <w:r w:rsidRPr="002C249F">
        <w:rPr>
          <w:rFonts w:asciiTheme="minorHAnsi" w:hAnsiTheme="minorHAnsi" w:cstheme="minorHAnsi"/>
          <w:sz w:val="22"/>
          <w:szCs w:val="22"/>
        </w:rPr>
        <w:t>es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C249F">
        <w:rPr>
          <w:rFonts w:asciiTheme="minorHAnsi" w:hAnsiTheme="minorHAnsi" w:cstheme="minorHAnsi"/>
          <w:sz w:val="22"/>
          <w:szCs w:val="22"/>
        </w:rPr>
        <w:t>ion: “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C249F">
        <w:rPr>
          <w:rFonts w:asciiTheme="minorHAnsi" w:hAnsiTheme="minorHAnsi" w:cstheme="minorHAnsi"/>
          <w:sz w:val="22"/>
          <w:szCs w:val="22"/>
        </w:rPr>
        <w:t>s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t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C249F">
        <w:rPr>
          <w:rFonts w:asciiTheme="minorHAnsi" w:hAnsiTheme="minorHAnsi" w:cstheme="minorHAnsi"/>
          <w:sz w:val="22"/>
          <w:szCs w:val="22"/>
        </w:rPr>
        <w:t>s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per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so</w:t>
      </w:r>
      <w:r w:rsidRPr="002C249F">
        <w:rPr>
          <w:rFonts w:asciiTheme="minorHAnsi" w:hAnsiTheme="minorHAnsi" w:cstheme="minorHAnsi"/>
          <w:sz w:val="22"/>
          <w:szCs w:val="22"/>
        </w:rPr>
        <w:t>n w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C249F">
        <w:rPr>
          <w:rFonts w:asciiTheme="minorHAnsi" w:hAnsiTheme="minorHAnsi" w:cstheme="minorHAnsi"/>
          <w:sz w:val="22"/>
          <w:szCs w:val="22"/>
        </w:rPr>
        <w:t>o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h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249F">
        <w:rPr>
          <w:rFonts w:asciiTheme="minorHAnsi" w:hAnsiTheme="minorHAnsi" w:cstheme="minorHAnsi"/>
          <w:sz w:val="22"/>
          <w:szCs w:val="22"/>
        </w:rPr>
        <w:t>s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su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249F">
        <w:rPr>
          <w:rFonts w:asciiTheme="minorHAnsi" w:hAnsiTheme="minorHAnsi" w:cstheme="minorHAnsi"/>
          <w:sz w:val="22"/>
          <w:szCs w:val="22"/>
        </w:rPr>
        <w:t>h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a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po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C249F">
        <w:rPr>
          <w:rFonts w:asciiTheme="minorHAnsi" w:hAnsiTheme="minorHAnsi" w:cstheme="minorHAnsi"/>
          <w:sz w:val="22"/>
          <w:szCs w:val="22"/>
        </w:rPr>
        <w:t xml:space="preserve">r 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2C249F">
        <w:rPr>
          <w:rFonts w:asciiTheme="minorHAnsi" w:hAnsiTheme="minorHAnsi" w:cstheme="minorHAnsi"/>
          <w:sz w:val="22"/>
          <w:szCs w:val="22"/>
        </w:rPr>
        <w:t xml:space="preserve">rasp 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2C249F">
        <w:rPr>
          <w:rFonts w:asciiTheme="minorHAnsi" w:hAnsiTheme="minorHAnsi" w:cstheme="minorHAnsi"/>
          <w:sz w:val="22"/>
          <w:szCs w:val="22"/>
        </w:rPr>
        <w:t>f bas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C249F">
        <w:rPr>
          <w:rFonts w:asciiTheme="minorHAnsi" w:hAnsiTheme="minorHAnsi" w:cstheme="minorHAnsi"/>
          <w:sz w:val="22"/>
          <w:szCs w:val="22"/>
        </w:rPr>
        <w:t>c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C249F">
        <w:rPr>
          <w:rFonts w:asciiTheme="minorHAnsi" w:hAnsiTheme="minorHAnsi" w:cstheme="minorHAnsi"/>
          <w:sz w:val="22"/>
          <w:szCs w:val="22"/>
        </w:rPr>
        <w:t>e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C249F">
        <w:rPr>
          <w:rFonts w:asciiTheme="minorHAnsi" w:hAnsiTheme="minorHAnsi" w:cstheme="minorHAnsi"/>
          <w:sz w:val="22"/>
          <w:szCs w:val="22"/>
        </w:rPr>
        <w:t>l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C249F">
        <w:rPr>
          <w:rFonts w:asciiTheme="minorHAnsi" w:hAnsiTheme="minorHAnsi" w:cstheme="minorHAnsi"/>
          <w:sz w:val="22"/>
          <w:szCs w:val="22"/>
        </w:rPr>
        <w:t>ng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249F">
        <w:rPr>
          <w:rFonts w:asciiTheme="minorHAnsi" w:hAnsiTheme="minorHAnsi" w:cstheme="minorHAnsi"/>
          <w:sz w:val="22"/>
          <w:szCs w:val="22"/>
        </w:rPr>
        <w:t>ap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249F">
        <w:rPr>
          <w:rFonts w:asciiTheme="minorHAnsi" w:hAnsiTheme="minorHAnsi" w:cstheme="minorHAnsi"/>
          <w:sz w:val="22"/>
          <w:szCs w:val="22"/>
        </w:rPr>
        <w:t>b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C249F">
        <w:rPr>
          <w:rFonts w:asciiTheme="minorHAnsi" w:hAnsiTheme="minorHAnsi" w:cstheme="minorHAnsi"/>
          <w:sz w:val="22"/>
          <w:szCs w:val="22"/>
        </w:rPr>
        <w:t>e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of </w:t>
      </w:r>
      <w:r w:rsidRPr="002C249F">
        <w:rPr>
          <w:rFonts w:asciiTheme="minorHAnsi" w:hAnsiTheme="minorHAnsi" w:cstheme="minorHAnsi"/>
          <w:sz w:val="22"/>
          <w:szCs w:val="22"/>
        </w:rPr>
        <w:t>lea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C249F">
        <w:rPr>
          <w:rFonts w:asciiTheme="minorHAnsi" w:hAnsiTheme="minorHAnsi" w:cstheme="minorHAnsi"/>
          <w:sz w:val="22"/>
          <w:szCs w:val="22"/>
        </w:rPr>
        <w:t>i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C249F">
        <w:rPr>
          <w:rFonts w:asciiTheme="minorHAnsi" w:hAnsiTheme="minorHAnsi" w:cstheme="minorHAnsi"/>
          <w:sz w:val="22"/>
          <w:szCs w:val="22"/>
        </w:rPr>
        <w:t>g a team</w:t>
      </w:r>
      <w:r w:rsidRPr="002C249F">
        <w:rPr>
          <w:rFonts w:asciiTheme="minorHAnsi" w:hAnsiTheme="minorHAnsi" w:cstheme="minorHAnsi"/>
          <w:spacing w:val="2"/>
          <w:sz w:val="22"/>
          <w:szCs w:val="22"/>
        </w:rPr>
        <w:t>?</w:t>
      </w:r>
      <w:r w:rsidRPr="002C249F">
        <w:rPr>
          <w:rFonts w:asciiTheme="minorHAnsi" w:hAnsiTheme="minorHAnsi" w:cstheme="minorHAnsi"/>
          <w:sz w:val="22"/>
          <w:szCs w:val="22"/>
        </w:rPr>
        <w:t>”</w:t>
      </w:r>
      <w:r w:rsidRPr="002C249F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Co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C249F">
        <w:rPr>
          <w:rFonts w:asciiTheme="minorHAnsi" w:hAnsiTheme="minorHAnsi" w:cstheme="minorHAnsi"/>
          <w:sz w:val="22"/>
          <w:szCs w:val="22"/>
        </w:rPr>
        <w:t>si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C249F">
        <w:rPr>
          <w:rFonts w:asciiTheme="minorHAnsi" w:hAnsiTheme="minorHAnsi" w:cstheme="minorHAnsi"/>
          <w:sz w:val="22"/>
          <w:szCs w:val="22"/>
        </w:rPr>
        <w:t>er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2C249F">
        <w:rPr>
          <w:rFonts w:asciiTheme="minorHAnsi" w:hAnsiTheme="minorHAnsi" w:cstheme="minorHAnsi"/>
          <w:sz w:val="22"/>
          <w:szCs w:val="22"/>
        </w:rPr>
        <w:t xml:space="preserve">o 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wh</w:t>
      </w:r>
      <w:r w:rsidRPr="002C249F">
        <w:rPr>
          <w:rFonts w:asciiTheme="minorHAnsi" w:hAnsiTheme="minorHAnsi" w:cstheme="minorHAnsi"/>
          <w:sz w:val="22"/>
          <w:szCs w:val="22"/>
        </w:rPr>
        <w:t>at it says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a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2C249F">
        <w:rPr>
          <w:rFonts w:asciiTheme="minorHAnsi" w:hAnsiTheme="minorHAnsi" w:cstheme="minorHAnsi"/>
          <w:sz w:val="22"/>
          <w:szCs w:val="22"/>
        </w:rPr>
        <w:t>o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2C249F">
        <w:rPr>
          <w:rFonts w:asciiTheme="minorHAnsi" w:hAnsiTheme="minorHAnsi" w:cstheme="minorHAnsi"/>
          <w:sz w:val="22"/>
          <w:szCs w:val="22"/>
        </w:rPr>
        <w:t>t your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 xml:space="preserve">lack 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C249F">
        <w:rPr>
          <w:rFonts w:asciiTheme="minorHAnsi" w:hAnsiTheme="minorHAnsi" w:cstheme="minorHAnsi"/>
          <w:sz w:val="22"/>
          <w:szCs w:val="22"/>
        </w:rPr>
        <w:t>f atte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C249F">
        <w:rPr>
          <w:rFonts w:asciiTheme="minorHAnsi" w:hAnsiTheme="minorHAnsi" w:cstheme="minorHAnsi"/>
          <w:sz w:val="22"/>
          <w:szCs w:val="22"/>
        </w:rPr>
        <w:t>ti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C249F">
        <w:rPr>
          <w:rFonts w:asciiTheme="minorHAnsi" w:hAnsiTheme="minorHAnsi" w:cstheme="minorHAnsi"/>
          <w:sz w:val="22"/>
          <w:szCs w:val="22"/>
        </w:rPr>
        <w:t xml:space="preserve">n to 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C249F">
        <w:rPr>
          <w:rFonts w:asciiTheme="minorHAnsi" w:hAnsiTheme="minorHAnsi" w:cstheme="minorHAnsi"/>
          <w:sz w:val="22"/>
          <w:szCs w:val="22"/>
        </w:rPr>
        <w:t xml:space="preserve">etail. 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As a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2C249F">
        <w:rPr>
          <w:rFonts w:asciiTheme="minorHAnsi" w:hAnsiTheme="minorHAnsi" w:cstheme="minorHAnsi"/>
          <w:sz w:val="22"/>
          <w:szCs w:val="22"/>
        </w:rPr>
        <w:t>et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C249F">
        <w:rPr>
          <w:rFonts w:asciiTheme="minorHAnsi" w:hAnsiTheme="minorHAnsi" w:cstheme="minorHAnsi"/>
          <w:sz w:val="22"/>
          <w:szCs w:val="22"/>
        </w:rPr>
        <w:t>,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atte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C249F">
        <w:rPr>
          <w:rFonts w:asciiTheme="minorHAnsi" w:hAnsiTheme="minorHAnsi" w:cstheme="minorHAnsi"/>
          <w:sz w:val="22"/>
          <w:szCs w:val="22"/>
        </w:rPr>
        <w:t xml:space="preserve">n to 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C249F">
        <w:rPr>
          <w:rFonts w:asciiTheme="minorHAnsi" w:hAnsiTheme="minorHAnsi" w:cstheme="minorHAnsi"/>
          <w:sz w:val="22"/>
          <w:szCs w:val="22"/>
        </w:rPr>
        <w:t xml:space="preserve">etail is a </w:t>
      </w:r>
      <w:r w:rsidRPr="002C249F">
        <w:rPr>
          <w:rFonts w:asciiTheme="minorHAnsi" w:hAnsiTheme="minorHAnsi" w:cstheme="minorHAnsi"/>
          <w:sz w:val="22"/>
          <w:szCs w:val="22"/>
        </w:rPr>
        <w:t>trait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y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C249F">
        <w:rPr>
          <w:rFonts w:asciiTheme="minorHAnsi" w:hAnsiTheme="minorHAnsi" w:cstheme="minorHAnsi"/>
          <w:sz w:val="22"/>
          <w:szCs w:val="22"/>
        </w:rPr>
        <w:t>u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can proudly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re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2C249F">
        <w:rPr>
          <w:rFonts w:asciiTheme="minorHAnsi" w:hAnsiTheme="minorHAnsi" w:cstheme="minorHAnsi"/>
          <w:sz w:val="22"/>
          <w:szCs w:val="22"/>
        </w:rPr>
        <w:t>res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C249F">
        <w:rPr>
          <w:rFonts w:asciiTheme="minorHAnsi" w:hAnsiTheme="minorHAnsi" w:cstheme="minorHAnsi"/>
          <w:sz w:val="22"/>
          <w:szCs w:val="22"/>
        </w:rPr>
        <w:t>t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 xml:space="preserve">– 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C249F">
        <w:rPr>
          <w:rFonts w:asciiTheme="minorHAnsi" w:hAnsiTheme="minorHAnsi" w:cstheme="minorHAnsi"/>
          <w:sz w:val="22"/>
          <w:szCs w:val="22"/>
        </w:rPr>
        <w:t>o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C249F">
        <w:rPr>
          <w:rFonts w:asciiTheme="minorHAnsi" w:hAnsiTheme="minorHAnsi" w:cstheme="minorHAnsi"/>
          <w:sz w:val="22"/>
          <w:szCs w:val="22"/>
        </w:rPr>
        <w:t>ake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s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C249F">
        <w:rPr>
          <w:rFonts w:asciiTheme="minorHAnsi" w:hAnsiTheme="minorHAnsi" w:cstheme="minorHAnsi"/>
          <w:sz w:val="22"/>
          <w:szCs w:val="22"/>
        </w:rPr>
        <w:t>re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yo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2C249F">
        <w:rPr>
          <w:rFonts w:asciiTheme="minorHAnsi" w:hAnsiTheme="minorHAnsi" w:cstheme="minorHAnsi"/>
          <w:sz w:val="22"/>
          <w:szCs w:val="22"/>
        </w:rPr>
        <w:t>r re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C249F">
        <w:rPr>
          <w:rFonts w:asciiTheme="minorHAnsi" w:hAnsiTheme="minorHAnsi" w:cstheme="minorHAnsi"/>
          <w:sz w:val="22"/>
          <w:szCs w:val="22"/>
        </w:rPr>
        <w:t>e and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cov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249F">
        <w:rPr>
          <w:rFonts w:asciiTheme="minorHAnsi" w:hAnsiTheme="minorHAnsi" w:cstheme="minorHAnsi"/>
          <w:sz w:val="22"/>
          <w:szCs w:val="22"/>
        </w:rPr>
        <w:t>r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letter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d</w:t>
      </w:r>
      <w:r w:rsidRPr="002C249F">
        <w:rPr>
          <w:rFonts w:asciiTheme="minorHAnsi" w:hAnsiTheme="minorHAnsi" w:cstheme="minorHAnsi"/>
          <w:sz w:val="22"/>
          <w:szCs w:val="22"/>
        </w:rPr>
        <w:t>o so.</w:t>
      </w:r>
    </w:p>
    <w:p w14:paraId="5871F96D" w14:textId="77777777" w:rsidR="0099469D" w:rsidRPr="002C249F" w:rsidRDefault="0099469D" w:rsidP="002C249F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277AA869" w14:textId="77777777" w:rsidR="0099469D" w:rsidRPr="002C249F" w:rsidRDefault="002C249F" w:rsidP="002C249F">
      <w:pPr>
        <w:ind w:left="162" w:right="330"/>
        <w:rPr>
          <w:rFonts w:asciiTheme="minorHAnsi" w:hAnsiTheme="minorHAnsi" w:cstheme="minorHAnsi"/>
          <w:sz w:val="22"/>
          <w:szCs w:val="22"/>
        </w:rPr>
      </w:pPr>
      <w:r w:rsidRPr="002C249F">
        <w:rPr>
          <w:rFonts w:asciiTheme="minorHAnsi" w:hAnsiTheme="minorHAnsi" w:cstheme="minorHAnsi"/>
          <w:sz w:val="22"/>
          <w:szCs w:val="22"/>
        </w:rPr>
        <w:t>S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C249F">
        <w:rPr>
          <w:rFonts w:asciiTheme="minorHAnsi" w:hAnsiTheme="minorHAnsi" w:cstheme="minorHAnsi"/>
          <w:sz w:val="22"/>
          <w:szCs w:val="22"/>
        </w:rPr>
        <w:t>ilarly, if t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C249F">
        <w:rPr>
          <w:rFonts w:asciiTheme="minorHAnsi" w:hAnsiTheme="minorHAnsi" w:cstheme="minorHAnsi"/>
          <w:sz w:val="22"/>
          <w:szCs w:val="22"/>
        </w:rPr>
        <w:t>is is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n’</w:t>
      </w:r>
      <w:r w:rsidRPr="002C249F">
        <w:rPr>
          <w:rFonts w:asciiTheme="minorHAnsi" w:hAnsiTheme="minorHAnsi" w:cstheme="minorHAnsi"/>
          <w:sz w:val="22"/>
          <w:szCs w:val="22"/>
        </w:rPr>
        <w:t>t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yo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2C249F">
        <w:rPr>
          <w:rFonts w:asciiTheme="minorHAnsi" w:hAnsiTheme="minorHAnsi" w:cstheme="minorHAnsi"/>
          <w:sz w:val="22"/>
          <w:szCs w:val="22"/>
        </w:rPr>
        <w:t>r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 xml:space="preserve">first 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2C249F">
        <w:rPr>
          <w:rFonts w:asciiTheme="minorHAnsi" w:hAnsiTheme="minorHAnsi" w:cstheme="minorHAnsi"/>
          <w:sz w:val="22"/>
          <w:szCs w:val="22"/>
        </w:rPr>
        <w:t>b o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2C249F">
        <w:rPr>
          <w:rFonts w:asciiTheme="minorHAnsi" w:hAnsiTheme="minorHAnsi" w:cstheme="minorHAnsi"/>
          <w:sz w:val="22"/>
          <w:szCs w:val="22"/>
        </w:rPr>
        <w:t xml:space="preserve">t of 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C249F">
        <w:rPr>
          <w:rFonts w:asciiTheme="minorHAnsi" w:hAnsiTheme="minorHAnsi" w:cstheme="minorHAnsi"/>
          <w:sz w:val="22"/>
          <w:szCs w:val="22"/>
        </w:rPr>
        <w:t>e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ser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2C249F">
        <w:rPr>
          <w:rFonts w:asciiTheme="minorHAnsi" w:hAnsiTheme="minorHAnsi" w:cstheme="minorHAnsi"/>
          <w:sz w:val="22"/>
          <w:szCs w:val="22"/>
        </w:rPr>
        <w:t xml:space="preserve">ice, it is 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2C249F">
        <w:rPr>
          <w:rFonts w:asciiTheme="minorHAnsi" w:hAnsiTheme="minorHAnsi" w:cstheme="minorHAnsi"/>
          <w:sz w:val="22"/>
          <w:szCs w:val="22"/>
        </w:rPr>
        <w:t>er a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2C249F">
        <w:rPr>
          <w:rFonts w:asciiTheme="minorHAnsi" w:hAnsiTheme="minorHAnsi" w:cstheme="minorHAnsi"/>
          <w:sz w:val="22"/>
          <w:szCs w:val="22"/>
        </w:rPr>
        <w:t>ood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i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C249F">
        <w:rPr>
          <w:rFonts w:asciiTheme="minorHAnsi" w:hAnsiTheme="minorHAnsi" w:cstheme="minorHAnsi"/>
          <w:sz w:val="22"/>
          <w:szCs w:val="22"/>
        </w:rPr>
        <w:t>ea to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C249F">
        <w:rPr>
          <w:rFonts w:asciiTheme="minorHAnsi" w:hAnsiTheme="minorHAnsi" w:cstheme="minorHAnsi"/>
          <w:sz w:val="22"/>
          <w:szCs w:val="22"/>
        </w:rPr>
        <w:t>ss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C249F">
        <w:rPr>
          <w:rFonts w:asciiTheme="minorHAnsi" w:hAnsiTheme="minorHAnsi" w:cstheme="minorHAnsi"/>
          <w:sz w:val="22"/>
          <w:szCs w:val="22"/>
        </w:rPr>
        <w:t>ell t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C249F">
        <w:rPr>
          <w:rFonts w:asciiTheme="minorHAnsi" w:hAnsiTheme="minorHAnsi" w:cstheme="minorHAnsi"/>
          <w:sz w:val="22"/>
          <w:szCs w:val="22"/>
        </w:rPr>
        <w:t xml:space="preserve">e 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C249F">
        <w:rPr>
          <w:rFonts w:asciiTheme="minorHAnsi" w:hAnsiTheme="minorHAnsi" w:cstheme="minorHAnsi"/>
          <w:sz w:val="22"/>
          <w:szCs w:val="22"/>
        </w:rPr>
        <w:t>a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C249F">
        <w:rPr>
          <w:rFonts w:asciiTheme="minorHAnsi" w:hAnsiTheme="minorHAnsi" w:cstheme="minorHAnsi"/>
          <w:sz w:val="22"/>
          <w:szCs w:val="22"/>
        </w:rPr>
        <w:t xml:space="preserve">e 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C249F">
        <w:rPr>
          <w:rFonts w:asciiTheme="minorHAnsi" w:hAnsiTheme="minorHAnsi" w:cstheme="minorHAnsi"/>
          <w:sz w:val="22"/>
          <w:szCs w:val="22"/>
        </w:rPr>
        <w:t>f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 xml:space="preserve">a 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C249F">
        <w:rPr>
          <w:rFonts w:asciiTheme="minorHAnsi" w:hAnsiTheme="minorHAnsi" w:cstheme="minorHAnsi"/>
          <w:sz w:val="22"/>
          <w:szCs w:val="22"/>
        </w:rPr>
        <w:t>ast e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C249F">
        <w:rPr>
          <w:rFonts w:asciiTheme="minorHAnsi" w:hAnsiTheme="minorHAnsi" w:cstheme="minorHAnsi"/>
          <w:sz w:val="22"/>
          <w:szCs w:val="22"/>
        </w:rPr>
        <w:t>p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C249F">
        <w:rPr>
          <w:rFonts w:asciiTheme="minorHAnsi" w:hAnsiTheme="minorHAnsi" w:cstheme="minorHAnsi"/>
          <w:sz w:val="22"/>
          <w:szCs w:val="22"/>
        </w:rPr>
        <w:t>o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2C249F">
        <w:rPr>
          <w:rFonts w:asciiTheme="minorHAnsi" w:hAnsiTheme="minorHAnsi" w:cstheme="minorHAnsi"/>
          <w:sz w:val="22"/>
          <w:szCs w:val="22"/>
        </w:rPr>
        <w:t>er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C249F">
        <w:rPr>
          <w:rFonts w:asciiTheme="minorHAnsi" w:hAnsiTheme="minorHAnsi" w:cstheme="minorHAnsi"/>
          <w:sz w:val="22"/>
          <w:szCs w:val="22"/>
        </w:rPr>
        <w:t>at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has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s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C249F">
        <w:rPr>
          <w:rFonts w:asciiTheme="minorHAnsi" w:hAnsiTheme="minorHAnsi" w:cstheme="minorHAnsi"/>
          <w:sz w:val="22"/>
          <w:szCs w:val="22"/>
        </w:rPr>
        <w:t>gn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249F">
        <w:rPr>
          <w:rFonts w:asciiTheme="minorHAnsi" w:hAnsiTheme="minorHAnsi" w:cstheme="minorHAnsi"/>
          <w:sz w:val="22"/>
          <w:szCs w:val="22"/>
        </w:rPr>
        <w:t>d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C249F">
        <w:rPr>
          <w:rFonts w:asciiTheme="minorHAnsi" w:hAnsiTheme="minorHAnsi" w:cstheme="minorHAnsi"/>
          <w:sz w:val="22"/>
          <w:szCs w:val="22"/>
        </w:rPr>
        <w:t>ur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pa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2C249F">
        <w:rPr>
          <w:rFonts w:asciiTheme="minorHAnsi" w:hAnsiTheme="minorHAnsi" w:cstheme="minorHAnsi"/>
          <w:sz w:val="22"/>
          <w:szCs w:val="22"/>
        </w:rPr>
        <w:t>che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2C249F">
        <w:rPr>
          <w:rFonts w:asciiTheme="minorHAnsi" w:hAnsiTheme="minorHAnsi" w:cstheme="minorHAnsi"/>
          <w:sz w:val="22"/>
          <w:szCs w:val="22"/>
        </w:rPr>
        <w:t>s (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249F">
        <w:rPr>
          <w:rFonts w:asciiTheme="minorHAnsi" w:hAnsiTheme="minorHAnsi" w:cstheme="minorHAnsi"/>
          <w:sz w:val="22"/>
          <w:szCs w:val="22"/>
        </w:rPr>
        <w:t>xa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C249F">
        <w:rPr>
          <w:rFonts w:asciiTheme="minorHAnsi" w:hAnsiTheme="minorHAnsi" w:cstheme="minorHAnsi"/>
          <w:sz w:val="22"/>
          <w:szCs w:val="22"/>
        </w:rPr>
        <w:t>le: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b/>
          <w:i/>
          <w:sz w:val="22"/>
          <w:szCs w:val="22"/>
        </w:rPr>
        <w:t>JANE’S PEI EMPORIUM,</w:t>
      </w:r>
      <w:r w:rsidRPr="002C249F">
        <w:rPr>
          <w:rFonts w:asciiTheme="minorHAnsi" w:hAnsiTheme="minorHAnsi" w:cstheme="minorHAnsi"/>
          <w:b/>
          <w:i/>
          <w:spacing w:val="-3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wh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249F">
        <w:rPr>
          <w:rFonts w:asciiTheme="minorHAnsi" w:hAnsiTheme="minorHAnsi" w:cstheme="minorHAnsi"/>
          <w:sz w:val="22"/>
          <w:szCs w:val="22"/>
        </w:rPr>
        <w:t>n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C249F">
        <w:rPr>
          <w:rFonts w:asciiTheme="minorHAnsi" w:hAnsiTheme="minorHAnsi" w:cstheme="minorHAnsi"/>
          <w:sz w:val="22"/>
          <w:szCs w:val="22"/>
        </w:rPr>
        <w:t>u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really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 xml:space="preserve">worked at </w:t>
      </w:r>
      <w:r w:rsidRPr="002C249F">
        <w:rPr>
          <w:rFonts w:asciiTheme="minorHAnsi" w:hAnsiTheme="minorHAnsi" w:cstheme="minorHAnsi"/>
          <w:b/>
          <w:i/>
          <w:spacing w:val="1"/>
          <w:sz w:val="22"/>
          <w:szCs w:val="22"/>
        </w:rPr>
        <w:t>J</w:t>
      </w:r>
      <w:r w:rsidRPr="002C249F">
        <w:rPr>
          <w:rFonts w:asciiTheme="minorHAnsi" w:hAnsiTheme="minorHAnsi" w:cstheme="minorHAnsi"/>
          <w:b/>
          <w:i/>
          <w:sz w:val="22"/>
          <w:szCs w:val="22"/>
        </w:rPr>
        <w:t>AN</w:t>
      </w:r>
      <w:r w:rsidRPr="002C249F">
        <w:rPr>
          <w:rFonts w:asciiTheme="minorHAnsi" w:hAnsiTheme="minorHAnsi" w:cstheme="minorHAnsi"/>
          <w:b/>
          <w:i/>
          <w:spacing w:val="-2"/>
          <w:sz w:val="22"/>
          <w:szCs w:val="22"/>
        </w:rPr>
        <w:t>E</w:t>
      </w:r>
      <w:r w:rsidRPr="002C249F">
        <w:rPr>
          <w:rFonts w:asciiTheme="minorHAnsi" w:hAnsiTheme="minorHAnsi" w:cstheme="minorHAnsi"/>
          <w:b/>
          <w:i/>
          <w:sz w:val="22"/>
          <w:szCs w:val="22"/>
        </w:rPr>
        <w:t>’S PIE EMPORIU</w:t>
      </w:r>
      <w:r w:rsidRPr="002C249F">
        <w:rPr>
          <w:rFonts w:asciiTheme="minorHAnsi" w:hAnsiTheme="minorHAnsi" w:cstheme="minorHAnsi"/>
          <w:b/>
          <w:i/>
          <w:spacing w:val="-2"/>
          <w:sz w:val="22"/>
          <w:szCs w:val="22"/>
        </w:rPr>
        <w:t>M</w:t>
      </w:r>
      <w:r w:rsidRPr="002C249F">
        <w:rPr>
          <w:rFonts w:asciiTheme="minorHAnsi" w:hAnsiTheme="minorHAnsi" w:cstheme="minorHAnsi"/>
          <w:sz w:val="22"/>
          <w:szCs w:val="22"/>
        </w:rPr>
        <w:t>)</w:t>
      </w:r>
      <w:r w:rsidRPr="002C249F">
        <w:rPr>
          <w:rFonts w:asciiTheme="minorHAnsi" w:hAnsiTheme="minorHAnsi" w:cstheme="minorHAnsi"/>
          <w:i/>
          <w:sz w:val="22"/>
          <w:szCs w:val="22"/>
        </w:rPr>
        <w:t>.</w:t>
      </w:r>
    </w:p>
    <w:p w14:paraId="279B8782" w14:textId="77777777" w:rsidR="0099469D" w:rsidRPr="002C249F" w:rsidRDefault="0099469D" w:rsidP="002C249F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14AA4505" w14:textId="77777777" w:rsidR="0099469D" w:rsidRPr="002C249F" w:rsidRDefault="002C249F" w:rsidP="002C249F">
      <w:pPr>
        <w:ind w:left="162" w:right="392"/>
        <w:rPr>
          <w:rFonts w:asciiTheme="minorHAnsi" w:hAnsiTheme="minorHAnsi" w:cstheme="minorHAnsi"/>
          <w:sz w:val="22"/>
          <w:szCs w:val="22"/>
        </w:rPr>
      </w:pPr>
      <w:r w:rsidRPr="002C249F">
        <w:rPr>
          <w:rFonts w:asciiTheme="minorHAnsi" w:hAnsiTheme="minorHAnsi" w:cstheme="minorHAnsi"/>
          <w:sz w:val="22"/>
          <w:szCs w:val="22"/>
        </w:rPr>
        <w:t>R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2C249F">
        <w:rPr>
          <w:rFonts w:asciiTheme="minorHAnsi" w:hAnsiTheme="minorHAnsi" w:cstheme="minorHAnsi"/>
          <w:sz w:val="22"/>
          <w:szCs w:val="22"/>
        </w:rPr>
        <w:t>er,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 xml:space="preserve">too, 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C249F">
        <w:rPr>
          <w:rFonts w:asciiTheme="minorHAnsi" w:hAnsiTheme="minorHAnsi" w:cstheme="minorHAnsi"/>
          <w:sz w:val="22"/>
          <w:szCs w:val="22"/>
        </w:rPr>
        <w:t>at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the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spell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che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2C249F">
        <w:rPr>
          <w:rFonts w:asciiTheme="minorHAnsi" w:hAnsiTheme="minorHAnsi" w:cstheme="minorHAnsi"/>
          <w:sz w:val="22"/>
          <w:szCs w:val="22"/>
        </w:rPr>
        <w:t>k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feature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on your co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C249F">
        <w:rPr>
          <w:rFonts w:asciiTheme="minorHAnsi" w:hAnsiTheme="minorHAnsi" w:cstheme="minorHAnsi"/>
          <w:sz w:val="22"/>
          <w:szCs w:val="22"/>
        </w:rPr>
        <w:t xml:space="preserve">uter </w:t>
      </w:r>
      <w:r w:rsidRPr="002C249F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2C249F">
        <w:rPr>
          <w:rFonts w:asciiTheme="minorHAnsi" w:hAnsiTheme="minorHAnsi" w:cstheme="minorHAnsi"/>
          <w:sz w:val="22"/>
          <w:szCs w:val="22"/>
        </w:rPr>
        <w:t>ay catch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a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2C249F">
        <w:rPr>
          <w:rFonts w:asciiTheme="minorHAnsi" w:hAnsiTheme="minorHAnsi" w:cstheme="minorHAnsi"/>
          <w:sz w:val="22"/>
          <w:szCs w:val="22"/>
        </w:rPr>
        <w:t>isspelling,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b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2C249F">
        <w:rPr>
          <w:rFonts w:asciiTheme="minorHAnsi" w:hAnsiTheme="minorHAnsi" w:cstheme="minorHAnsi"/>
          <w:sz w:val="22"/>
          <w:szCs w:val="22"/>
        </w:rPr>
        <w:t>t does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not ca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C249F">
        <w:rPr>
          <w:rFonts w:asciiTheme="minorHAnsi" w:hAnsiTheme="minorHAnsi" w:cstheme="minorHAnsi"/>
          <w:sz w:val="22"/>
          <w:szCs w:val="22"/>
        </w:rPr>
        <w:t xml:space="preserve">ch and correct </w:t>
      </w:r>
      <w:r w:rsidRPr="002C249F">
        <w:rPr>
          <w:rFonts w:asciiTheme="minorHAnsi" w:hAnsiTheme="minorHAnsi" w:cstheme="minorHAnsi"/>
          <w:b/>
          <w:i/>
          <w:sz w:val="22"/>
          <w:szCs w:val="22"/>
        </w:rPr>
        <w:t xml:space="preserve">context </w:t>
      </w:r>
      <w:r w:rsidRPr="002C249F">
        <w:rPr>
          <w:rFonts w:asciiTheme="minorHAnsi" w:hAnsiTheme="minorHAnsi" w:cstheme="minorHAnsi"/>
          <w:sz w:val="22"/>
          <w:szCs w:val="22"/>
        </w:rPr>
        <w:t xml:space="preserve">errors. 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F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C249F">
        <w:rPr>
          <w:rFonts w:asciiTheme="minorHAnsi" w:hAnsiTheme="minorHAnsi" w:cstheme="minorHAnsi"/>
          <w:sz w:val="22"/>
          <w:szCs w:val="22"/>
        </w:rPr>
        <w:t>r exa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C249F">
        <w:rPr>
          <w:rFonts w:asciiTheme="minorHAnsi" w:hAnsiTheme="minorHAnsi" w:cstheme="minorHAnsi"/>
          <w:sz w:val="22"/>
          <w:szCs w:val="22"/>
        </w:rPr>
        <w:t>e, it will n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C249F">
        <w:rPr>
          <w:rFonts w:asciiTheme="minorHAnsi" w:hAnsiTheme="minorHAnsi" w:cstheme="minorHAnsi"/>
          <w:sz w:val="22"/>
          <w:szCs w:val="22"/>
        </w:rPr>
        <w:t>t catch</w:t>
      </w:r>
      <w:r w:rsidRPr="002C249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i/>
          <w:sz w:val="22"/>
          <w:szCs w:val="22"/>
        </w:rPr>
        <w:t>“Tha</w:t>
      </w:r>
      <w:r w:rsidRPr="002C249F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2C249F">
        <w:rPr>
          <w:rFonts w:asciiTheme="minorHAnsi" w:hAnsiTheme="minorHAnsi" w:cstheme="minorHAnsi"/>
          <w:i/>
          <w:sz w:val="22"/>
          <w:szCs w:val="22"/>
        </w:rPr>
        <w:t>k y</w:t>
      </w:r>
      <w:r w:rsidRPr="002C249F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2C249F">
        <w:rPr>
          <w:rFonts w:asciiTheme="minorHAnsi" w:hAnsiTheme="minorHAnsi" w:cstheme="minorHAnsi"/>
          <w:i/>
          <w:sz w:val="22"/>
          <w:szCs w:val="22"/>
        </w:rPr>
        <w:t xml:space="preserve">u for </w:t>
      </w:r>
      <w:r w:rsidRPr="002C249F">
        <w:rPr>
          <w:rFonts w:asciiTheme="minorHAnsi" w:hAnsiTheme="minorHAnsi" w:cstheme="minorHAnsi"/>
          <w:b/>
          <w:i/>
          <w:sz w:val="22"/>
          <w:szCs w:val="22"/>
        </w:rPr>
        <w:t xml:space="preserve">yours </w:t>
      </w:r>
      <w:r w:rsidRPr="002C249F">
        <w:rPr>
          <w:rFonts w:asciiTheme="minorHAnsi" w:hAnsiTheme="minorHAnsi" w:cstheme="minorHAnsi"/>
          <w:i/>
          <w:sz w:val="22"/>
          <w:szCs w:val="22"/>
        </w:rPr>
        <w:t>c</w:t>
      </w:r>
      <w:r w:rsidRPr="002C249F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2C249F">
        <w:rPr>
          <w:rFonts w:asciiTheme="minorHAnsi" w:hAnsiTheme="minorHAnsi" w:cstheme="minorHAnsi"/>
          <w:i/>
          <w:sz w:val="22"/>
          <w:szCs w:val="22"/>
        </w:rPr>
        <w:t>nsider</w:t>
      </w:r>
      <w:r w:rsidRPr="002C249F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2C249F">
        <w:rPr>
          <w:rFonts w:asciiTheme="minorHAnsi" w:hAnsiTheme="minorHAnsi" w:cstheme="minorHAnsi"/>
          <w:i/>
          <w:sz w:val="22"/>
          <w:szCs w:val="22"/>
        </w:rPr>
        <w:t>tio</w:t>
      </w:r>
      <w:r w:rsidRPr="002C249F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2C249F">
        <w:rPr>
          <w:rFonts w:asciiTheme="minorHAnsi" w:hAnsiTheme="minorHAnsi" w:cstheme="minorHAnsi"/>
          <w:i/>
          <w:sz w:val="22"/>
          <w:szCs w:val="22"/>
        </w:rPr>
        <w:t>”</w:t>
      </w:r>
      <w:r w:rsidRPr="002C249F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bec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249F">
        <w:rPr>
          <w:rFonts w:asciiTheme="minorHAnsi" w:hAnsiTheme="minorHAnsi" w:cstheme="minorHAnsi"/>
          <w:sz w:val="22"/>
          <w:szCs w:val="22"/>
        </w:rPr>
        <w:t>use tec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hn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C249F">
        <w:rPr>
          <w:rFonts w:asciiTheme="minorHAnsi" w:hAnsiTheme="minorHAnsi" w:cstheme="minorHAnsi"/>
          <w:sz w:val="22"/>
          <w:szCs w:val="22"/>
        </w:rPr>
        <w:t>cally, all the wor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C249F">
        <w:rPr>
          <w:rFonts w:asciiTheme="minorHAnsi" w:hAnsiTheme="minorHAnsi" w:cstheme="minorHAnsi"/>
          <w:sz w:val="22"/>
          <w:szCs w:val="22"/>
        </w:rPr>
        <w:t>s are s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C249F">
        <w:rPr>
          <w:rFonts w:asciiTheme="minorHAnsi" w:hAnsiTheme="minorHAnsi" w:cstheme="minorHAnsi"/>
          <w:sz w:val="22"/>
          <w:szCs w:val="22"/>
        </w:rPr>
        <w:t>elled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c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C249F">
        <w:rPr>
          <w:rFonts w:asciiTheme="minorHAnsi" w:hAnsiTheme="minorHAnsi" w:cstheme="minorHAnsi"/>
          <w:sz w:val="22"/>
          <w:szCs w:val="22"/>
        </w:rPr>
        <w:t>rrectly. Pro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C249F">
        <w:rPr>
          <w:rFonts w:asciiTheme="minorHAnsi" w:hAnsiTheme="minorHAnsi" w:cstheme="minorHAnsi"/>
          <w:sz w:val="22"/>
          <w:szCs w:val="22"/>
        </w:rPr>
        <w:t>f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C249F">
        <w:rPr>
          <w:rFonts w:asciiTheme="minorHAnsi" w:hAnsiTheme="minorHAnsi" w:cstheme="minorHAnsi"/>
          <w:sz w:val="22"/>
          <w:szCs w:val="22"/>
        </w:rPr>
        <w:t xml:space="preserve">ead 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C249F">
        <w:rPr>
          <w:rFonts w:asciiTheme="minorHAnsi" w:hAnsiTheme="minorHAnsi" w:cstheme="minorHAnsi"/>
          <w:sz w:val="22"/>
          <w:szCs w:val="22"/>
        </w:rPr>
        <w:t>t,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a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C249F">
        <w:rPr>
          <w:rFonts w:asciiTheme="minorHAnsi" w:hAnsiTheme="minorHAnsi" w:cstheme="minorHAnsi"/>
          <w:sz w:val="22"/>
          <w:szCs w:val="22"/>
        </w:rPr>
        <w:t>d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t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249F">
        <w:rPr>
          <w:rFonts w:asciiTheme="minorHAnsi" w:hAnsiTheme="minorHAnsi" w:cstheme="minorHAnsi"/>
          <w:sz w:val="22"/>
          <w:szCs w:val="22"/>
        </w:rPr>
        <w:t>n h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249F">
        <w:rPr>
          <w:rFonts w:asciiTheme="minorHAnsi" w:hAnsiTheme="minorHAnsi" w:cstheme="minorHAnsi"/>
          <w:sz w:val="22"/>
          <w:szCs w:val="22"/>
        </w:rPr>
        <w:t>ve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so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C249F">
        <w:rPr>
          <w:rFonts w:asciiTheme="minorHAnsi" w:hAnsiTheme="minorHAnsi" w:cstheme="minorHAnsi"/>
          <w:sz w:val="22"/>
          <w:szCs w:val="22"/>
        </w:rPr>
        <w:t>eone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e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C249F">
        <w:rPr>
          <w:rFonts w:asciiTheme="minorHAnsi" w:hAnsiTheme="minorHAnsi" w:cstheme="minorHAnsi"/>
          <w:sz w:val="22"/>
          <w:szCs w:val="22"/>
        </w:rPr>
        <w:t>se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p</w:t>
      </w:r>
      <w:r w:rsidRPr="002C249F">
        <w:rPr>
          <w:rFonts w:asciiTheme="minorHAnsi" w:hAnsiTheme="minorHAnsi" w:cstheme="minorHAnsi"/>
          <w:sz w:val="22"/>
          <w:szCs w:val="22"/>
        </w:rPr>
        <w:t>r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C249F">
        <w:rPr>
          <w:rFonts w:asciiTheme="minorHAnsi" w:hAnsiTheme="minorHAnsi" w:cstheme="minorHAnsi"/>
          <w:sz w:val="22"/>
          <w:szCs w:val="22"/>
        </w:rPr>
        <w:t>re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249F">
        <w:rPr>
          <w:rFonts w:asciiTheme="minorHAnsi" w:hAnsiTheme="minorHAnsi" w:cstheme="minorHAnsi"/>
          <w:sz w:val="22"/>
          <w:szCs w:val="22"/>
        </w:rPr>
        <w:t>d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C249F">
        <w:rPr>
          <w:rFonts w:asciiTheme="minorHAnsi" w:hAnsiTheme="minorHAnsi" w:cstheme="minorHAnsi"/>
          <w:sz w:val="22"/>
          <w:szCs w:val="22"/>
        </w:rPr>
        <w:t>t!</w:t>
      </w:r>
    </w:p>
    <w:p w14:paraId="63268C88" w14:textId="77777777" w:rsidR="0099469D" w:rsidRPr="002C249F" w:rsidRDefault="0099469D" w:rsidP="002C249F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2BF44ABC" w14:textId="549955EA" w:rsidR="0099469D" w:rsidRPr="002C249F" w:rsidRDefault="002C249F" w:rsidP="002C249F">
      <w:pPr>
        <w:ind w:right="3799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i/>
          <w:position w:val="-1"/>
          <w:sz w:val="22"/>
          <w:szCs w:val="22"/>
          <w:u w:color="CC0000"/>
        </w:rPr>
        <w:t xml:space="preserve">                                                                        </w:t>
      </w:r>
      <w:r w:rsidRPr="002C249F">
        <w:rPr>
          <w:rFonts w:asciiTheme="minorHAnsi" w:hAnsiTheme="minorHAnsi" w:cstheme="minorHAnsi"/>
          <w:b/>
          <w:i/>
          <w:position w:val="-1"/>
          <w:sz w:val="22"/>
          <w:szCs w:val="22"/>
          <w:u w:color="CC0000"/>
        </w:rPr>
        <w:t>Inc</w:t>
      </w:r>
      <w:r w:rsidRPr="002C249F">
        <w:rPr>
          <w:rFonts w:asciiTheme="minorHAnsi" w:hAnsiTheme="minorHAnsi" w:cstheme="minorHAnsi"/>
          <w:b/>
          <w:i/>
          <w:spacing w:val="1"/>
          <w:position w:val="-1"/>
          <w:sz w:val="22"/>
          <w:szCs w:val="22"/>
          <w:u w:color="CC0000"/>
        </w:rPr>
        <w:t>o</w:t>
      </w:r>
      <w:r w:rsidRPr="002C249F">
        <w:rPr>
          <w:rFonts w:asciiTheme="minorHAnsi" w:hAnsiTheme="minorHAnsi" w:cstheme="minorHAnsi"/>
          <w:b/>
          <w:i/>
          <w:position w:val="-1"/>
          <w:sz w:val="22"/>
          <w:szCs w:val="22"/>
          <w:u w:color="CC0000"/>
        </w:rPr>
        <w:t>nsistent d</w:t>
      </w:r>
      <w:r w:rsidRPr="002C249F">
        <w:rPr>
          <w:rFonts w:asciiTheme="minorHAnsi" w:hAnsiTheme="minorHAnsi" w:cstheme="minorHAnsi"/>
          <w:b/>
          <w:i/>
          <w:spacing w:val="1"/>
          <w:position w:val="-1"/>
          <w:sz w:val="22"/>
          <w:szCs w:val="22"/>
          <w:u w:color="CC0000"/>
        </w:rPr>
        <w:t>a</w:t>
      </w:r>
      <w:r w:rsidRPr="002C249F">
        <w:rPr>
          <w:rFonts w:asciiTheme="minorHAnsi" w:hAnsiTheme="minorHAnsi" w:cstheme="minorHAnsi"/>
          <w:b/>
          <w:i/>
          <w:position w:val="-1"/>
          <w:sz w:val="22"/>
          <w:szCs w:val="22"/>
          <w:u w:color="CC0000"/>
        </w:rPr>
        <w:t>tes</w:t>
      </w:r>
    </w:p>
    <w:p w14:paraId="55E3DF5E" w14:textId="77777777" w:rsidR="0099469D" w:rsidRPr="002C249F" w:rsidRDefault="002C249F" w:rsidP="002C249F">
      <w:pPr>
        <w:spacing w:before="27"/>
        <w:ind w:left="162"/>
        <w:rPr>
          <w:rFonts w:asciiTheme="minorHAnsi" w:hAnsiTheme="minorHAnsi" w:cstheme="minorHAnsi"/>
          <w:sz w:val="22"/>
          <w:szCs w:val="22"/>
        </w:rPr>
      </w:pPr>
      <w:r w:rsidRPr="002C249F">
        <w:rPr>
          <w:rFonts w:asciiTheme="minorHAnsi" w:hAnsiTheme="minorHAnsi" w:cstheme="minorHAnsi"/>
          <w:sz w:val="22"/>
          <w:szCs w:val="22"/>
        </w:rPr>
        <w:t>Y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2C249F">
        <w:rPr>
          <w:rFonts w:asciiTheme="minorHAnsi" w:hAnsiTheme="minorHAnsi" w:cstheme="minorHAnsi"/>
          <w:sz w:val="22"/>
          <w:szCs w:val="22"/>
        </w:rPr>
        <w:t xml:space="preserve">ur 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2C249F">
        <w:rPr>
          <w:rFonts w:asciiTheme="minorHAnsi" w:hAnsiTheme="minorHAnsi" w:cstheme="minorHAnsi"/>
          <w:sz w:val="22"/>
          <w:szCs w:val="22"/>
        </w:rPr>
        <w:t>a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C249F">
        <w:rPr>
          <w:rFonts w:asciiTheme="minorHAnsi" w:hAnsiTheme="minorHAnsi" w:cstheme="minorHAnsi"/>
          <w:sz w:val="22"/>
          <w:szCs w:val="22"/>
        </w:rPr>
        <w:t>es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2C249F">
        <w:rPr>
          <w:rFonts w:asciiTheme="minorHAnsi" w:hAnsiTheme="minorHAnsi" w:cstheme="minorHAnsi"/>
          <w:sz w:val="22"/>
          <w:szCs w:val="22"/>
        </w:rPr>
        <w:t xml:space="preserve">st 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C249F">
        <w:rPr>
          <w:rFonts w:asciiTheme="minorHAnsi" w:hAnsiTheme="minorHAnsi" w:cstheme="minorHAnsi"/>
          <w:sz w:val="22"/>
          <w:szCs w:val="22"/>
        </w:rPr>
        <w:t>ch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C249F">
        <w:rPr>
          <w:rFonts w:asciiTheme="minorHAnsi" w:hAnsiTheme="minorHAnsi" w:cstheme="minorHAnsi"/>
          <w:sz w:val="22"/>
          <w:szCs w:val="22"/>
        </w:rPr>
        <w:t>p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2C249F">
        <w:rPr>
          <w:rFonts w:asciiTheme="minorHAnsi" w:hAnsiTheme="minorHAnsi" w:cstheme="minorHAnsi"/>
          <w:sz w:val="22"/>
          <w:szCs w:val="22"/>
        </w:rPr>
        <w:t>d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be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C249F">
        <w:rPr>
          <w:rFonts w:asciiTheme="minorHAnsi" w:hAnsiTheme="minorHAnsi" w:cstheme="minorHAnsi"/>
          <w:sz w:val="22"/>
          <w:szCs w:val="22"/>
        </w:rPr>
        <w:t xml:space="preserve">n 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or</w:t>
      </w:r>
      <w:r w:rsidRPr="002C249F">
        <w:rPr>
          <w:rFonts w:asciiTheme="minorHAnsi" w:hAnsiTheme="minorHAnsi" w:cstheme="minorHAnsi"/>
          <w:sz w:val="22"/>
          <w:szCs w:val="22"/>
        </w:rPr>
        <w:t>der.</w:t>
      </w:r>
      <w:r w:rsidRPr="002C249F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There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s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2C249F">
        <w:rPr>
          <w:rFonts w:asciiTheme="minorHAnsi" w:hAnsiTheme="minorHAnsi" w:cstheme="minorHAnsi"/>
          <w:sz w:val="22"/>
          <w:szCs w:val="22"/>
        </w:rPr>
        <w:t>l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2C249F">
        <w:rPr>
          <w:rFonts w:asciiTheme="minorHAnsi" w:hAnsiTheme="minorHAnsi" w:cstheme="minorHAnsi"/>
          <w:sz w:val="22"/>
          <w:szCs w:val="22"/>
        </w:rPr>
        <w:t>n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2C249F">
        <w:rPr>
          <w:rFonts w:asciiTheme="minorHAnsi" w:hAnsiTheme="minorHAnsi" w:cstheme="minorHAnsi"/>
          <w:sz w:val="22"/>
          <w:szCs w:val="22"/>
        </w:rPr>
        <w:t>t be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C249F">
        <w:rPr>
          <w:rFonts w:asciiTheme="minorHAnsi" w:hAnsiTheme="minorHAnsi" w:cstheme="minorHAnsi"/>
          <w:sz w:val="22"/>
          <w:szCs w:val="22"/>
        </w:rPr>
        <w:t>y g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249F">
        <w:rPr>
          <w:rFonts w:asciiTheme="minorHAnsi" w:hAnsiTheme="minorHAnsi" w:cstheme="minorHAnsi"/>
          <w:sz w:val="22"/>
          <w:szCs w:val="22"/>
        </w:rPr>
        <w:t>p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C249F">
        <w:rPr>
          <w:rFonts w:asciiTheme="minorHAnsi" w:hAnsiTheme="minorHAnsi" w:cstheme="minorHAnsi"/>
          <w:sz w:val="22"/>
          <w:szCs w:val="22"/>
        </w:rPr>
        <w:t>.</w:t>
      </w:r>
    </w:p>
    <w:p w14:paraId="21FD0785" w14:textId="77777777" w:rsidR="0099469D" w:rsidRPr="002C249F" w:rsidRDefault="0099469D" w:rsidP="002C249F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03164227" w14:textId="77777777" w:rsidR="0099469D" w:rsidRPr="002C249F" w:rsidRDefault="002C249F" w:rsidP="002C249F">
      <w:pPr>
        <w:ind w:left="162"/>
        <w:rPr>
          <w:rFonts w:asciiTheme="minorHAnsi" w:hAnsiTheme="minorHAnsi" w:cstheme="minorHAnsi"/>
          <w:sz w:val="22"/>
          <w:szCs w:val="22"/>
        </w:rPr>
      </w:pPr>
      <w:r w:rsidRPr="002C249F">
        <w:rPr>
          <w:rFonts w:asciiTheme="minorHAnsi" w:hAnsiTheme="minorHAnsi" w:cstheme="minorHAnsi"/>
          <w:sz w:val="22"/>
          <w:szCs w:val="22"/>
        </w:rPr>
        <w:t>Recruiting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Stati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2C249F">
        <w:rPr>
          <w:rFonts w:asciiTheme="minorHAnsi" w:hAnsiTheme="minorHAnsi" w:cstheme="minorHAnsi"/>
          <w:sz w:val="22"/>
          <w:szCs w:val="22"/>
        </w:rPr>
        <w:t>n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Cincinnati,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Cincinn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249F">
        <w:rPr>
          <w:rFonts w:asciiTheme="minorHAnsi" w:hAnsiTheme="minorHAnsi" w:cstheme="minorHAnsi"/>
          <w:sz w:val="22"/>
          <w:szCs w:val="22"/>
        </w:rPr>
        <w:t>ti,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 xml:space="preserve">OH                                                     </w:t>
      </w:r>
      <w:r w:rsidRPr="002C249F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Sept.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2006 –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Fe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2C249F">
        <w:rPr>
          <w:rFonts w:asciiTheme="minorHAnsi" w:hAnsiTheme="minorHAnsi" w:cstheme="minorHAnsi"/>
          <w:sz w:val="22"/>
          <w:szCs w:val="22"/>
        </w:rPr>
        <w:t>.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2009</w:t>
      </w:r>
    </w:p>
    <w:p w14:paraId="07F47490" w14:textId="77777777" w:rsidR="0099469D" w:rsidRPr="002C249F" w:rsidRDefault="0099469D" w:rsidP="002C249F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48287A1A" w14:textId="77777777" w:rsidR="0099469D" w:rsidRPr="002C249F" w:rsidRDefault="002C249F" w:rsidP="002C249F">
      <w:pPr>
        <w:ind w:left="162"/>
        <w:rPr>
          <w:rFonts w:asciiTheme="minorHAnsi" w:hAnsiTheme="minorHAnsi" w:cstheme="minorHAnsi"/>
          <w:sz w:val="22"/>
          <w:szCs w:val="22"/>
        </w:rPr>
      </w:pPr>
      <w:r w:rsidRPr="002C249F">
        <w:rPr>
          <w:rFonts w:asciiTheme="minorHAnsi" w:hAnsiTheme="minorHAnsi" w:cstheme="minorHAnsi"/>
          <w:sz w:val="22"/>
          <w:szCs w:val="22"/>
        </w:rPr>
        <w:t>Golf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Batter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y</w:t>
      </w:r>
      <w:r w:rsidRPr="002C249F">
        <w:rPr>
          <w:rFonts w:asciiTheme="minorHAnsi" w:hAnsiTheme="minorHAnsi" w:cstheme="minorHAnsi"/>
          <w:sz w:val="22"/>
          <w:szCs w:val="22"/>
        </w:rPr>
        <w:t xml:space="preserve">, 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3</w:t>
      </w:r>
      <w:r w:rsidRPr="002C249F">
        <w:rPr>
          <w:rFonts w:asciiTheme="minorHAnsi" w:hAnsiTheme="minorHAnsi" w:cstheme="minorHAnsi"/>
          <w:position w:val="8"/>
          <w:sz w:val="22"/>
          <w:szCs w:val="22"/>
        </w:rPr>
        <w:t>rd</w:t>
      </w:r>
      <w:r w:rsidRPr="002C249F">
        <w:rPr>
          <w:rFonts w:asciiTheme="minorHAnsi" w:hAnsiTheme="minorHAnsi" w:cstheme="minorHAnsi"/>
          <w:spacing w:val="14"/>
          <w:position w:val="8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Battalion,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11th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Marines,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C249F">
        <w:rPr>
          <w:rFonts w:asciiTheme="minorHAnsi" w:hAnsiTheme="minorHAnsi" w:cstheme="minorHAnsi"/>
          <w:sz w:val="22"/>
          <w:szCs w:val="22"/>
        </w:rPr>
        <w:t>mp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Pendleto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C249F">
        <w:rPr>
          <w:rFonts w:asciiTheme="minorHAnsi" w:hAnsiTheme="minorHAnsi" w:cstheme="minorHAnsi"/>
          <w:sz w:val="22"/>
          <w:szCs w:val="22"/>
        </w:rPr>
        <w:t>,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 xml:space="preserve">CA                         </w:t>
      </w:r>
      <w:r w:rsidRPr="002C249F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May</w:t>
      </w:r>
      <w:r w:rsidRPr="002C249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2003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–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Dec.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2005</w:t>
      </w:r>
    </w:p>
    <w:p w14:paraId="53E11459" w14:textId="77777777" w:rsidR="0099469D" w:rsidRPr="002C249F" w:rsidRDefault="0099469D" w:rsidP="002C249F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7CD66DE0" w14:textId="77777777" w:rsidR="0099469D" w:rsidRPr="002C249F" w:rsidRDefault="002C249F" w:rsidP="002C249F">
      <w:pPr>
        <w:ind w:left="162" w:right="249"/>
        <w:rPr>
          <w:rFonts w:asciiTheme="minorHAnsi" w:hAnsiTheme="minorHAnsi" w:cstheme="minorHAnsi"/>
          <w:bCs/>
          <w:sz w:val="22"/>
          <w:szCs w:val="22"/>
        </w:rPr>
      </w:pPr>
      <w:r w:rsidRPr="002C249F">
        <w:rPr>
          <w:rFonts w:asciiTheme="minorHAnsi" w:hAnsiTheme="minorHAnsi" w:cstheme="minorHAnsi"/>
          <w:bCs/>
          <w:sz w:val="22"/>
          <w:szCs w:val="22"/>
        </w:rPr>
        <w:t>An e</w:t>
      </w:r>
      <w:r w:rsidRPr="002C249F">
        <w:rPr>
          <w:rFonts w:asciiTheme="minorHAnsi" w:hAnsiTheme="minorHAnsi" w:cstheme="minorHAnsi"/>
          <w:bCs/>
          <w:spacing w:val="-1"/>
          <w:sz w:val="22"/>
          <w:szCs w:val="22"/>
        </w:rPr>
        <w:t>m</w:t>
      </w:r>
      <w:r w:rsidRPr="002C249F">
        <w:rPr>
          <w:rFonts w:asciiTheme="minorHAnsi" w:hAnsiTheme="minorHAnsi" w:cstheme="minorHAnsi"/>
          <w:bCs/>
          <w:sz w:val="22"/>
          <w:szCs w:val="22"/>
        </w:rPr>
        <w:t>ployer</w:t>
      </w:r>
      <w:r w:rsidRPr="002C249F">
        <w:rPr>
          <w:rFonts w:asciiTheme="minorHAnsi" w:hAnsiTheme="minorHAnsi" w:cstheme="minorHAnsi"/>
          <w:bCs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bCs/>
          <w:sz w:val="22"/>
          <w:szCs w:val="22"/>
        </w:rPr>
        <w:t>will wonder, “What were</w:t>
      </w:r>
      <w:r w:rsidRPr="002C249F">
        <w:rPr>
          <w:rFonts w:asciiTheme="minorHAnsi" w:hAnsiTheme="minorHAnsi" w:cstheme="minorHAnsi"/>
          <w:bCs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bCs/>
          <w:sz w:val="22"/>
          <w:szCs w:val="22"/>
        </w:rPr>
        <w:t xml:space="preserve">you </w:t>
      </w:r>
      <w:r w:rsidRPr="002C249F">
        <w:rPr>
          <w:rFonts w:asciiTheme="minorHAnsi" w:hAnsiTheme="minorHAnsi" w:cstheme="minorHAnsi"/>
          <w:bCs/>
          <w:sz w:val="22"/>
          <w:szCs w:val="22"/>
        </w:rPr>
        <w:t>doing bet</w:t>
      </w:r>
      <w:r w:rsidRPr="002C249F">
        <w:rPr>
          <w:rFonts w:asciiTheme="minorHAnsi" w:hAnsiTheme="minorHAnsi" w:cstheme="minorHAnsi"/>
          <w:bCs/>
          <w:spacing w:val="-2"/>
          <w:sz w:val="22"/>
          <w:szCs w:val="22"/>
        </w:rPr>
        <w:t>w</w:t>
      </w:r>
      <w:r w:rsidRPr="002C249F">
        <w:rPr>
          <w:rFonts w:asciiTheme="minorHAnsi" w:hAnsiTheme="minorHAnsi" w:cstheme="minorHAnsi"/>
          <w:bCs/>
          <w:spacing w:val="-1"/>
          <w:sz w:val="22"/>
          <w:szCs w:val="22"/>
        </w:rPr>
        <w:t>e</w:t>
      </w:r>
      <w:r w:rsidRPr="002C249F">
        <w:rPr>
          <w:rFonts w:asciiTheme="minorHAnsi" w:hAnsiTheme="minorHAnsi" w:cstheme="minorHAnsi"/>
          <w:bCs/>
          <w:sz w:val="22"/>
          <w:szCs w:val="22"/>
        </w:rPr>
        <w:t>en Janua</w:t>
      </w:r>
      <w:r w:rsidRPr="002C249F">
        <w:rPr>
          <w:rFonts w:asciiTheme="minorHAnsi" w:hAnsiTheme="minorHAnsi" w:cstheme="minorHAnsi"/>
          <w:bCs/>
          <w:spacing w:val="-1"/>
          <w:sz w:val="22"/>
          <w:szCs w:val="22"/>
        </w:rPr>
        <w:t>r</w:t>
      </w:r>
      <w:r w:rsidRPr="002C249F">
        <w:rPr>
          <w:rFonts w:asciiTheme="minorHAnsi" w:hAnsiTheme="minorHAnsi" w:cstheme="minorHAnsi"/>
          <w:bCs/>
          <w:sz w:val="22"/>
          <w:szCs w:val="22"/>
        </w:rPr>
        <w:t>y</w:t>
      </w:r>
      <w:r w:rsidRPr="002C249F">
        <w:rPr>
          <w:rFonts w:asciiTheme="minorHAnsi" w:hAnsiTheme="minorHAnsi" w:cstheme="minorHAnsi"/>
          <w:bCs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bCs/>
          <w:sz w:val="22"/>
          <w:szCs w:val="22"/>
        </w:rPr>
        <w:t>and August</w:t>
      </w:r>
      <w:r w:rsidRPr="002C249F">
        <w:rPr>
          <w:rFonts w:asciiTheme="minorHAnsi" w:hAnsiTheme="minorHAnsi" w:cstheme="minorHAnsi"/>
          <w:bCs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bCs/>
          <w:sz w:val="22"/>
          <w:szCs w:val="22"/>
        </w:rPr>
        <w:t>of</w:t>
      </w:r>
      <w:r w:rsidRPr="002C249F">
        <w:rPr>
          <w:rFonts w:asciiTheme="minorHAnsi" w:hAnsiTheme="minorHAnsi" w:cstheme="minorHAnsi"/>
          <w:bCs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bCs/>
          <w:sz w:val="22"/>
          <w:szCs w:val="22"/>
        </w:rPr>
        <w:t>2006?” W</w:t>
      </w:r>
      <w:r w:rsidRPr="002C249F">
        <w:rPr>
          <w:rFonts w:asciiTheme="minorHAnsi" w:hAnsiTheme="minorHAnsi" w:cstheme="minorHAnsi"/>
          <w:bCs/>
          <w:spacing w:val="2"/>
          <w:sz w:val="22"/>
          <w:szCs w:val="22"/>
        </w:rPr>
        <w:t>o</w:t>
      </w:r>
      <w:r w:rsidRPr="002C249F">
        <w:rPr>
          <w:rFonts w:asciiTheme="minorHAnsi" w:hAnsiTheme="minorHAnsi" w:cstheme="minorHAnsi"/>
          <w:bCs/>
          <w:sz w:val="22"/>
          <w:szCs w:val="22"/>
        </w:rPr>
        <w:t>rse</w:t>
      </w:r>
      <w:r w:rsidRPr="002C249F">
        <w:rPr>
          <w:rFonts w:asciiTheme="minorHAnsi" w:hAnsiTheme="minorHAnsi" w:cstheme="minorHAnsi"/>
          <w:bCs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bCs/>
          <w:sz w:val="22"/>
          <w:szCs w:val="22"/>
        </w:rPr>
        <w:t>still, the e</w:t>
      </w:r>
      <w:r w:rsidRPr="002C249F">
        <w:rPr>
          <w:rFonts w:asciiTheme="minorHAnsi" w:hAnsiTheme="minorHAnsi" w:cstheme="minorHAnsi"/>
          <w:bCs/>
          <w:spacing w:val="-1"/>
          <w:sz w:val="22"/>
          <w:szCs w:val="22"/>
        </w:rPr>
        <w:t>m</w:t>
      </w:r>
      <w:r w:rsidRPr="002C249F">
        <w:rPr>
          <w:rFonts w:asciiTheme="minorHAnsi" w:hAnsiTheme="minorHAnsi" w:cstheme="minorHAnsi"/>
          <w:bCs/>
          <w:sz w:val="22"/>
          <w:szCs w:val="22"/>
        </w:rPr>
        <w:t>ployer</w:t>
      </w:r>
      <w:r w:rsidRPr="002C249F">
        <w:rPr>
          <w:rFonts w:asciiTheme="minorHAnsi" w:hAnsiTheme="minorHAnsi" w:cstheme="minorHAnsi"/>
          <w:bCs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bCs/>
          <w:sz w:val="22"/>
          <w:szCs w:val="22"/>
        </w:rPr>
        <w:t>may</w:t>
      </w:r>
      <w:r w:rsidRPr="002C249F">
        <w:rPr>
          <w:rFonts w:asciiTheme="minorHAnsi" w:hAnsiTheme="minorHAnsi" w:cstheme="minorHAnsi"/>
          <w:bCs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bCs/>
          <w:sz w:val="22"/>
          <w:szCs w:val="22"/>
        </w:rPr>
        <w:t>disqualify</w:t>
      </w:r>
      <w:r w:rsidRPr="002C249F">
        <w:rPr>
          <w:rFonts w:asciiTheme="minorHAnsi" w:hAnsiTheme="minorHAnsi" w:cstheme="minorHAnsi"/>
          <w:bCs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bCs/>
          <w:sz w:val="22"/>
          <w:szCs w:val="22"/>
        </w:rPr>
        <w:t>you from</w:t>
      </w:r>
      <w:r w:rsidRPr="002C249F">
        <w:rPr>
          <w:rFonts w:asciiTheme="minorHAnsi" w:hAnsiTheme="minorHAnsi" w:cstheme="minorHAnsi"/>
          <w:bCs/>
          <w:spacing w:val="-3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bCs/>
          <w:sz w:val="22"/>
          <w:szCs w:val="22"/>
        </w:rPr>
        <w:t>consideration without ever</w:t>
      </w:r>
      <w:r w:rsidRPr="002C249F">
        <w:rPr>
          <w:rFonts w:asciiTheme="minorHAnsi" w:hAnsiTheme="minorHAnsi" w:cstheme="minorHAnsi"/>
          <w:bCs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bCs/>
          <w:sz w:val="22"/>
          <w:szCs w:val="22"/>
        </w:rPr>
        <w:t>asking.</w:t>
      </w:r>
    </w:p>
    <w:p w14:paraId="49421885" w14:textId="77777777" w:rsidR="0099469D" w:rsidRPr="002C249F" w:rsidRDefault="0099469D" w:rsidP="002C249F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07B380C2" w14:textId="77777777" w:rsidR="0099469D" w:rsidRPr="002C249F" w:rsidRDefault="002C249F" w:rsidP="002C249F">
      <w:pPr>
        <w:ind w:left="3230" w:right="3325"/>
        <w:jc w:val="center"/>
        <w:rPr>
          <w:rFonts w:asciiTheme="minorHAnsi" w:hAnsiTheme="minorHAnsi" w:cstheme="minorHAnsi"/>
          <w:sz w:val="22"/>
          <w:szCs w:val="22"/>
        </w:rPr>
      </w:pPr>
      <w:r w:rsidRPr="002C249F">
        <w:rPr>
          <w:rFonts w:asciiTheme="minorHAnsi" w:hAnsiTheme="minorHAnsi" w:cstheme="minorHAnsi"/>
          <w:b/>
          <w:i/>
          <w:position w:val="-1"/>
          <w:sz w:val="22"/>
          <w:szCs w:val="22"/>
          <w:u w:color="CC0000"/>
        </w:rPr>
        <w:t>Unf</w:t>
      </w:r>
      <w:r w:rsidRPr="002C249F">
        <w:rPr>
          <w:rFonts w:asciiTheme="minorHAnsi" w:hAnsiTheme="minorHAnsi" w:cstheme="minorHAnsi"/>
          <w:b/>
          <w:i/>
          <w:spacing w:val="-2"/>
          <w:position w:val="-1"/>
          <w:sz w:val="22"/>
          <w:szCs w:val="22"/>
          <w:u w:color="CC0000"/>
        </w:rPr>
        <w:t>l</w:t>
      </w:r>
      <w:r w:rsidRPr="002C249F">
        <w:rPr>
          <w:rFonts w:asciiTheme="minorHAnsi" w:hAnsiTheme="minorHAnsi" w:cstheme="minorHAnsi"/>
          <w:b/>
          <w:i/>
          <w:position w:val="-1"/>
          <w:sz w:val="22"/>
          <w:szCs w:val="22"/>
          <w:u w:color="CC0000"/>
        </w:rPr>
        <w:t xml:space="preserve">attering </w:t>
      </w:r>
      <w:r w:rsidRPr="002C249F">
        <w:rPr>
          <w:rFonts w:asciiTheme="minorHAnsi" w:hAnsiTheme="minorHAnsi" w:cstheme="minorHAnsi"/>
          <w:b/>
          <w:i/>
          <w:spacing w:val="-1"/>
          <w:position w:val="-1"/>
          <w:sz w:val="22"/>
          <w:szCs w:val="22"/>
          <w:u w:color="CC0000"/>
        </w:rPr>
        <w:t>e-</w:t>
      </w:r>
      <w:r w:rsidRPr="002C249F">
        <w:rPr>
          <w:rFonts w:asciiTheme="minorHAnsi" w:hAnsiTheme="minorHAnsi" w:cstheme="minorHAnsi"/>
          <w:b/>
          <w:i/>
          <w:position w:val="-1"/>
          <w:sz w:val="22"/>
          <w:szCs w:val="22"/>
          <w:u w:color="CC0000"/>
        </w:rPr>
        <w:t>mail addresses</w:t>
      </w:r>
    </w:p>
    <w:p w14:paraId="0C5F4F2C" w14:textId="77777777" w:rsidR="0099469D" w:rsidRPr="002C249F" w:rsidRDefault="0099469D" w:rsidP="002C249F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3F6D0368" w14:textId="77777777" w:rsidR="0099469D" w:rsidRPr="002C249F" w:rsidRDefault="002C249F" w:rsidP="002C249F">
      <w:pPr>
        <w:spacing w:before="27"/>
        <w:ind w:left="162" w:right="697"/>
        <w:rPr>
          <w:rFonts w:asciiTheme="minorHAnsi" w:hAnsiTheme="minorHAnsi" w:cstheme="minorHAnsi"/>
          <w:sz w:val="22"/>
          <w:szCs w:val="22"/>
        </w:rPr>
      </w:pPr>
      <w:r w:rsidRPr="002C249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2C249F">
        <w:rPr>
          <w:rFonts w:asciiTheme="minorHAnsi" w:hAnsiTheme="minorHAnsi" w:cstheme="minorHAnsi"/>
          <w:sz w:val="22"/>
          <w:szCs w:val="22"/>
        </w:rPr>
        <w:t>a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2C249F">
        <w:rPr>
          <w:rFonts w:asciiTheme="minorHAnsi" w:hAnsiTheme="minorHAnsi" w:cstheme="minorHAnsi"/>
          <w:sz w:val="22"/>
          <w:szCs w:val="22"/>
        </w:rPr>
        <w:t xml:space="preserve">s 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in</w:t>
      </w:r>
      <w:r w:rsidRPr="002C249F">
        <w:rPr>
          <w:rFonts w:asciiTheme="minorHAnsi" w:hAnsiTheme="minorHAnsi" w:cstheme="minorHAnsi"/>
          <w:sz w:val="22"/>
          <w:szCs w:val="22"/>
        </w:rPr>
        <w:t>k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2C249F">
        <w:rPr>
          <w:rFonts w:asciiTheme="minorHAnsi" w:hAnsiTheme="minorHAnsi" w:cstheme="minorHAnsi"/>
          <w:sz w:val="22"/>
          <w:szCs w:val="22"/>
        </w:rPr>
        <w:t>o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2C249F">
        <w:rPr>
          <w:rFonts w:asciiTheme="minorHAnsi" w:hAnsiTheme="minorHAnsi" w:cstheme="minorHAnsi"/>
          <w:sz w:val="22"/>
          <w:szCs w:val="22"/>
        </w:rPr>
        <w:t>t t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C249F">
        <w:rPr>
          <w:rFonts w:asciiTheme="minorHAnsi" w:hAnsiTheme="minorHAnsi" w:cstheme="minorHAnsi"/>
          <w:sz w:val="22"/>
          <w:szCs w:val="22"/>
        </w:rPr>
        <w:t>e e-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C249F">
        <w:rPr>
          <w:rFonts w:asciiTheme="minorHAnsi" w:hAnsiTheme="minorHAnsi" w:cstheme="minorHAnsi"/>
          <w:sz w:val="22"/>
          <w:szCs w:val="22"/>
        </w:rPr>
        <w:t>a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C249F">
        <w:rPr>
          <w:rFonts w:asciiTheme="minorHAnsi" w:hAnsiTheme="minorHAnsi" w:cstheme="minorHAnsi"/>
          <w:sz w:val="22"/>
          <w:szCs w:val="22"/>
        </w:rPr>
        <w:t>l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249F">
        <w:rPr>
          <w:rFonts w:asciiTheme="minorHAnsi" w:hAnsiTheme="minorHAnsi" w:cstheme="minorHAnsi"/>
          <w:sz w:val="22"/>
          <w:szCs w:val="22"/>
        </w:rPr>
        <w:t>d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C249F">
        <w:rPr>
          <w:rFonts w:asciiTheme="minorHAnsi" w:hAnsiTheme="minorHAnsi" w:cstheme="minorHAnsi"/>
          <w:sz w:val="22"/>
          <w:szCs w:val="22"/>
        </w:rPr>
        <w:t>r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249F">
        <w:rPr>
          <w:rFonts w:asciiTheme="minorHAnsi" w:hAnsiTheme="minorHAnsi" w:cstheme="minorHAnsi"/>
          <w:sz w:val="22"/>
          <w:szCs w:val="22"/>
        </w:rPr>
        <w:t xml:space="preserve">ss 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2C249F">
        <w:rPr>
          <w:rFonts w:asciiTheme="minorHAnsi" w:hAnsiTheme="minorHAnsi" w:cstheme="minorHAnsi"/>
          <w:sz w:val="22"/>
          <w:szCs w:val="22"/>
        </w:rPr>
        <w:t>ou put on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C249F">
        <w:rPr>
          <w:rFonts w:asciiTheme="minorHAnsi" w:hAnsiTheme="minorHAnsi" w:cstheme="minorHAnsi"/>
          <w:sz w:val="22"/>
          <w:szCs w:val="22"/>
        </w:rPr>
        <w:t>ur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 xml:space="preserve">resume. If 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C249F">
        <w:rPr>
          <w:rFonts w:asciiTheme="minorHAnsi" w:hAnsiTheme="minorHAnsi" w:cstheme="minorHAnsi"/>
          <w:sz w:val="22"/>
          <w:szCs w:val="22"/>
        </w:rPr>
        <w:t>ur c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2C249F">
        <w:rPr>
          <w:rFonts w:asciiTheme="minorHAnsi" w:hAnsiTheme="minorHAnsi" w:cstheme="minorHAnsi"/>
          <w:sz w:val="22"/>
          <w:szCs w:val="22"/>
        </w:rPr>
        <w:t>rre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C249F">
        <w:rPr>
          <w:rFonts w:asciiTheme="minorHAnsi" w:hAnsiTheme="minorHAnsi" w:cstheme="minorHAnsi"/>
          <w:sz w:val="22"/>
          <w:szCs w:val="22"/>
        </w:rPr>
        <w:t>t e-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C249F">
        <w:rPr>
          <w:rFonts w:asciiTheme="minorHAnsi" w:hAnsiTheme="minorHAnsi" w:cstheme="minorHAnsi"/>
          <w:sz w:val="22"/>
          <w:szCs w:val="22"/>
        </w:rPr>
        <w:t xml:space="preserve">ail is </w:t>
      </w:r>
      <w:hyperlink r:id="rId7">
        <w:r w:rsidRPr="002C249F">
          <w:rPr>
            <w:rFonts w:asciiTheme="minorHAnsi" w:hAnsiTheme="minorHAnsi" w:cstheme="minorHAnsi"/>
            <w:sz w:val="22"/>
            <w:szCs w:val="22"/>
            <w:u w:color="0000FF"/>
          </w:rPr>
          <w:t>cannon</w:t>
        </w:r>
        <w:r w:rsidRPr="002C249F">
          <w:rPr>
            <w:rFonts w:asciiTheme="minorHAnsi" w:hAnsiTheme="minorHAnsi" w:cstheme="minorHAnsi"/>
            <w:spacing w:val="-1"/>
            <w:sz w:val="22"/>
            <w:szCs w:val="22"/>
            <w:u w:color="0000FF"/>
          </w:rPr>
          <w:t>s</w:t>
        </w:r>
        <w:r w:rsidRPr="002C249F">
          <w:rPr>
            <w:rFonts w:asciiTheme="minorHAnsi" w:hAnsiTheme="minorHAnsi" w:cstheme="minorHAnsi"/>
            <w:spacing w:val="1"/>
            <w:sz w:val="22"/>
            <w:szCs w:val="22"/>
            <w:u w:color="0000FF"/>
          </w:rPr>
          <w:t>h</w:t>
        </w:r>
        <w:r w:rsidRPr="002C249F">
          <w:rPr>
            <w:rFonts w:asciiTheme="minorHAnsi" w:hAnsiTheme="minorHAnsi" w:cstheme="minorHAnsi"/>
            <w:sz w:val="22"/>
            <w:szCs w:val="22"/>
            <w:u w:color="0000FF"/>
          </w:rPr>
          <w:t>ooter@h</w:t>
        </w:r>
        <w:r w:rsidRPr="002C249F">
          <w:rPr>
            <w:rFonts w:asciiTheme="minorHAnsi" w:hAnsiTheme="minorHAnsi" w:cstheme="minorHAnsi"/>
            <w:spacing w:val="-2"/>
            <w:sz w:val="22"/>
            <w:szCs w:val="22"/>
            <w:u w:color="0000FF"/>
          </w:rPr>
          <w:t>m</w:t>
        </w:r>
        <w:r w:rsidRPr="002C249F">
          <w:rPr>
            <w:rFonts w:asciiTheme="minorHAnsi" w:hAnsiTheme="minorHAnsi" w:cstheme="minorHAnsi"/>
            <w:sz w:val="22"/>
            <w:szCs w:val="22"/>
            <w:u w:color="0000FF"/>
          </w:rPr>
          <w:t>ail.c</w:t>
        </w:r>
        <w:r w:rsidRPr="002C249F">
          <w:rPr>
            <w:rFonts w:asciiTheme="minorHAnsi" w:hAnsiTheme="minorHAnsi" w:cstheme="minorHAnsi"/>
            <w:spacing w:val="2"/>
            <w:sz w:val="22"/>
            <w:szCs w:val="22"/>
            <w:u w:color="0000FF"/>
          </w:rPr>
          <w:t>o</w:t>
        </w:r>
        <w:r w:rsidRPr="002C249F">
          <w:rPr>
            <w:rFonts w:asciiTheme="minorHAnsi" w:hAnsiTheme="minorHAnsi" w:cstheme="minorHAnsi"/>
            <w:spacing w:val="-4"/>
            <w:sz w:val="22"/>
            <w:szCs w:val="22"/>
            <w:u w:color="0000FF"/>
          </w:rPr>
          <w:t>m</w:t>
        </w:r>
      </w:hyperlink>
      <w:r w:rsidRPr="002C249F">
        <w:rPr>
          <w:rFonts w:asciiTheme="minorHAnsi" w:hAnsiTheme="minorHAnsi" w:cstheme="minorHAnsi"/>
          <w:sz w:val="22"/>
          <w:szCs w:val="22"/>
        </w:rPr>
        <w:t>,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cons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C249F">
        <w:rPr>
          <w:rFonts w:asciiTheme="minorHAnsi" w:hAnsiTheme="minorHAnsi" w:cstheme="minorHAnsi"/>
          <w:sz w:val="22"/>
          <w:szCs w:val="22"/>
        </w:rPr>
        <w:t>er creati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C249F">
        <w:rPr>
          <w:rFonts w:asciiTheme="minorHAnsi" w:hAnsiTheme="minorHAnsi" w:cstheme="minorHAnsi"/>
          <w:sz w:val="22"/>
          <w:szCs w:val="22"/>
        </w:rPr>
        <w:t>g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249F">
        <w:rPr>
          <w:rFonts w:asciiTheme="minorHAnsi" w:hAnsiTheme="minorHAnsi" w:cstheme="minorHAnsi"/>
          <w:sz w:val="22"/>
          <w:szCs w:val="22"/>
        </w:rPr>
        <w:t>no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C249F">
        <w:rPr>
          <w:rFonts w:asciiTheme="minorHAnsi" w:hAnsiTheme="minorHAnsi" w:cstheme="minorHAnsi"/>
          <w:sz w:val="22"/>
          <w:szCs w:val="22"/>
        </w:rPr>
        <w:t>her a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2C249F">
        <w:rPr>
          <w:rFonts w:asciiTheme="minorHAnsi" w:hAnsiTheme="minorHAnsi" w:cstheme="minorHAnsi"/>
          <w:sz w:val="22"/>
          <w:szCs w:val="22"/>
        </w:rPr>
        <w:t>d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C249F">
        <w:rPr>
          <w:rFonts w:asciiTheme="minorHAnsi" w:hAnsiTheme="minorHAnsi" w:cstheme="minorHAnsi"/>
          <w:sz w:val="22"/>
          <w:szCs w:val="22"/>
        </w:rPr>
        <w:t>ess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j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2C249F">
        <w:rPr>
          <w:rFonts w:asciiTheme="minorHAnsi" w:hAnsiTheme="minorHAnsi" w:cstheme="minorHAnsi"/>
          <w:sz w:val="22"/>
          <w:szCs w:val="22"/>
        </w:rPr>
        <w:t>st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f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2C249F">
        <w:rPr>
          <w:rFonts w:asciiTheme="minorHAnsi" w:hAnsiTheme="minorHAnsi" w:cstheme="minorHAnsi"/>
          <w:sz w:val="22"/>
          <w:szCs w:val="22"/>
        </w:rPr>
        <w:t>r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re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C249F">
        <w:rPr>
          <w:rFonts w:asciiTheme="minorHAnsi" w:hAnsiTheme="minorHAnsi" w:cstheme="minorHAnsi"/>
          <w:sz w:val="22"/>
          <w:szCs w:val="22"/>
        </w:rPr>
        <w:t>es.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2C249F">
        <w:rPr>
          <w:rFonts w:asciiTheme="minorHAnsi" w:hAnsiTheme="minorHAnsi" w:cstheme="minorHAnsi"/>
          <w:sz w:val="22"/>
          <w:szCs w:val="22"/>
        </w:rPr>
        <w:t>ake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C249F">
        <w:rPr>
          <w:rFonts w:asciiTheme="minorHAnsi" w:hAnsiTheme="minorHAnsi" w:cstheme="minorHAnsi"/>
          <w:sz w:val="22"/>
          <w:szCs w:val="22"/>
        </w:rPr>
        <w:t>t a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p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C249F">
        <w:rPr>
          <w:rFonts w:asciiTheme="minorHAnsi" w:hAnsiTheme="minorHAnsi" w:cstheme="minorHAnsi"/>
          <w:sz w:val="22"/>
          <w:szCs w:val="22"/>
        </w:rPr>
        <w:t>ain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C249F">
        <w:rPr>
          <w:rFonts w:asciiTheme="minorHAnsi" w:hAnsiTheme="minorHAnsi" w:cstheme="minorHAnsi"/>
          <w:sz w:val="22"/>
          <w:szCs w:val="22"/>
        </w:rPr>
        <w:t>ail</w:t>
      </w:r>
    </w:p>
    <w:p w14:paraId="54287E01" w14:textId="77777777" w:rsidR="0099469D" w:rsidRPr="002C249F" w:rsidRDefault="002C249F" w:rsidP="002C249F">
      <w:pPr>
        <w:spacing w:before="2"/>
        <w:ind w:left="162" w:right="79"/>
        <w:rPr>
          <w:rFonts w:asciiTheme="minorHAnsi" w:hAnsiTheme="minorHAnsi" w:cstheme="minorHAnsi"/>
          <w:sz w:val="22"/>
          <w:szCs w:val="22"/>
        </w:rPr>
      </w:pPr>
      <w:r w:rsidRPr="002C249F">
        <w:rPr>
          <w:rFonts w:asciiTheme="minorHAnsi" w:hAnsiTheme="minorHAnsi" w:cstheme="minorHAnsi"/>
          <w:sz w:val="22"/>
          <w:szCs w:val="22"/>
        </w:rPr>
        <w:t>addres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C249F">
        <w:rPr>
          <w:rFonts w:asciiTheme="minorHAnsi" w:hAnsiTheme="minorHAnsi" w:cstheme="minorHAnsi"/>
          <w:sz w:val="22"/>
          <w:szCs w:val="22"/>
        </w:rPr>
        <w:t xml:space="preserve">.  </w:t>
      </w:r>
      <w:r w:rsidRPr="002C249F">
        <w:rPr>
          <w:rFonts w:asciiTheme="minorHAnsi" w:hAnsiTheme="minorHAnsi" w:cstheme="minorHAnsi"/>
          <w:b/>
          <w:sz w:val="22"/>
          <w:szCs w:val="22"/>
        </w:rPr>
        <w:t>You</w:t>
      </w:r>
      <w:r w:rsidRPr="002C249F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b/>
          <w:sz w:val="22"/>
          <w:szCs w:val="22"/>
        </w:rPr>
        <w:t>should</w:t>
      </w:r>
      <w:r w:rsidRPr="002C249F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b/>
          <w:sz w:val="22"/>
          <w:szCs w:val="22"/>
        </w:rPr>
        <w:t>al</w:t>
      </w:r>
      <w:r w:rsidRPr="002C249F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2C249F">
        <w:rPr>
          <w:rFonts w:asciiTheme="minorHAnsi" w:hAnsiTheme="minorHAnsi" w:cstheme="minorHAnsi"/>
          <w:b/>
          <w:sz w:val="22"/>
          <w:szCs w:val="22"/>
        </w:rPr>
        <w:t>o</w:t>
      </w:r>
      <w:r w:rsidRPr="002C249F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b/>
          <w:sz w:val="22"/>
          <w:szCs w:val="22"/>
        </w:rPr>
        <w:t>c</w:t>
      </w:r>
      <w:r w:rsidRPr="002C249F">
        <w:rPr>
          <w:rFonts w:asciiTheme="minorHAnsi" w:hAnsiTheme="minorHAnsi" w:cstheme="minorHAnsi"/>
          <w:b/>
          <w:spacing w:val="-2"/>
          <w:sz w:val="22"/>
          <w:szCs w:val="22"/>
        </w:rPr>
        <w:t>l</w:t>
      </w:r>
      <w:r w:rsidRPr="002C249F">
        <w:rPr>
          <w:rFonts w:asciiTheme="minorHAnsi" w:hAnsiTheme="minorHAnsi" w:cstheme="minorHAnsi"/>
          <w:b/>
          <w:sz w:val="22"/>
          <w:szCs w:val="22"/>
        </w:rPr>
        <w:t>ean</w:t>
      </w:r>
      <w:r w:rsidRPr="002C249F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b/>
          <w:sz w:val="22"/>
          <w:szCs w:val="22"/>
        </w:rPr>
        <w:t>up</w:t>
      </w:r>
      <w:r w:rsidRPr="002C249F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b/>
          <w:sz w:val="22"/>
          <w:szCs w:val="22"/>
        </w:rPr>
        <w:t>your Li</w:t>
      </w:r>
      <w:r w:rsidRPr="002C249F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2C249F">
        <w:rPr>
          <w:rFonts w:asciiTheme="minorHAnsi" w:hAnsiTheme="minorHAnsi" w:cstheme="minorHAnsi"/>
          <w:b/>
          <w:sz w:val="22"/>
          <w:szCs w:val="22"/>
        </w:rPr>
        <w:t xml:space="preserve">kedin, </w:t>
      </w:r>
      <w:r w:rsidRPr="002C249F">
        <w:rPr>
          <w:rFonts w:asciiTheme="minorHAnsi" w:hAnsiTheme="minorHAnsi" w:cstheme="minorHAnsi"/>
          <w:b/>
          <w:spacing w:val="-1"/>
          <w:sz w:val="22"/>
          <w:szCs w:val="22"/>
        </w:rPr>
        <w:t>Fa</w:t>
      </w:r>
      <w:r w:rsidRPr="002C249F">
        <w:rPr>
          <w:rFonts w:asciiTheme="minorHAnsi" w:hAnsiTheme="minorHAnsi" w:cstheme="minorHAnsi"/>
          <w:b/>
          <w:sz w:val="22"/>
          <w:szCs w:val="22"/>
        </w:rPr>
        <w:t>cebook</w:t>
      </w:r>
      <w:r w:rsidRPr="002C249F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b/>
          <w:w w:val="62"/>
          <w:sz w:val="22"/>
          <w:szCs w:val="22"/>
        </w:rPr>
        <w:t xml:space="preserve">DQG RWKHU VRFLDO </w:t>
      </w:r>
      <w:r w:rsidRPr="002C249F">
        <w:rPr>
          <w:rFonts w:asciiTheme="minorHAnsi" w:hAnsiTheme="minorHAnsi" w:cstheme="minorHAnsi"/>
          <w:b/>
          <w:sz w:val="22"/>
          <w:szCs w:val="22"/>
        </w:rPr>
        <w:t>page</w:t>
      </w:r>
      <w:r w:rsidRPr="002C249F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2C249F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Pr="002C249F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T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C249F">
        <w:rPr>
          <w:rFonts w:asciiTheme="minorHAnsi" w:hAnsiTheme="minorHAnsi" w:cstheme="minorHAnsi"/>
          <w:sz w:val="22"/>
          <w:szCs w:val="22"/>
        </w:rPr>
        <w:t xml:space="preserve">ey say a 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C249F">
        <w:rPr>
          <w:rFonts w:asciiTheme="minorHAnsi" w:hAnsiTheme="minorHAnsi" w:cstheme="minorHAnsi"/>
          <w:sz w:val="22"/>
          <w:szCs w:val="22"/>
        </w:rPr>
        <w:t>t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2C249F">
        <w:rPr>
          <w:rFonts w:asciiTheme="minorHAnsi" w:hAnsiTheme="minorHAnsi" w:cstheme="minorHAnsi"/>
          <w:sz w:val="22"/>
          <w:szCs w:val="22"/>
        </w:rPr>
        <w:t>o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2C249F">
        <w:rPr>
          <w:rFonts w:asciiTheme="minorHAnsi" w:hAnsiTheme="minorHAnsi" w:cstheme="minorHAnsi"/>
          <w:sz w:val="22"/>
          <w:szCs w:val="22"/>
        </w:rPr>
        <w:t xml:space="preserve">t 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2C249F">
        <w:rPr>
          <w:rFonts w:asciiTheme="minorHAnsi" w:hAnsiTheme="minorHAnsi" w:cstheme="minorHAnsi"/>
          <w:sz w:val="22"/>
          <w:szCs w:val="22"/>
        </w:rPr>
        <w:t>ou, a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C249F">
        <w:rPr>
          <w:rFonts w:asciiTheme="minorHAnsi" w:hAnsiTheme="minorHAnsi" w:cstheme="minorHAnsi"/>
          <w:sz w:val="22"/>
          <w:szCs w:val="22"/>
        </w:rPr>
        <w:t>d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e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C249F">
        <w:rPr>
          <w:rFonts w:asciiTheme="minorHAnsi" w:hAnsiTheme="minorHAnsi" w:cstheme="minorHAnsi"/>
          <w:sz w:val="22"/>
          <w:szCs w:val="22"/>
        </w:rPr>
        <w:t>p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C249F">
        <w:rPr>
          <w:rFonts w:asciiTheme="minorHAnsi" w:hAnsiTheme="minorHAnsi" w:cstheme="minorHAnsi"/>
          <w:sz w:val="22"/>
          <w:szCs w:val="22"/>
        </w:rPr>
        <w:t>o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2C249F">
        <w:rPr>
          <w:rFonts w:asciiTheme="minorHAnsi" w:hAnsiTheme="minorHAnsi" w:cstheme="minorHAnsi"/>
          <w:sz w:val="22"/>
          <w:szCs w:val="22"/>
        </w:rPr>
        <w:t>ers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C249F">
        <w:rPr>
          <w:rFonts w:asciiTheme="minorHAnsi" w:hAnsiTheme="minorHAnsi" w:cstheme="minorHAnsi"/>
          <w:sz w:val="22"/>
          <w:szCs w:val="22"/>
        </w:rPr>
        <w:t>e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249F">
        <w:rPr>
          <w:rFonts w:asciiTheme="minorHAnsi" w:hAnsiTheme="minorHAnsi" w:cstheme="minorHAnsi"/>
          <w:sz w:val="22"/>
          <w:szCs w:val="22"/>
        </w:rPr>
        <w:t>k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t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C249F">
        <w:rPr>
          <w:rFonts w:asciiTheme="minorHAnsi" w:hAnsiTheme="minorHAnsi" w:cstheme="minorHAnsi"/>
          <w:sz w:val="22"/>
          <w:szCs w:val="22"/>
        </w:rPr>
        <w:t>e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C249F">
        <w:rPr>
          <w:rFonts w:asciiTheme="minorHAnsi" w:hAnsiTheme="minorHAnsi" w:cstheme="minorHAnsi"/>
          <w:sz w:val="22"/>
          <w:szCs w:val="22"/>
        </w:rPr>
        <w:t>!</w:t>
      </w:r>
    </w:p>
    <w:p w14:paraId="3076C24F" w14:textId="77777777" w:rsidR="0099469D" w:rsidRPr="002C249F" w:rsidRDefault="0099469D" w:rsidP="002C249F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57091149" w14:textId="77777777" w:rsidR="0099469D" w:rsidRPr="002C249F" w:rsidRDefault="002C249F" w:rsidP="002C249F">
      <w:pPr>
        <w:ind w:left="2877"/>
        <w:rPr>
          <w:rFonts w:asciiTheme="minorHAnsi" w:hAnsiTheme="minorHAnsi" w:cstheme="minorHAnsi"/>
          <w:sz w:val="22"/>
          <w:szCs w:val="22"/>
        </w:rPr>
      </w:pPr>
      <w:r w:rsidRPr="002C249F">
        <w:rPr>
          <w:rFonts w:asciiTheme="minorHAnsi" w:hAnsiTheme="minorHAnsi" w:cstheme="minorHAnsi"/>
          <w:b/>
          <w:i/>
          <w:position w:val="-1"/>
          <w:sz w:val="22"/>
          <w:szCs w:val="22"/>
          <w:u w:color="CC0000"/>
        </w:rPr>
        <w:t>Boring language v</w:t>
      </w:r>
      <w:r w:rsidRPr="002C249F">
        <w:rPr>
          <w:rFonts w:asciiTheme="minorHAnsi" w:hAnsiTheme="minorHAnsi" w:cstheme="minorHAnsi"/>
          <w:b/>
          <w:i/>
          <w:spacing w:val="-1"/>
          <w:position w:val="-1"/>
          <w:sz w:val="22"/>
          <w:szCs w:val="22"/>
          <w:u w:color="CC0000"/>
        </w:rPr>
        <w:t>s</w:t>
      </w:r>
      <w:r w:rsidRPr="002C249F">
        <w:rPr>
          <w:rFonts w:asciiTheme="minorHAnsi" w:hAnsiTheme="minorHAnsi" w:cstheme="minorHAnsi"/>
          <w:b/>
          <w:i/>
          <w:position w:val="-1"/>
          <w:sz w:val="22"/>
          <w:szCs w:val="22"/>
          <w:u w:color="CC0000"/>
        </w:rPr>
        <w:t>. ve</w:t>
      </w:r>
      <w:r w:rsidRPr="002C249F">
        <w:rPr>
          <w:rFonts w:asciiTheme="minorHAnsi" w:hAnsiTheme="minorHAnsi" w:cstheme="minorHAnsi"/>
          <w:b/>
          <w:i/>
          <w:spacing w:val="-1"/>
          <w:position w:val="-1"/>
          <w:sz w:val="22"/>
          <w:szCs w:val="22"/>
          <w:u w:color="CC0000"/>
        </w:rPr>
        <w:t>r</w:t>
      </w:r>
      <w:r w:rsidRPr="002C249F">
        <w:rPr>
          <w:rFonts w:asciiTheme="minorHAnsi" w:hAnsiTheme="minorHAnsi" w:cstheme="minorHAnsi"/>
          <w:b/>
          <w:i/>
          <w:position w:val="-1"/>
          <w:sz w:val="22"/>
          <w:szCs w:val="22"/>
          <w:u w:color="CC0000"/>
        </w:rPr>
        <w:t>bs, v</w:t>
      </w:r>
      <w:r w:rsidRPr="002C249F">
        <w:rPr>
          <w:rFonts w:asciiTheme="minorHAnsi" w:hAnsiTheme="minorHAnsi" w:cstheme="minorHAnsi"/>
          <w:b/>
          <w:i/>
          <w:spacing w:val="-1"/>
          <w:position w:val="-1"/>
          <w:sz w:val="22"/>
          <w:szCs w:val="22"/>
          <w:u w:color="CC0000"/>
        </w:rPr>
        <w:t>e</w:t>
      </w:r>
      <w:r w:rsidRPr="002C249F">
        <w:rPr>
          <w:rFonts w:asciiTheme="minorHAnsi" w:hAnsiTheme="minorHAnsi" w:cstheme="minorHAnsi"/>
          <w:b/>
          <w:i/>
          <w:position w:val="-1"/>
          <w:sz w:val="22"/>
          <w:szCs w:val="22"/>
          <w:u w:color="CC0000"/>
        </w:rPr>
        <w:t>rbs, verbs</w:t>
      </w:r>
    </w:p>
    <w:p w14:paraId="11E90D64" w14:textId="77777777" w:rsidR="0099469D" w:rsidRPr="002C249F" w:rsidRDefault="0099469D" w:rsidP="002C249F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34B37013" w14:textId="77777777" w:rsidR="0099469D" w:rsidRPr="002C249F" w:rsidRDefault="002C249F" w:rsidP="002C249F">
      <w:pPr>
        <w:spacing w:before="27"/>
        <w:ind w:left="162" w:right="248"/>
        <w:rPr>
          <w:rFonts w:asciiTheme="minorHAnsi" w:hAnsiTheme="minorHAnsi" w:cstheme="minorHAnsi"/>
          <w:sz w:val="22"/>
          <w:szCs w:val="22"/>
        </w:rPr>
      </w:pPr>
      <w:r w:rsidRPr="002C249F">
        <w:rPr>
          <w:rFonts w:asciiTheme="minorHAnsi" w:hAnsiTheme="minorHAnsi" w:cstheme="minorHAnsi"/>
          <w:sz w:val="22"/>
          <w:szCs w:val="22"/>
        </w:rPr>
        <w:t>O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C249F">
        <w:rPr>
          <w:rFonts w:asciiTheme="minorHAnsi" w:hAnsiTheme="minorHAnsi" w:cstheme="minorHAnsi"/>
          <w:sz w:val="22"/>
          <w:szCs w:val="22"/>
        </w:rPr>
        <w:t>it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 xml:space="preserve">phrases 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2C249F">
        <w:rPr>
          <w:rFonts w:asciiTheme="minorHAnsi" w:hAnsiTheme="minorHAnsi" w:cstheme="minorHAnsi"/>
          <w:sz w:val="22"/>
          <w:szCs w:val="22"/>
        </w:rPr>
        <w:t>ch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as “Re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C249F">
        <w:rPr>
          <w:rFonts w:asciiTheme="minorHAnsi" w:hAnsiTheme="minorHAnsi" w:cstheme="minorHAnsi"/>
          <w:sz w:val="22"/>
          <w:szCs w:val="22"/>
        </w:rPr>
        <w:t>ponsible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for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…</w:t>
      </w:r>
      <w:r w:rsidRPr="002C249F">
        <w:rPr>
          <w:rFonts w:asciiTheme="minorHAnsi" w:hAnsiTheme="minorHAnsi" w:cstheme="minorHAnsi"/>
          <w:sz w:val="22"/>
          <w:szCs w:val="22"/>
        </w:rPr>
        <w:t>.,”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“Duties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C249F">
        <w:rPr>
          <w:rFonts w:asciiTheme="minorHAnsi" w:hAnsiTheme="minorHAnsi" w:cstheme="minorHAnsi"/>
          <w:sz w:val="22"/>
          <w:szCs w:val="22"/>
        </w:rPr>
        <w:t>clude….,”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“I</w:t>
      </w:r>
      <w:r w:rsidRPr="002C249F">
        <w:rPr>
          <w:rFonts w:asciiTheme="minorHAnsi" w:hAnsiTheme="minorHAnsi" w:cstheme="minorHAnsi"/>
          <w:sz w:val="22"/>
          <w:szCs w:val="22"/>
        </w:rPr>
        <w:t>n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C249F">
        <w:rPr>
          <w:rFonts w:asciiTheme="minorHAnsi" w:hAnsiTheme="minorHAnsi" w:cstheme="minorHAnsi"/>
          <w:sz w:val="22"/>
          <w:szCs w:val="22"/>
        </w:rPr>
        <w:t>arge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of….,”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etc.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These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phras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249F">
        <w:rPr>
          <w:rFonts w:asciiTheme="minorHAnsi" w:hAnsiTheme="minorHAnsi" w:cstheme="minorHAnsi"/>
          <w:sz w:val="22"/>
          <w:szCs w:val="22"/>
        </w:rPr>
        <w:t>s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 xml:space="preserve">are 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2C249F">
        <w:rPr>
          <w:rFonts w:asciiTheme="minorHAnsi" w:hAnsiTheme="minorHAnsi" w:cstheme="minorHAnsi"/>
          <w:sz w:val="22"/>
          <w:szCs w:val="22"/>
        </w:rPr>
        <w:t>rin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2C249F">
        <w:rPr>
          <w:rFonts w:asciiTheme="minorHAnsi" w:hAnsiTheme="minorHAnsi" w:cstheme="minorHAnsi"/>
          <w:sz w:val="22"/>
          <w:szCs w:val="22"/>
        </w:rPr>
        <w:t>, r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C249F">
        <w:rPr>
          <w:rFonts w:asciiTheme="minorHAnsi" w:hAnsiTheme="minorHAnsi" w:cstheme="minorHAnsi"/>
          <w:sz w:val="22"/>
          <w:szCs w:val="22"/>
        </w:rPr>
        <w:t>unda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C249F">
        <w:rPr>
          <w:rFonts w:asciiTheme="minorHAnsi" w:hAnsiTheme="minorHAnsi" w:cstheme="minorHAnsi"/>
          <w:sz w:val="22"/>
          <w:szCs w:val="22"/>
        </w:rPr>
        <w:t>t, a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C249F">
        <w:rPr>
          <w:rFonts w:asciiTheme="minorHAnsi" w:hAnsiTheme="minorHAnsi" w:cstheme="minorHAnsi"/>
          <w:sz w:val="22"/>
          <w:szCs w:val="22"/>
        </w:rPr>
        <w:t xml:space="preserve">d 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ud</w:t>
      </w:r>
      <w:r w:rsidRPr="002C249F">
        <w:rPr>
          <w:rFonts w:asciiTheme="minorHAnsi" w:hAnsiTheme="minorHAnsi" w:cstheme="minorHAnsi"/>
          <w:sz w:val="22"/>
          <w:szCs w:val="22"/>
        </w:rPr>
        <w:t>dy t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C249F">
        <w:rPr>
          <w:rFonts w:asciiTheme="minorHAnsi" w:hAnsiTheme="minorHAnsi" w:cstheme="minorHAnsi"/>
          <w:sz w:val="22"/>
          <w:szCs w:val="22"/>
        </w:rPr>
        <w:t>e clarity of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y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C249F">
        <w:rPr>
          <w:rFonts w:asciiTheme="minorHAnsi" w:hAnsiTheme="minorHAnsi" w:cstheme="minorHAnsi"/>
          <w:sz w:val="22"/>
          <w:szCs w:val="22"/>
        </w:rPr>
        <w:t>ur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C249F">
        <w:rPr>
          <w:rFonts w:asciiTheme="minorHAnsi" w:hAnsiTheme="minorHAnsi" w:cstheme="minorHAnsi"/>
          <w:sz w:val="22"/>
          <w:szCs w:val="22"/>
        </w:rPr>
        <w:t>essa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2C249F">
        <w:rPr>
          <w:rFonts w:asciiTheme="minorHAnsi" w:hAnsiTheme="minorHAnsi" w:cstheme="minorHAnsi"/>
          <w:sz w:val="22"/>
          <w:szCs w:val="22"/>
        </w:rPr>
        <w:t>e.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In</w:t>
      </w:r>
      <w:r w:rsidRPr="002C249F">
        <w:rPr>
          <w:rFonts w:asciiTheme="minorHAnsi" w:hAnsiTheme="minorHAnsi" w:cstheme="minorHAnsi"/>
          <w:sz w:val="22"/>
          <w:szCs w:val="22"/>
        </w:rPr>
        <w:t>c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ud</w:t>
      </w:r>
      <w:r w:rsidRPr="002C249F">
        <w:rPr>
          <w:rFonts w:asciiTheme="minorHAnsi" w:hAnsiTheme="minorHAnsi" w:cstheme="minorHAnsi"/>
          <w:sz w:val="22"/>
          <w:szCs w:val="22"/>
        </w:rPr>
        <w:t>e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co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C249F">
        <w:rPr>
          <w:rFonts w:asciiTheme="minorHAnsi" w:hAnsiTheme="minorHAnsi" w:cstheme="minorHAnsi"/>
          <w:sz w:val="22"/>
          <w:szCs w:val="22"/>
        </w:rPr>
        <w:t xml:space="preserve">crete 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C249F">
        <w:rPr>
          <w:rFonts w:asciiTheme="minorHAnsi" w:hAnsiTheme="minorHAnsi" w:cstheme="minorHAnsi"/>
          <w:sz w:val="22"/>
          <w:szCs w:val="22"/>
        </w:rPr>
        <w:t>ata,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nu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249F">
        <w:rPr>
          <w:rFonts w:asciiTheme="minorHAnsi" w:hAnsiTheme="minorHAnsi" w:cstheme="minorHAnsi"/>
          <w:sz w:val="22"/>
          <w:szCs w:val="22"/>
        </w:rPr>
        <w:t xml:space="preserve">rs, and 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C249F">
        <w:rPr>
          <w:rFonts w:asciiTheme="minorHAnsi" w:hAnsiTheme="minorHAnsi" w:cstheme="minorHAnsi"/>
          <w:sz w:val="22"/>
          <w:szCs w:val="22"/>
        </w:rPr>
        <w:t>erce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C249F">
        <w:rPr>
          <w:rFonts w:asciiTheme="minorHAnsi" w:hAnsiTheme="minorHAnsi" w:cstheme="minorHAnsi"/>
          <w:sz w:val="22"/>
          <w:szCs w:val="22"/>
        </w:rPr>
        <w:t>a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2C249F">
        <w:rPr>
          <w:rFonts w:asciiTheme="minorHAnsi" w:hAnsiTheme="minorHAnsi" w:cstheme="minorHAnsi"/>
          <w:sz w:val="22"/>
          <w:szCs w:val="22"/>
        </w:rPr>
        <w:t>es that clearly state your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ac</w:t>
      </w:r>
      <w:r w:rsidRPr="002C249F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2C249F">
        <w:rPr>
          <w:rFonts w:asciiTheme="minorHAnsi" w:hAnsiTheme="minorHAnsi" w:cstheme="minorHAnsi"/>
          <w:sz w:val="22"/>
          <w:szCs w:val="22"/>
        </w:rPr>
        <w:t>o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C249F">
        <w:rPr>
          <w:rFonts w:asciiTheme="minorHAnsi" w:hAnsiTheme="minorHAnsi" w:cstheme="minorHAnsi"/>
          <w:sz w:val="22"/>
          <w:szCs w:val="22"/>
        </w:rPr>
        <w:t>plish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C249F">
        <w:rPr>
          <w:rFonts w:asciiTheme="minorHAnsi" w:hAnsiTheme="minorHAnsi" w:cstheme="minorHAnsi"/>
          <w:sz w:val="22"/>
          <w:szCs w:val="22"/>
        </w:rPr>
        <w:t>ents. For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exa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C249F">
        <w:rPr>
          <w:rFonts w:asciiTheme="minorHAnsi" w:hAnsiTheme="minorHAnsi" w:cstheme="minorHAnsi"/>
          <w:sz w:val="22"/>
          <w:szCs w:val="22"/>
        </w:rPr>
        <w:t>ple:</w:t>
      </w:r>
    </w:p>
    <w:p w14:paraId="62DF4BF6" w14:textId="77777777" w:rsidR="0099469D" w:rsidRPr="002C249F" w:rsidRDefault="0099469D" w:rsidP="002C249F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2B720C03" w14:textId="77777777" w:rsidR="0099469D" w:rsidRPr="002C249F" w:rsidRDefault="002C249F" w:rsidP="002C249F">
      <w:pPr>
        <w:ind w:left="882"/>
        <w:rPr>
          <w:rFonts w:asciiTheme="minorHAnsi" w:hAnsiTheme="minorHAnsi" w:cstheme="minorHAnsi"/>
          <w:sz w:val="22"/>
          <w:szCs w:val="22"/>
        </w:rPr>
      </w:pPr>
      <w:r w:rsidRPr="002C249F">
        <w:rPr>
          <w:rFonts w:asciiTheme="minorHAnsi" w:hAnsiTheme="minorHAnsi" w:cstheme="minorHAnsi"/>
          <w:b/>
          <w:sz w:val="22"/>
          <w:szCs w:val="22"/>
        </w:rPr>
        <w:t>Befor</w:t>
      </w:r>
      <w:r w:rsidRPr="002C249F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2C249F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Pr="002C249F">
        <w:rPr>
          <w:rFonts w:asciiTheme="minorHAnsi" w:hAnsiTheme="minorHAnsi" w:cstheme="minorHAnsi"/>
          <w:sz w:val="22"/>
          <w:szCs w:val="22"/>
        </w:rPr>
        <w:t>Re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C249F">
        <w:rPr>
          <w:rFonts w:asciiTheme="minorHAnsi" w:hAnsiTheme="minorHAnsi" w:cstheme="minorHAnsi"/>
          <w:sz w:val="22"/>
          <w:szCs w:val="22"/>
        </w:rPr>
        <w:t>sib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C249F">
        <w:rPr>
          <w:rFonts w:asciiTheme="minorHAnsi" w:hAnsiTheme="minorHAnsi" w:cstheme="minorHAnsi"/>
          <w:sz w:val="22"/>
          <w:szCs w:val="22"/>
        </w:rPr>
        <w:t>e f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2C249F">
        <w:rPr>
          <w:rFonts w:asciiTheme="minorHAnsi" w:hAnsiTheme="minorHAnsi" w:cstheme="minorHAnsi"/>
          <w:sz w:val="22"/>
          <w:szCs w:val="22"/>
        </w:rPr>
        <w:t>r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co</w:t>
      </w:r>
      <w:r w:rsidRPr="002C249F">
        <w:rPr>
          <w:rFonts w:asciiTheme="minorHAnsi" w:hAnsiTheme="minorHAnsi" w:cstheme="minorHAnsi"/>
          <w:sz w:val="22"/>
          <w:szCs w:val="22"/>
        </w:rPr>
        <w:t>o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C249F">
        <w:rPr>
          <w:rFonts w:asciiTheme="minorHAnsi" w:hAnsiTheme="minorHAnsi" w:cstheme="minorHAnsi"/>
          <w:sz w:val="22"/>
          <w:szCs w:val="22"/>
        </w:rPr>
        <w:t>d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C249F">
        <w:rPr>
          <w:rFonts w:asciiTheme="minorHAnsi" w:hAnsiTheme="minorHAnsi" w:cstheme="minorHAnsi"/>
          <w:sz w:val="22"/>
          <w:szCs w:val="22"/>
        </w:rPr>
        <w:t>na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C249F">
        <w:rPr>
          <w:rFonts w:asciiTheme="minorHAnsi" w:hAnsiTheme="minorHAnsi" w:cstheme="minorHAnsi"/>
          <w:sz w:val="22"/>
          <w:szCs w:val="22"/>
        </w:rPr>
        <w:t>i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C249F">
        <w:rPr>
          <w:rFonts w:asciiTheme="minorHAnsi" w:hAnsiTheme="minorHAnsi" w:cstheme="minorHAnsi"/>
          <w:sz w:val="22"/>
          <w:szCs w:val="22"/>
        </w:rPr>
        <w:t>g,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la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C249F">
        <w:rPr>
          <w:rFonts w:asciiTheme="minorHAnsi" w:hAnsiTheme="minorHAnsi" w:cstheme="minorHAnsi"/>
          <w:sz w:val="22"/>
          <w:szCs w:val="22"/>
        </w:rPr>
        <w:t>ing,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a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C249F">
        <w:rPr>
          <w:rFonts w:asciiTheme="minorHAnsi" w:hAnsiTheme="minorHAnsi" w:cstheme="minorHAnsi"/>
          <w:sz w:val="22"/>
          <w:szCs w:val="22"/>
        </w:rPr>
        <w:t>d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2C249F">
        <w:rPr>
          <w:rFonts w:asciiTheme="minorHAnsi" w:hAnsiTheme="minorHAnsi" w:cstheme="minorHAnsi"/>
          <w:sz w:val="22"/>
          <w:szCs w:val="22"/>
        </w:rPr>
        <w:t>e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249F">
        <w:rPr>
          <w:rFonts w:asciiTheme="minorHAnsi" w:hAnsiTheme="minorHAnsi" w:cstheme="minorHAnsi"/>
          <w:sz w:val="22"/>
          <w:szCs w:val="22"/>
        </w:rPr>
        <w:t>u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C249F">
        <w:rPr>
          <w:rFonts w:asciiTheme="minorHAnsi" w:hAnsiTheme="minorHAnsi" w:cstheme="minorHAnsi"/>
          <w:sz w:val="22"/>
          <w:szCs w:val="22"/>
        </w:rPr>
        <w:t>ng A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C249F">
        <w:rPr>
          <w:rFonts w:asciiTheme="minorHAnsi" w:hAnsiTheme="minorHAnsi" w:cstheme="minorHAnsi"/>
          <w:sz w:val="22"/>
          <w:szCs w:val="22"/>
        </w:rPr>
        <w:t>phib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iou</w:t>
      </w:r>
      <w:r w:rsidRPr="002C249F">
        <w:rPr>
          <w:rFonts w:asciiTheme="minorHAnsi" w:hAnsiTheme="minorHAnsi" w:cstheme="minorHAnsi"/>
          <w:sz w:val="22"/>
          <w:szCs w:val="22"/>
        </w:rPr>
        <w:t>s Ra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C249F">
        <w:rPr>
          <w:rFonts w:asciiTheme="minorHAnsi" w:hAnsiTheme="minorHAnsi" w:cstheme="minorHAnsi"/>
          <w:sz w:val="22"/>
          <w:szCs w:val="22"/>
        </w:rPr>
        <w:t>s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2C249F">
        <w:rPr>
          <w:rFonts w:asciiTheme="minorHAnsi" w:hAnsiTheme="minorHAnsi" w:cstheme="minorHAnsi"/>
          <w:sz w:val="22"/>
          <w:szCs w:val="22"/>
        </w:rPr>
        <w:t xml:space="preserve">d 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2C249F">
        <w:rPr>
          <w:rFonts w:asciiTheme="minorHAnsi" w:hAnsiTheme="minorHAnsi" w:cstheme="minorHAnsi"/>
          <w:sz w:val="22"/>
          <w:szCs w:val="22"/>
        </w:rPr>
        <w:t>ater</w:t>
      </w:r>
    </w:p>
    <w:p w14:paraId="51439B4B" w14:textId="77777777" w:rsidR="0099469D" w:rsidRPr="002C249F" w:rsidRDefault="002C249F" w:rsidP="002C249F">
      <w:pPr>
        <w:ind w:left="882"/>
        <w:rPr>
          <w:rFonts w:asciiTheme="minorHAnsi" w:hAnsiTheme="minorHAnsi" w:cstheme="minorHAnsi"/>
          <w:sz w:val="22"/>
          <w:szCs w:val="22"/>
        </w:rPr>
      </w:pPr>
      <w:r w:rsidRPr="002C249F">
        <w:rPr>
          <w:rFonts w:asciiTheme="minorHAnsi" w:hAnsiTheme="minorHAnsi" w:cstheme="minorHAnsi"/>
          <w:sz w:val="22"/>
          <w:szCs w:val="22"/>
        </w:rPr>
        <w:t>Su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2C249F">
        <w:rPr>
          <w:rFonts w:asciiTheme="minorHAnsi" w:hAnsiTheme="minorHAnsi" w:cstheme="minorHAnsi"/>
          <w:sz w:val="22"/>
          <w:szCs w:val="22"/>
        </w:rPr>
        <w:t>al Tra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C249F">
        <w:rPr>
          <w:rFonts w:asciiTheme="minorHAnsi" w:hAnsiTheme="minorHAnsi" w:cstheme="minorHAnsi"/>
          <w:sz w:val="22"/>
          <w:szCs w:val="22"/>
        </w:rPr>
        <w:t>n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C249F">
        <w:rPr>
          <w:rFonts w:asciiTheme="minorHAnsi" w:hAnsiTheme="minorHAnsi" w:cstheme="minorHAnsi"/>
          <w:sz w:val="22"/>
          <w:szCs w:val="22"/>
        </w:rPr>
        <w:t>n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2C249F">
        <w:rPr>
          <w:rFonts w:asciiTheme="minorHAnsi" w:hAnsiTheme="minorHAnsi" w:cstheme="minorHAnsi"/>
          <w:sz w:val="22"/>
          <w:szCs w:val="22"/>
        </w:rPr>
        <w:t>.  Se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249F">
        <w:rPr>
          <w:rFonts w:asciiTheme="minorHAnsi" w:hAnsiTheme="minorHAnsi" w:cstheme="minorHAnsi"/>
          <w:sz w:val="22"/>
          <w:szCs w:val="22"/>
        </w:rPr>
        <w:t>d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as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C249F">
        <w:rPr>
          <w:rFonts w:asciiTheme="minorHAnsi" w:hAnsiTheme="minorHAnsi" w:cstheme="minorHAnsi"/>
          <w:sz w:val="22"/>
          <w:szCs w:val="22"/>
        </w:rPr>
        <w:t>ead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i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C249F">
        <w:rPr>
          <w:rFonts w:asciiTheme="minorHAnsi" w:hAnsiTheme="minorHAnsi" w:cstheme="minorHAnsi"/>
          <w:sz w:val="22"/>
          <w:szCs w:val="22"/>
        </w:rPr>
        <w:t>struc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C249F">
        <w:rPr>
          <w:rFonts w:asciiTheme="minorHAnsi" w:hAnsiTheme="minorHAnsi" w:cstheme="minorHAnsi"/>
          <w:sz w:val="22"/>
          <w:szCs w:val="22"/>
        </w:rPr>
        <w:t>or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C249F">
        <w:rPr>
          <w:rFonts w:asciiTheme="minorHAnsi" w:hAnsiTheme="minorHAnsi" w:cstheme="minorHAnsi"/>
          <w:sz w:val="22"/>
          <w:szCs w:val="22"/>
        </w:rPr>
        <w:t>r Sta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C249F">
        <w:rPr>
          <w:rFonts w:asciiTheme="minorHAnsi" w:hAnsiTheme="minorHAnsi" w:cstheme="minorHAnsi"/>
          <w:sz w:val="22"/>
          <w:szCs w:val="22"/>
        </w:rPr>
        <w:t>f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P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la</w:t>
      </w:r>
      <w:r w:rsidRPr="002C249F">
        <w:rPr>
          <w:rFonts w:asciiTheme="minorHAnsi" w:hAnsiTheme="minorHAnsi" w:cstheme="minorHAnsi"/>
          <w:sz w:val="22"/>
          <w:szCs w:val="22"/>
        </w:rPr>
        <w:t>nn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C249F">
        <w:rPr>
          <w:rFonts w:asciiTheme="minorHAnsi" w:hAnsiTheme="minorHAnsi" w:cstheme="minorHAnsi"/>
          <w:sz w:val="22"/>
          <w:szCs w:val="22"/>
        </w:rPr>
        <w:t xml:space="preserve">ng 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Co</w:t>
      </w:r>
      <w:r w:rsidRPr="002C249F">
        <w:rPr>
          <w:rFonts w:asciiTheme="minorHAnsi" w:hAnsiTheme="minorHAnsi" w:cstheme="minorHAnsi"/>
          <w:sz w:val="22"/>
          <w:szCs w:val="22"/>
        </w:rPr>
        <w:t>ur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C249F">
        <w:rPr>
          <w:rFonts w:asciiTheme="minorHAnsi" w:hAnsiTheme="minorHAnsi" w:cstheme="minorHAnsi"/>
          <w:sz w:val="22"/>
          <w:szCs w:val="22"/>
        </w:rPr>
        <w:t xml:space="preserve">e 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fo</w:t>
      </w:r>
      <w:r w:rsidRPr="002C249F">
        <w:rPr>
          <w:rFonts w:asciiTheme="minorHAnsi" w:hAnsiTheme="minorHAnsi" w:cstheme="minorHAnsi"/>
          <w:sz w:val="22"/>
          <w:szCs w:val="22"/>
        </w:rPr>
        <w:t>r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jun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C249F">
        <w:rPr>
          <w:rFonts w:asciiTheme="minorHAnsi" w:hAnsiTheme="minorHAnsi" w:cstheme="minorHAnsi"/>
          <w:sz w:val="22"/>
          <w:szCs w:val="22"/>
        </w:rPr>
        <w:t>or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g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C249F">
        <w:rPr>
          <w:rFonts w:asciiTheme="minorHAnsi" w:hAnsiTheme="minorHAnsi" w:cstheme="minorHAnsi"/>
          <w:sz w:val="22"/>
          <w:szCs w:val="22"/>
        </w:rPr>
        <w:t>ade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o</w:t>
      </w:r>
      <w:r w:rsidRPr="002C249F">
        <w:rPr>
          <w:rFonts w:asciiTheme="minorHAnsi" w:hAnsiTheme="minorHAnsi" w:cstheme="minorHAnsi"/>
          <w:sz w:val="22"/>
          <w:szCs w:val="22"/>
        </w:rPr>
        <w:t>f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fi</w:t>
      </w:r>
      <w:r w:rsidRPr="002C249F">
        <w:rPr>
          <w:rFonts w:asciiTheme="minorHAnsi" w:hAnsiTheme="minorHAnsi" w:cstheme="minorHAnsi"/>
          <w:sz w:val="22"/>
          <w:szCs w:val="22"/>
        </w:rPr>
        <w:t>cers.</w:t>
      </w:r>
    </w:p>
    <w:p w14:paraId="29A95BAC" w14:textId="77777777" w:rsidR="0099469D" w:rsidRPr="002C249F" w:rsidRDefault="0099469D" w:rsidP="002C249F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612E9DA3" w14:textId="77777777" w:rsidR="0099469D" w:rsidRPr="002C249F" w:rsidRDefault="002C249F" w:rsidP="002C249F">
      <w:pPr>
        <w:ind w:left="882" w:right="501"/>
        <w:rPr>
          <w:rFonts w:asciiTheme="minorHAnsi" w:hAnsiTheme="minorHAnsi" w:cstheme="minorHAnsi"/>
          <w:sz w:val="22"/>
          <w:szCs w:val="22"/>
        </w:rPr>
      </w:pPr>
      <w:r w:rsidRPr="002C249F">
        <w:rPr>
          <w:rFonts w:asciiTheme="minorHAnsi" w:hAnsiTheme="minorHAnsi" w:cstheme="minorHAnsi"/>
          <w:b/>
          <w:sz w:val="22"/>
          <w:szCs w:val="22"/>
        </w:rPr>
        <w:lastRenderedPageBreak/>
        <w:t xml:space="preserve">After: </w:t>
      </w:r>
      <w:r w:rsidRPr="002C249F">
        <w:rPr>
          <w:rFonts w:asciiTheme="minorHAnsi" w:hAnsiTheme="minorHAnsi" w:cstheme="minorHAnsi"/>
          <w:sz w:val="22"/>
          <w:szCs w:val="22"/>
        </w:rPr>
        <w:t>D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249F">
        <w:rPr>
          <w:rFonts w:asciiTheme="minorHAnsi" w:hAnsiTheme="minorHAnsi" w:cstheme="minorHAnsi"/>
          <w:sz w:val="22"/>
          <w:szCs w:val="22"/>
        </w:rPr>
        <w:t>ve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lo</w:t>
      </w:r>
      <w:r w:rsidRPr="002C249F">
        <w:rPr>
          <w:rFonts w:asciiTheme="minorHAnsi" w:hAnsiTheme="minorHAnsi" w:cstheme="minorHAnsi"/>
          <w:sz w:val="22"/>
          <w:szCs w:val="22"/>
        </w:rPr>
        <w:t>ped a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C249F">
        <w:rPr>
          <w:rFonts w:asciiTheme="minorHAnsi" w:hAnsiTheme="minorHAnsi" w:cstheme="minorHAnsi"/>
          <w:sz w:val="22"/>
          <w:szCs w:val="22"/>
        </w:rPr>
        <w:t>d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2C249F">
        <w:rPr>
          <w:rFonts w:asciiTheme="minorHAnsi" w:hAnsiTheme="minorHAnsi" w:cstheme="minorHAnsi"/>
          <w:sz w:val="22"/>
          <w:szCs w:val="22"/>
        </w:rPr>
        <w:t>e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249F">
        <w:rPr>
          <w:rFonts w:asciiTheme="minorHAnsi" w:hAnsiTheme="minorHAnsi" w:cstheme="minorHAnsi"/>
          <w:sz w:val="22"/>
          <w:szCs w:val="22"/>
        </w:rPr>
        <w:t>u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C249F">
        <w:rPr>
          <w:rFonts w:asciiTheme="minorHAnsi" w:hAnsiTheme="minorHAnsi" w:cstheme="minorHAnsi"/>
          <w:sz w:val="22"/>
          <w:szCs w:val="22"/>
        </w:rPr>
        <w:t>ed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nu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C249F">
        <w:rPr>
          <w:rFonts w:asciiTheme="minorHAnsi" w:hAnsiTheme="minorHAnsi" w:cstheme="minorHAnsi"/>
          <w:sz w:val="22"/>
          <w:szCs w:val="22"/>
        </w:rPr>
        <w:t>er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2C249F">
        <w:rPr>
          <w:rFonts w:asciiTheme="minorHAnsi" w:hAnsiTheme="minorHAnsi" w:cstheme="minorHAnsi"/>
          <w:sz w:val="22"/>
          <w:szCs w:val="22"/>
        </w:rPr>
        <w:t>s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r</w:t>
      </w:r>
      <w:r w:rsidRPr="002C249F">
        <w:rPr>
          <w:rFonts w:asciiTheme="minorHAnsi" w:hAnsiTheme="minorHAnsi" w:cstheme="minorHAnsi"/>
          <w:sz w:val="22"/>
          <w:szCs w:val="22"/>
        </w:rPr>
        <w:t>ea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C249F">
        <w:rPr>
          <w:rFonts w:asciiTheme="minorHAnsi" w:hAnsiTheme="minorHAnsi" w:cstheme="minorHAnsi"/>
          <w:sz w:val="22"/>
          <w:szCs w:val="22"/>
        </w:rPr>
        <w:t>is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C249F">
        <w:rPr>
          <w:rFonts w:asciiTheme="minorHAnsi" w:hAnsiTheme="minorHAnsi" w:cstheme="minorHAnsi"/>
          <w:sz w:val="22"/>
          <w:szCs w:val="22"/>
        </w:rPr>
        <w:t>ic hig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C249F">
        <w:rPr>
          <w:rFonts w:asciiTheme="minorHAnsi" w:hAnsiTheme="minorHAnsi" w:cstheme="minorHAnsi"/>
          <w:sz w:val="22"/>
          <w:szCs w:val="22"/>
        </w:rPr>
        <w:t>-r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C249F">
        <w:rPr>
          <w:rFonts w:asciiTheme="minorHAnsi" w:hAnsiTheme="minorHAnsi" w:cstheme="minorHAnsi"/>
          <w:sz w:val="22"/>
          <w:szCs w:val="22"/>
        </w:rPr>
        <w:t>sk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co</w:t>
      </w:r>
      <w:r w:rsidRPr="002C249F">
        <w:rPr>
          <w:rFonts w:asciiTheme="minorHAnsi" w:hAnsiTheme="minorHAnsi" w:cstheme="minorHAnsi"/>
          <w:sz w:val="22"/>
          <w:szCs w:val="22"/>
        </w:rPr>
        <w:t>urses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C249F">
        <w:rPr>
          <w:rFonts w:asciiTheme="minorHAnsi" w:hAnsiTheme="minorHAnsi" w:cstheme="minorHAnsi"/>
          <w:sz w:val="22"/>
          <w:szCs w:val="22"/>
        </w:rPr>
        <w:t>r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nearly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1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,</w:t>
      </w:r>
      <w:r w:rsidRPr="002C249F">
        <w:rPr>
          <w:rFonts w:asciiTheme="minorHAnsi" w:hAnsiTheme="minorHAnsi" w:cstheme="minorHAnsi"/>
          <w:sz w:val="22"/>
          <w:szCs w:val="22"/>
        </w:rPr>
        <w:t>5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2C249F">
        <w:rPr>
          <w:rFonts w:asciiTheme="minorHAnsi" w:hAnsiTheme="minorHAnsi" w:cstheme="minorHAnsi"/>
          <w:sz w:val="22"/>
          <w:szCs w:val="22"/>
        </w:rPr>
        <w:t>0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p</w:t>
      </w:r>
      <w:r w:rsidRPr="002C249F">
        <w:rPr>
          <w:rFonts w:asciiTheme="minorHAnsi" w:hAnsiTheme="minorHAnsi" w:cstheme="minorHAnsi"/>
          <w:sz w:val="22"/>
          <w:szCs w:val="22"/>
        </w:rPr>
        <w:t>ers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on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C249F">
        <w:rPr>
          <w:rFonts w:asciiTheme="minorHAnsi" w:hAnsiTheme="minorHAnsi" w:cstheme="minorHAnsi"/>
          <w:sz w:val="22"/>
          <w:szCs w:val="22"/>
        </w:rPr>
        <w:t xml:space="preserve">el per 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2C249F">
        <w:rPr>
          <w:rFonts w:asciiTheme="minorHAnsi" w:hAnsiTheme="minorHAnsi" w:cstheme="minorHAnsi"/>
          <w:sz w:val="22"/>
          <w:szCs w:val="22"/>
        </w:rPr>
        <w:t xml:space="preserve">ear.  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C249F">
        <w:rPr>
          <w:rFonts w:asciiTheme="minorHAnsi" w:hAnsiTheme="minorHAnsi" w:cstheme="minorHAnsi"/>
          <w:sz w:val="22"/>
          <w:szCs w:val="22"/>
        </w:rPr>
        <w:t>a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nk</w:t>
      </w:r>
      <w:r w:rsidRPr="002C249F">
        <w:rPr>
          <w:rFonts w:asciiTheme="minorHAnsi" w:hAnsiTheme="minorHAnsi" w:cstheme="minorHAnsi"/>
          <w:sz w:val="22"/>
          <w:szCs w:val="22"/>
        </w:rPr>
        <w:t>ed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as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t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C249F">
        <w:rPr>
          <w:rFonts w:asciiTheme="minorHAnsi" w:hAnsiTheme="minorHAnsi" w:cstheme="minorHAnsi"/>
          <w:sz w:val="22"/>
          <w:szCs w:val="22"/>
        </w:rPr>
        <w:t xml:space="preserve">e 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2C249F">
        <w:rPr>
          <w:rFonts w:asciiTheme="minorHAnsi" w:hAnsiTheme="minorHAnsi" w:cstheme="minorHAnsi"/>
          <w:sz w:val="22"/>
          <w:szCs w:val="22"/>
        </w:rPr>
        <w:t>er one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i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C249F">
        <w:rPr>
          <w:rFonts w:asciiTheme="minorHAnsi" w:hAnsiTheme="minorHAnsi" w:cstheme="minorHAnsi"/>
          <w:sz w:val="22"/>
          <w:szCs w:val="22"/>
        </w:rPr>
        <w:t>s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tr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2C249F">
        <w:rPr>
          <w:rFonts w:asciiTheme="minorHAnsi" w:hAnsiTheme="minorHAnsi" w:cstheme="minorHAnsi"/>
          <w:sz w:val="22"/>
          <w:szCs w:val="22"/>
        </w:rPr>
        <w:t>c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C249F">
        <w:rPr>
          <w:rFonts w:asciiTheme="minorHAnsi" w:hAnsiTheme="minorHAnsi" w:cstheme="minorHAnsi"/>
          <w:sz w:val="22"/>
          <w:szCs w:val="22"/>
        </w:rPr>
        <w:t>or a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C249F">
        <w:rPr>
          <w:rFonts w:asciiTheme="minorHAnsi" w:hAnsiTheme="minorHAnsi" w:cstheme="minorHAnsi"/>
          <w:sz w:val="22"/>
          <w:szCs w:val="22"/>
        </w:rPr>
        <w:t>ong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fift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249F">
        <w:rPr>
          <w:rFonts w:asciiTheme="minorHAnsi" w:hAnsiTheme="minorHAnsi" w:cstheme="minorHAnsi"/>
          <w:sz w:val="22"/>
          <w:szCs w:val="22"/>
        </w:rPr>
        <w:t>en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 xml:space="preserve">by 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C249F">
        <w:rPr>
          <w:rFonts w:asciiTheme="minorHAnsi" w:hAnsiTheme="minorHAnsi" w:cstheme="minorHAnsi"/>
          <w:sz w:val="22"/>
          <w:szCs w:val="22"/>
        </w:rPr>
        <w:t>y supe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C249F">
        <w:rPr>
          <w:rFonts w:asciiTheme="minorHAnsi" w:hAnsiTheme="minorHAnsi" w:cstheme="minorHAnsi"/>
          <w:sz w:val="22"/>
          <w:szCs w:val="22"/>
        </w:rPr>
        <w:t>iors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o</w:t>
      </w:r>
      <w:r w:rsidRPr="002C249F">
        <w:rPr>
          <w:rFonts w:asciiTheme="minorHAnsi" w:hAnsiTheme="minorHAnsi" w:cstheme="minorHAnsi"/>
          <w:sz w:val="22"/>
          <w:szCs w:val="22"/>
        </w:rPr>
        <w:t>n nu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C249F">
        <w:rPr>
          <w:rFonts w:asciiTheme="minorHAnsi" w:hAnsiTheme="minorHAnsi" w:cstheme="minorHAnsi"/>
          <w:sz w:val="22"/>
          <w:szCs w:val="22"/>
        </w:rPr>
        <w:t>er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2C249F">
        <w:rPr>
          <w:rFonts w:asciiTheme="minorHAnsi" w:hAnsiTheme="minorHAnsi" w:cstheme="minorHAnsi"/>
          <w:sz w:val="22"/>
          <w:szCs w:val="22"/>
        </w:rPr>
        <w:t>s pe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C249F">
        <w:rPr>
          <w:rFonts w:asciiTheme="minorHAnsi" w:hAnsiTheme="minorHAnsi" w:cstheme="minorHAnsi"/>
          <w:sz w:val="22"/>
          <w:szCs w:val="22"/>
        </w:rPr>
        <w:t>f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2C249F">
        <w:rPr>
          <w:rFonts w:asciiTheme="minorHAnsi" w:hAnsiTheme="minorHAnsi" w:cstheme="minorHAnsi"/>
          <w:sz w:val="22"/>
          <w:szCs w:val="22"/>
        </w:rPr>
        <w:t>r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C249F">
        <w:rPr>
          <w:rFonts w:asciiTheme="minorHAnsi" w:hAnsiTheme="minorHAnsi" w:cstheme="minorHAnsi"/>
          <w:sz w:val="22"/>
          <w:szCs w:val="22"/>
        </w:rPr>
        <w:t>ance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r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249F">
        <w:rPr>
          <w:rFonts w:asciiTheme="minorHAnsi" w:hAnsiTheme="minorHAnsi" w:cstheme="minorHAnsi"/>
          <w:sz w:val="22"/>
          <w:szCs w:val="22"/>
        </w:rPr>
        <w:t>p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2C249F">
        <w:rPr>
          <w:rFonts w:asciiTheme="minorHAnsi" w:hAnsiTheme="minorHAnsi" w:cstheme="minorHAnsi"/>
          <w:sz w:val="22"/>
          <w:szCs w:val="22"/>
        </w:rPr>
        <w:t>rts.</w:t>
      </w:r>
    </w:p>
    <w:p w14:paraId="54627358" w14:textId="77777777" w:rsidR="0099469D" w:rsidRPr="002C249F" w:rsidRDefault="0099469D" w:rsidP="002C249F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5FEFDDD8" w14:textId="77777777" w:rsidR="0099469D" w:rsidRPr="002C249F" w:rsidRDefault="002C249F" w:rsidP="002C249F">
      <w:pPr>
        <w:ind w:left="162"/>
        <w:rPr>
          <w:rFonts w:asciiTheme="minorHAnsi" w:hAnsiTheme="minorHAnsi" w:cstheme="minorHAnsi"/>
          <w:sz w:val="22"/>
          <w:szCs w:val="22"/>
        </w:rPr>
      </w:pPr>
      <w:r w:rsidRPr="002C249F">
        <w:rPr>
          <w:rFonts w:asciiTheme="minorHAnsi" w:hAnsiTheme="minorHAnsi" w:cstheme="minorHAnsi"/>
          <w:sz w:val="22"/>
          <w:szCs w:val="22"/>
        </w:rPr>
        <w:t>Use strong, ac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C249F">
        <w:rPr>
          <w:rFonts w:asciiTheme="minorHAnsi" w:hAnsiTheme="minorHAnsi" w:cstheme="minorHAnsi"/>
          <w:sz w:val="22"/>
          <w:szCs w:val="22"/>
        </w:rPr>
        <w:t xml:space="preserve">ive </w:t>
      </w:r>
      <w:r w:rsidRPr="002C249F">
        <w:rPr>
          <w:rFonts w:asciiTheme="minorHAnsi" w:hAnsiTheme="minorHAnsi" w:cstheme="minorHAnsi"/>
          <w:b/>
          <w:i/>
          <w:sz w:val="22"/>
          <w:szCs w:val="22"/>
        </w:rPr>
        <w:t>ve</w:t>
      </w:r>
      <w:r w:rsidRPr="002C249F">
        <w:rPr>
          <w:rFonts w:asciiTheme="minorHAnsi" w:hAnsiTheme="minorHAnsi" w:cstheme="minorHAnsi"/>
          <w:b/>
          <w:i/>
          <w:spacing w:val="-1"/>
          <w:sz w:val="22"/>
          <w:szCs w:val="22"/>
        </w:rPr>
        <w:t>r</w:t>
      </w:r>
      <w:r w:rsidRPr="002C249F">
        <w:rPr>
          <w:rFonts w:asciiTheme="minorHAnsi" w:hAnsiTheme="minorHAnsi" w:cstheme="minorHAnsi"/>
          <w:b/>
          <w:i/>
          <w:sz w:val="22"/>
          <w:szCs w:val="22"/>
        </w:rPr>
        <w:t xml:space="preserve">bs </w:t>
      </w:r>
      <w:r w:rsidRPr="002C249F">
        <w:rPr>
          <w:rFonts w:asciiTheme="minorHAnsi" w:hAnsiTheme="minorHAnsi" w:cstheme="minorHAnsi"/>
          <w:sz w:val="22"/>
          <w:szCs w:val="22"/>
        </w:rPr>
        <w:t>t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C249F">
        <w:rPr>
          <w:rFonts w:asciiTheme="minorHAnsi" w:hAnsiTheme="minorHAnsi" w:cstheme="minorHAnsi"/>
          <w:sz w:val="22"/>
          <w:szCs w:val="22"/>
        </w:rPr>
        <w:t>at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prese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C249F">
        <w:rPr>
          <w:rFonts w:asciiTheme="minorHAnsi" w:hAnsiTheme="minorHAnsi" w:cstheme="minorHAnsi"/>
          <w:sz w:val="22"/>
          <w:szCs w:val="22"/>
        </w:rPr>
        <w:t xml:space="preserve">t 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C249F">
        <w:rPr>
          <w:rFonts w:asciiTheme="minorHAnsi" w:hAnsiTheme="minorHAnsi" w:cstheme="minorHAnsi"/>
          <w:sz w:val="22"/>
          <w:szCs w:val="22"/>
        </w:rPr>
        <w:t>ur s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C249F">
        <w:rPr>
          <w:rFonts w:asciiTheme="minorHAnsi" w:hAnsiTheme="minorHAnsi" w:cstheme="minorHAnsi"/>
          <w:sz w:val="22"/>
          <w:szCs w:val="22"/>
        </w:rPr>
        <w:t>lls a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C249F">
        <w:rPr>
          <w:rFonts w:asciiTheme="minorHAnsi" w:hAnsiTheme="minorHAnsi" w:cstheme="minorHAnsi"/>
          <w:sz w:val="22"/>
          <w:szCs w:val="22"/>
        </w:rPr>
        <w:t>d a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2C249F">
        <w:rPr>
          <w:rFonts w:asciiTheme="minorHAnsi" w:hAnsiTheme="minorHAnsi" w:cstheme="minorHAnsi"/>
          <w:sz w:val="22"/>
          <w:szCs w:val="22"/>
        </w:rPr>
        <w:t>ilities in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a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few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words. F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C249F">
        <w:rPr>
          <w:rFonts w:asciiTheme="minorHAnsi" w:hAnsiTheme="minorHAnsi" w:cstheme="minorHAnsi"/>
          <w:sz w:val="22"/>
          <w:szCs w:val="22"/>
        </w:rPr>
        <w:t>r e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2C249F">
        <w:rPr>
          <w:rFonts w:asciiTheme="minorHAnsi" w:hAnsiTheme="minorHAnsi" w:cstheme="minorHAnsi"/>
          <w:sz w:val="22"/>
          <w:szCs w:val="22"/>
        </w:rPr>
        <w:t>a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C249F">
        <w:rPr>
          <w:rFonts w:asciiTheme="minorHAnsi" w:hAnsiTheme="minorHAnsi" w:cstheme="minorHAnsi"/>
          <w:sz w:val="22"/>
          <w:szCs w:val="22"/>
        </w:rPr>
        <w:t>le:</w:t>
      </w:r>
    </w:p>
    <w:p w14:paraId="101E905F" w14:textId="77777777" w:rsidR="0099469D" w:rsidRPr="002C249F" w:rsidRDefault="002C249F" w:rsidP="002C249F">
      <w:pPr>
        <w:tabs>
          <w:tab w:val="left" w:pos="880"/>
        </w:tabs>
        <w:ind w:left="882" w:right="351" w:hanging="360"/>
        <w:rPr>
          <w:rFonts w:asciiTheme="minorHAnsi" w:hAnsiTheme="minorHAnsi" w:cstheme="minorHAnsi"/>
          <w:sz w:val="22"/>
          <w:szCs w:val="22"/>
        </w:rPr>
      </w:pPr>
      <w:r w:rsidRPr="002C249F">
        <w:rPr>
          <w:rFonts w:asciiTheme="minorHAnsi" w:eastAsia="Verdana" w:hAnsiTheme="minorHAnsi" w:cstheme="minorHAnsi"/>
          <w:w w:val="77"/>
          <w:sz w:val="22"/>
          <w:szCs w:val="22"/>
        </w:rPr>
        <w:t>x</w:t>
      </w:r>
      <w:r w:rsidRPr="002C249F">
        <w:rPr>
          <w:rFonts w:asciiTheme="minorHAnsi" w:eastAsia="Verdana" w:hAnsiTheme="minorHAnsi" w:cstheme="minorHAnsi"/>
          <w:sz w:val="22"/>
          <w:szCs w:val="22"/>
        </w:rPr>
        <w:tab/>
      </w:r>
      <w:r w:rsidRPr="002C249F">
        <w:rPr>
          <w:rFonts w:asciiTheme="minorHAnsi" w:hAnsiTheme="minorHAnsi" w:cstheme="minorHAnsi"/>
          <w:sz w:val="22"/>
          <w:szCs w:val="22"/>
        </w:rPr>
        <w:t>Devis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249F">
        <w:rPr>
          <w:rFonts w:asciiTheme="minorHAnsi" w:hAnsiTheme="minorHAnsi" w:cstheme="minorHAnsi"/>
          <w:sz w:val="22"/>
          <w:szCs w:val="22"/>
        </w:rPr>
        <w:t>d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n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249F">
        <w:rPr>
          <w:rFonts w:asciiTheme="minorHAnsi" w:hAnsiTheme="minorHAnsi" w:cstheme="minorHAnsi"/>
          <w:sz w:val="22"/>
          <w:szCs w:val="22"/>
        </w:rPr>
        <w:t>w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C249F">
        <w:rPr>
          <w:rFonts w:asciiTheme="minorHAnsi" w:hAnsiTheme="minorHAnsi" w:cstheme="minorHAnsi"/>
          <w:sz w:val="22"/>
          <w:szCs w:val="22"/>
        </w:rPr>
        <w:t>culum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f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2C249F">
        <w:rPr>
          <w:rFonts w:asciiTheme="minorHAnsi" w:hAnsiTheme="minorHAnsi" w:cstheme="minorHAnsi"/>
          <w:sz w:val="22"/>
          <w:szCs w:val="22"/>
        </w:rPr>
        <w:t>r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a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staff p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la</w:t>
      </w:r>
      <w:r w:rsidRPr="002C249F">
        <w:rPr>
          <w:rFonts w:asciiTheme="minorHAnsi" w:hAnsiTheme="minorHAnsi" w:cstheme="minorHAnsi"/>
          <w:sz w:val="22"/>
          <w:szCs w:val="22"/>
        </w:rPr>
        <w:t>nn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C249F">
        <w:rPr>
          <w:rFonts w:asciiTheme="minorHAnsi" w:hAnsiTheme="minorHAnsi" w:cstheme="minorHAnsi"/>
          <w:sz w:val="22"/>
          <w:szCs w:val="22"/>
        </w:rPr>
        <w:t>ng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co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C249F">
        <w:rPr>
          <w:rFonts w:asciiTheme="minorHAnsi" w:hAnsiTheme="minorHAnsi" w:cstheme="minorHAnsi"/>
          <w:sz w:val="22"/>
          <w:szCs w:val="22"/>
        </w:rPr>
        <w:t xml:space="preserve">se.  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C249F">
        <w:rPr>
          <w:rFonts w:asciiTheme="minorHAnsi" w:hAnsiTheme="minorHAnsi" w:cstheme="minorHAnsi"/>
          <w:sz w:val="22"/>
          <w:szCs w:val="22"/>
        </w:rPr>
        <w:t>s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n</w:t>
      </w:r>
      <w:r w:rsidRPr="002C249F">
        <w:rPr>
          <w:rFonts w:asciiTheme="minorHAnsi" w:hAnsiTheme="minorHAnsi" w:cstheme="minorHAnsi"/>
          <w:sz w:val="22"/>
          <w:szCs w:val="22"/>
        </w:rPr>
        <w:t>ew p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ro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2C249F">
        <w:rPr>
          <w:rFonts w:asciiTheme="minorHAnsi" w:hAnsiTheme="minorHAnsi" w:cstheme="minorHAnsi"/>
          <w:sz w:val="22"/>
          <w:szCs w:val="22"/>
        </w:rPr>
        <w:t>ram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enhanc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249F">
        <w:rPr>
          <w:rFonts w:asciiTheme="minorHAnsi" w:hAnsiTheme="minorHAnsi" w:cstheme="minorHAnsi"/>
          <w:sz w:val="22"/>
          <w:szCs w:val="22"/>
        </w:rPr>
        <w:t>d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C249F">
        <w:rPr>
          <w:rFonts w:asciiTheme="minorHAnsi" w:hAnsiTheme="minorHAnsi" w:cstheme="minorHAnsi"/>
          <w:sz w:val="22"/>
          <w:szCs w:val="22"/>
        </w:rPr>
        <w:t xml:space="preserve">e 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C249F">
        <w:rPr>
          <w:rFonts w:asciiTheme="minorHAnsi" w:hAnsiTheme="minorHAnsi" w:cstheme="minorHAnsi"/>
          <w:sz w:val="22"/>
          <w:szCs w:val="22"/>
        </w:rPr>
        <w:t>zati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C249F">
        <w:rPr>
          <w:rFonts w:asciiTheme="minorHAnsi" w:hAnsiTheme="minorHAnsi" w:cstheme="minorHAnsi"/>
          <w:sz w:val="22"/>
          <w:szCs w:val="22"/>
        </w:rPr>
        <w:t>n’s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a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2C249F">
        <w:rPr>
          <w:rFonts w:asciiTheme="minorHAnsi" w:hAnsiTheme="minorHAnsi" w:cstheme="minorHAnsi"/>
          <w:sz w:val="22"/>
          <w:szCs w:val="22"/>
        </w:rPr>
        <w:t>ility to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co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2C249F">
        <w:rPr>
          <w:rFonts w:asciiTheme="minorHAnsi" w:hAnsiTheme="minorHAnsi" w:cstheme="minorHAnsi"/>
          <w:sz w:val="22"/>
          <w:szCs w:val="22"/>
        </w:rPr>
        <w:t xml:space="preserve">ct 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C249F">
        <w:rPr>
          <w:rFonts w:asciiTheme="minorHAnsi" w:hAnsiTheme="minorHAnsi" w:cstheme="minorHAnsi"/>
          <w:sz w:val="22"/>
          <w:szCs w:val="22"/>
        </w:rPr>
        <w:t>issi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2C249F">
        <w:rPr>
          <w:rFonts w:asciiTheme="minorHAnsi" w:hAnsiTheme="minorHAnsi" w:cstheme="minorHAnsi"/>
          <w:sz w:val="22"/>
          <w:szCs w:val="22"/>
        </w:rPr>
        <w:t>s wit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C249F">
        <w:rPr>
          <w:rFonts w:asciiTheme="minorHAnsi" w:hAnsiTheme="minorHAnsi" w:cstheme="minorHAnsi"/>
          <w:sz w:val="22"/>
          <w:szCs w:val="22"/>
        </w:rPr>
        <w:t>in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a sh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2C249F">
        <w:rPr>
          <w:rFonts w:asciiTheme="minorHAnsi" w:hAnsiTheme="minorHAnsi" w:cstheme="minorHAnsi"/>
          <w:sz w:val="22"/>
          <w:szCs w:val="22"/>
        </w:rPr>
        <w:t>ter t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C249F">
        <w:rPr>
          <w:rFonts w:asciiTheme="minorHAnsi" w:hAnsiTheme="minorHAnsi" w:cstheme="minorHAnsi"/>
          <w:sz w:val="22"/>
          <w:szCs w:val="22"/>
        </w:rPr>
        <w:t>e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C249F">
        <w:rPr>
          <w:rFonts w:asciiTheme="minorHAnsi" w:hAnsiTheme="minorHAnsi" w:cstheme="minorHAnsi"/>
          <w:sz w:val="22"/>
          <w:szCs w:val="22"/>
        </w:rPr>
        <w:t>e, t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C249F">
        <w:rPr>
          <w:rFonts w:asciiTheme="minorHAnsi" w:hAnsiTheme="minorHAnsi" w:cstheme="minorHAnsi"/>
          <w:sz w:val="22"/>
          <w:szCs w:val="22"/>
        </w:rPr>
        <w:t xml:space="preserve">ereby 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C249F">
        <w:rPr>
          <w:rFonts w:asciiTheme="minorHAnsi" w:hAnsiTheme="minorHAnsi" w:cstheme="minorHAnsi"/>
          <w:sz w:val="22"/>
          <w:szCs w:val="22"/>
        </w:rPr>
        <w:t>ro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2C249F">
        <w:rPr>
          <w:rFonts w:asciiTheme="minorHAnsi" w:hAnsiTheme="minorHAnsi" w:cstheme="minorHAnsi"/>
          <w:sz w:val="22"/>
          <w:szCs w:val="22"/>
        </w:rPr>
        <w:t>ing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efficie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C249F">
        <w:rPr>
          <w:rFonts w:asciiTheme="minorHAnsi" w:hAnsiTheme="minorHAnsi" w:cstheme="minorHAnsi"/>
          <w:sz w:val="22"/>
          <w:szCs w:val="22"/>
        </w:rPr>
        <w:t>cy a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C249F">
        <w:rPr>
          <w:rFonts w:asciiTheme="minorHAnsi" w:hAnsiTheme="minorHAnsi" w:cstheme="minorHAnsi"/>
          <w:sz w:val="22"/>
          <w:szCs w:val="22"/>
        </w:rPr>
        <w:t xml:space="preserve">d </w:t>
      </w:r>
      <w:r w:rsidRPr="002C249F">
        <w:rPr>
          <w:rFonts w:asciiTheme="minorHAnsi" w:hAnsiTheme="minorHAnsi" w:cstheme="minorHAnsi"/>
          <w:sz w:val="22"/>
          <w:szCs w:val="22"/>
        </w:rPr>
        <w:t>rele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2C249F">
        <w:rPr>
          <w:rFonts w:asciiTheme="minorHAnsi" w:hAnsiTheme="minorHAnsi" w:cstheme="minorHAnsi"/>
          <w:sz w:val="22"/>
          <w:szCs w:val="22"/>
        </w:rPr>
        <w:t>a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C249F">
        <w:rPr>
          <w:rFonts w:asciiTheme="minorHAnsi" w:hAnsiTheme="minorHAnsi" w:cstheme="minorHAnsi"/>
          <w:sz w:val="22"/>
          <w:szCs w:val="22"/>
        </w:rPr>
        <w:t>cy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C249F">
        <w:rPr>
          <w:rFonts w:asciiTheme="minorHAnsi" w:hAnsiTheme="minorHAnsi" w:cstheme="minorHAnsi"/>
          <w:sz w:val="22"/>
          <w:szCs w:val="22"/>
        </w:rPr>
        <w:t>n the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2C249F">
        <w:rPr>
          <w:rFonts w:asciiTheme="minorHAnsi" w:hAnsiTheme="minorHAnsi" w:cstheme="minorHAnsi"/>
          <w:sz w:val="22"/>
          <w:szCs w:val="22"/>
        </w:rPr>
        <w:t>attlefiel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C249F">
        <w:rPr>
          <w:rFonts w:asciiTheme="minorHAnsi" w:hAnsiTheme="minorHAnsi" w:cstheme="minorHAnsi"/>
          <w:sz w:val="22"/>
          <w:szCs w:val="22"/>
        </w:rPr>
        <w:t>.</w:t>
      </w:r>
    </w:p>
    <w:p w14:paraId="7F954B5F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1D798AED" w14:textId="77777777" w:rsidR="0099469D" w:rsidRPr="002C249F" w:rsidRDefault="0099469D" w:rsidP="002C249F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5AD3730C" w14:textId="77777777" w:rsidR="0099469D" w:rsidRPr="002C249F" w:rsidRDefault="002C249F" w:rsidP="002C249F">
      <w:pPr>
        <w:spacing w:before="40"/>
        <w:ind w:right="562"/>
        <w:jc w:val="right"/>
        <w:rPr>
          <w:rFonts w:asciiTheme="minorHAnsi" w:hAnsiTheme="minorHAnsi" w:cstheme="minorHAnsi"/>
          <w:sz w:val="22"/>
          <w:szCs w:val="22"/>
        </w:rPr>
        <w:sectPr w:rsidR="0099469D" w:rsidRPr="002C249F">
          <w:pgSz w:w="12240" w:h="15840"/>
          <w:pgMar w:top="900" w:right="1460" w:bottom="280" w:left="1720" w:header="720" w:footer="720" w:gutter="0"/>
          <w:cols w:space="720"/>
        </w:sectPr>
      </w:pPr>
      <w:r w:rsidRPr="002C249F">
        <w:rPr>
          <w:rFonts w:asciiTheme="minorHAnsi" w:hAnsiTheme="minorHAnsi" w:cstheme="minorHAnsi"/>
          <w:b/>
          <w:w w:val="83"/>
          <w:sz w:val="22"/>
          <w:szCs w:val="22"/>
        </w:rPr>
        <w:t>3-10-09</w:t>
      </w:r>
    </w:p>
    <w:p w14:paraId="7CF1821A" w14:textId="77777777" w:rsidR="0099469D" w:rsidRPr="002C249F" w:rsidRDefault="002C249F" w:rsidP="002C249F">
      <w:pPr>
        <w:spacing w:before="68"/>
        <w:ind w:left="1420"/>
        <w:rPr>
          <w:rFonts w:asciiTheme="minorHAnsi" w:hAnsiTheme="minorHAnsi" w:cstheme="minorHAnsi"/>
          <w:sz w:val="22"/>
          <w:szCs w:val="22"/>
        </w:rPr>
      </w:pPr>
      <w:r w:rsidRPr="002C249F">
        <w:rPr>
          <w:rFonts w:asciiTheme="minorHAnsi" w:hAnsiTheme="minorHAnsi" w:cstheme="minorHAnsi"/>
          <w:sz w:val="22"/>
          <w:szCs w:val="22"/>
        </w:rPr>
        <w:lastRenderedPageBreak/>
        <w:pict w14:anchorId="31D67646">
          <v:group id="_x0000_s1436" style="position:absolute;left:0;text-align:left;margin-left:36pt;margin-top:36pt;width:540pt;height:10in;z-index:-1300;mso-position-horizontal-relative:page;mso-position-vertical-relative:page" coordorigin="720,720" coordsize="10800,14400">
            <v:shape id="_x0000_s1466" style="position:absolute;left:800;top:800;width:10640;height:14240" coordorigin="800,800" coordsize="10640,14240" path="m800,15040r10640,l11440,800,800,800r,14240xe" fillcolor="#fdfdfd" stroked="f">
              <v:path arrowok="t"/>
            </v:shape>
            <v:shape id="_x0000_s1465" style="position:absolute;left:760;top:760;width:10720;height:14320" coordorigin="760,760" coordsize="10720,14320" path="m760,15080r10720,l11480,760,760,760r,14320xe" filled="f" strokecolor="#ce3034" strokeweight="4pt">
              <v:path arrowok="t"/>
            </v:shape>
            <v:shape id="_x0000_s1464" style="position:absolute;left:1080;top:1431;width:10080;height:13024" coordorigin="1080,1431" coordsize="10080,13024" path="m1080,14456r10080,l11160,1431r-10080,l1080,14456xe" fillcolor="#fdfdfd" stroked="f">
              <v:path arrowok="t"/>
            </v:shape>
            <v:shape id="_x0000_s1463" style="position:absolute;left:11284;top:14488;width:59;height:46" coordorigin="11284,14488" coordsize="59,46" path="m11320,14497r-3,4l11312,14502r-6,l11306,14492r,14l11309,14506r5,2l11319,14515r2,5l11328,14520r-4,-7l11322,14510r-3,-5l11325,14501r,-6l11323,14490r-5,-2l11317,14493r3,4xe" fillcolor="#0b2d83" stroked="f">
              <v:path arrowok="t"/>
            </v:shape>
            <v:shape id="_x0000_s1462" style="position:absolute;left:11284;top:14488;width:59;height:46" coordorigin="11284,14488" coordsize="59,46" path="m11301,14520r5,l11306,14492r6,l11317,14493r1,-5l11312,14488r-11,l11301,14520xe" fillcolor="#0b2d83" stroked="f">
              <v:path arrowok="t"/>
            </v:shape>
            <v:shape id="_x0000_s1461" style="position:absolute;left:11284;top:14488;width:59;height:46" coordorigin="11284,14488" coordsize="59,46" path="m11289,14503r,-4l11291,14484r-3,4l11286,14493r-2,5l11284,14508r2,5l11288,14518r3,4l11295,14519r-5,-8l11289,14507r,-4xe" fillcolor="#0b2d83" stroked="f">
              <v:path arrowok="t"/>
            </v:shape>
            <v:shape id="_x0000_s1460" style="position:absolute;left:11284;top:14488;width:59;height:46" coordorigin="11284,14488" coordsize="59,46" path="m11291,14522r4,4l11299,14529r5,2l11309,14533r10,l11324,14531r4,-2l11333,14526r4,-4l11339,14518r3,-5l11343,14508r,-10l11342,14493r-3,-5l11337,14484r-4,-4l11328,14478r-4,-3l11319,14474r-10,l11304,14475r-5,3l11295,14480r-4,4l11289,14499r1,-4l11293,14491r5,-7l11306,14480r4,-1l11318,14479r4,1l11326,14482r7,5l11337,14495r1,4l11338,14507r-1,4l11335,14515r-5,7l11322,14527r-4,1l11310,14528r-4,-1l11302,14524r-7,-5l11291,14522xe" fillcolor="#0b2d83" stroked="f">
              <v:path arrowok="t"/>
            </v:shape>
            <v:shape id="_x0000_s1459" style="position:absolute;left:8805;top:14501;width:133;height:141" coordorigin="8805,14501" coordsize="133,141" path="m8932,14627r-8,-23l8923,14602r-4,-13l8911,14579r-13,-4l8898,14575r20,-9l8930,14549r1,-9l8931,14528r-6,-10l8916,14512r-15,-6l8882,14502r-24,-1l8836,14501r-20,2l8805,14504r,137l8838,14641r,-119l8842,14521r7,-1l8861,14520r26,5l8898,14539r,4l8890,14558r-23,7l8861,14565r-4,19l8879,14589r12,17l8891,14609r6,17l8901,14637r3,4l8938,14641r-6,-14xe" fillcolor="#0b2d83" stroked="f">
              <v:path arrowok="t"/>
            </v:shape>
            <v:shape id="_x0000_s1458" style="position:absolute;left:8805;top:14501;width:133;height:141" coordorigin="8805,14501" coordsize="133,141" path="m8838,14565r,19l8857,14584r4,-19l8838,14565xe" fillcolor="#0b2d83" stroked="f">
              <v:path arrowok="t"/>
            </v:shape>
            <v:shape id="_x0000_s1457" style="position:absolute;left:8968;top:14502;width:116;height:139" coordorigin="8968,14502" coordsize="116,139" path="m9002,14620r,-40l9075,14580r,-22l9002,14558r,-35l9080,14523r,-21l8968,14502r,139l9084,14641r,-21l9002,14620xe" fillcolor="#0b2d83" stroked="f">
              <v:path arrowok="t"/>
            </v:shape>
            <v:shape id="_x0000_s1456" style="position:absolute;left:9109;top:14499;width:151;height:144" coordorigin="9109,14499" coordsize="151,144" path="m9109,14573r4,21l9122,14611r14,13l9155,14635r24,6l9207,14644r16,-1l9245,14640r14,-4l9253,14616r-1,l9234,14620r-22,2l9206,14622r-27,-5l9160,14606r-12,-15l9144,14572r1,-6l9151,14547r15,-14l9187,14524r26,-3l9213,14521r23,2l9253,14527r7,-21l9255,14505r-18,-4l9212,14499r-9,1l9177,14503r-23,8l9135,14522r-14,14l9112,14554r-3,19xe" fillcolor="#0b2d83" stroked="f">
              <v:path arrowok="t"/>
            </v:shape>
            <v:shape id="_x0000_s1455" style="position:absolute;left:9294;top:14501;width:133;height:141" coordorigin="9294,14501" coordsize="133,141" path="m9421,14627r-8,-23l9412,14602r-5,-13l9400,14579r-13,-4l9387,14575r19,-9l9419,14549r1,-9l9420,14528r-6,-10l9404,14512r-14,-6l9370,14502r-23,-1l9324,14501r-19,2l9294,14504r,137l9327,14641r,-119l9330,14521r8,-1l9350,14520r25,5l9387,14539r,4l9379,14558r-24,7l9349,14565r-3,19l9367,14589r12,17l9380,14609r5,17l9390,14637r3,4l9427,14641r-6,-14xe" fillcolor="#0b2d83" stroked="f">
              <v:path arrowok="t"/>
            </v:shape>
            <v:shape id="_x0000_s1454" style="position:absolute;left:9294;top:14501;width:133;height:141" coordorigin="9294,14501" coordsize="133,141" path="m9327,14565r,19l9346,14584r3,-19l9327,14565xe" fillcolor="#0b2d83" stroked="f">
              <v:path arrowok="t"/>
            </v:shape>
            <v:shape id="_x0000_s1453" style="position:absolute;left:9457;top:14502;width:150;height:142" coordorigin="9457,14502" coordsize="150,142" path="m9607,14502r-33,l9574,14580r-6,24l9554,14618r-23,5l9510,14618r-15,-14l9490,14580r,-78l9457,14502r,77l9460,14601r9,20l9485,14634r20,7l9530,14644r1,l9556,14641r21,-7l9593,14621r10,-18l9607,14579r,-77xe" fillcolor="#0b2d83" stroked="f">
              <v:path arrowok="t"/>
            </v:shape>
            <v:shape id="_x0000_s1452" style="position:absolute;left:9667;top:14502;width:0;height:139" coordorigin="9667,14502" coordsize="0,139" path="m9667,14502r,139e" filled="f" strokecolor="#0b2d83" strokeweight=".623mm">
              <v:path arrowok="t"/>
            </v:shape>
            <v:shape id="_x0000_s1451" style="position:absolute;left:9710;top:14502;width:146;height:139" coordorigin="9710,14502" coordsize="146,139" path="m9766,14524r,117l9799,14641r,-117l9856,14524r,-22l9710,14502r,22l9766,14524xe" fillcolor="#0b2d83" stroked="f">
              <v:path arrowok="t"/>
            </v:shape>
            <v:shape id="_x0000_s1450" style="position:absolute;left:10302;top:14502;width:0;height:139" coordorigin="10302,14502" coordsize="0,139" path="m10302,14502r,139e" filled="f" strokecolor="#0b2d83" strokeweight=".62267mm">
              <v:path arrowok="t"/>
            </v:shape>
            <v:shape id="_x0000_s1449" style="position:absolute;left:10378;top:14502;width:113;height:139" coordorigin="10378,14502" coordsize="113,139" path="m10411,14619r,-117l10378,14502r,139l10491,14641r,-22l10411,14619xe" fillcolor="#0b2d83" stroked="f">
              <v:path arrowok="t"/>
            </v:shape>
            <v:shape id="_x0000_s1448" style="position:absolute;left:10539;top:14502;width:0;height:139" coordorigin="10539,14502" coordsize="0,139" path="m10539,14502r,139e" filled="f" strokecolor="#0b2d83" strokeweight=".623mm">
              <v:path arrowok="t"/>
            </v:shape>
            <v:shape id="_x0000_s1447" style="position:absolute;left:10587;top:14502;width:146;height:139" coordorigin="10587,14502" coordsize="146,139" path="m10643,14524r,117l10677,14641r,-117l10733,14524r,-22l10587,14502r,22l10643,14524xe" fillcolor="#0b2d83" stroked="f">
              <v:path arrowok="t"/>
            </v:shape>
            <v:shape id="_x0000_s1446" style="position:absolute;left:10745;top:14502;width:169;height:139" coordorigin="10745,14502" coordsize="169,139" path="m10833,14537r4,9l10853,14581r-51,l10806,14502r-61,139l10780,14641r16,-40l10859,14601r18,40l10913,14641r-63,-139l10833,14537xe" fillcolor="#0b2d83" stroked="f">
              <v:path arrowok="t"/>
            </v:shape>
            <v:shape id="_x0000_s1445" style="position:absolute;left:10745;top:14502;width:169;height:139" coordorigin="10745,14502" coordsize="169,139" path="m10850,14502r-44,l10802,14581r16,-35l10821,14538r3,-9l10826,14521r1,l10830,14529r3,8l10850,14502xe" fillcolor="#0b2d83" stroked="f">
              <v:path arrowok="t"/>
            </v:shape>
            <v:shape id="_x0000_s1444" style="position:absolute;left:10949;top:14501;width:133;height:141" coordorigin="10949,14501" coordsize="133,141" path="m11076,14627r-8,-23l11067,14602r-4,-13l11055,14579r-13,-4l11042,14575r20,-9l11074,14549r2,-9l11076,14528r-7,-10l11060,14512r-15,-6l11026,14502r-23,-1l10980,14501r-20,2l10949,14504r,137l10982,14641r,-119l10986,14521r7,-1l11006,14520r25,5l11042,14539r1,4l11034,14558r-23,7l11005,14565r-4,19l11023,14589r12,17l11035,14609r6,17l11045,14637r3,4l11082,14641r-6,-14xe" fillcolor="#0b2d83" stroked="f">
              <v:path arrowok="t"/>
            </v:shape>
            <v:shape id="_x0000_s1443" style="position:absolute;left:10949;top:14501;width:133;height:141" coordorigin="10949,14501" coordsize="133,141" path="m10982,14565r,19l11001,14584r4,-19l10982,14565xe" fillcolor="#0b2d83" stroked="f">
              <v:path arrowok="t"/>
            </v:shape>
            <v:shape id="_x0000_s1442" style="position:absolute;left:11102;top:14502;width:158;height:139" coordorigin="11102,14502" coordsize="158,139" path="m11186,14557r-4,8l11181,14565r-5,-9l11171,14549r-7,-11l11141,14502r-39,l11163,14583r,58l11196,14641r,-59l11261,14502r-39,l11198,14538r-6,11l11186,14557xe" fillcolor="#0b2d83" stroked="f">
              <v:path arrowok="t"/>
            </v:shape>
            <v:shape id="_x0000_s1441" style="position:absolute;left:10195;top:14721;width:704;height:0" coordorigin="10195,14721" coordsize="704,0" path="m10195,14721r704,e" filled="f" strokecolor="#d10024" strokeweight=".17533mm">
              <v:path arrowok="t"/>
            </v:shape>
            <v:shape id="_x0000_s1440" style="position:absolute;left:9154;top:14721;width:731;height:0" coordorigin="9154,14721" coordsize="731,0" path="m9154,14721r731,e" filled="f" strokecolor="#d10024" strokeweight=".17533mm">
              <v:path arrowok="t"/>
            </v:shape>
            <v:shape id="_x0000_s1439" style="position:absolute;left:10140;top:14339;width:135;height:387" coordorigin="10140,14339" coordsize="135,387" path="m10235,14345r-29,5l10186,14357r-11,9l10169,14378r-3,18l10164,14412r-2,25l10161,14454r-2,19l10158,14495r-2,22l10154,14541r-2,25l10151,14590r-2,24l10147,14638r-2,22l10144,14681r-2,18l10141,14716r-1,9l10225,14725r,-326l10227,14377r6,-14l10248,14352r28,-13l10235,14345xe" fillcolor="#d10024" stroked="f">
              <v:path arrowok="t"/>
            </v:shape>
            <v:shape id="_x0000_s1438" style="position:absolute;left:9980;top:14357;width:202;height:368" coordorigin="9980,14357" coordsize="202,368" path="m10059,14725r62,-305l10127,14399r7,-14l10147,14374r22,-11l10182,14357r-38,6l10116,14368r-19,6l10083,14382r-9,10l10068,14408r-6,20l10058,14443r-4,12l10050,14471r-5,17l10040,14507r-6,21l10028,14549r-6,23l10016,14595r-6,23l10003,14640r-6,22l9992,14684r-6,20l9981,14722r-1,3l10059,14725xe" fillcolor="#d10024" stroked="f">
              <v:path arrowok="t"/>
            </v:shape>
            <v:shape id="_x0000_s1437" style="position:absolute;left:9832;top:14375;width:257;height:350" coordorigin="9832,14375" coordsize="257,350" path="m10016,14440r10,-20l10034,14406r12,-10l10064,14386r24,-11l10053,14380r-27,5l10006,14391r-14,6l9981,14407r-9,13l9963,14438r-7,15l9946,14474r-6,13l9933,14503r-8,17l9916,14539r-9,20l9898,14579r-10,22l9878,14622r-9,22l9859,14665r-10,21l9840,14706r-8,19l9905,14725r111,-285xe" fillcolor="#d10024" stroked="f">
              <v:path arrowok="t"/>
            </v:shape>
            <w10:wrap anchorx="page" anchory="page"/>
          </v:group>
        </w:pict>
      </w:r>
      <w:r w:rsidRPr="002C249F">
        <w:rPr>
          <w:rFonts w:asciiTheme="minorHAnsi" w:hAnsiTheme="minorHAnsi" w:cstheme="minorHAnsi"/>
          <w:b/>
          <w:w w:val="83"/>
          <w:position w:val="-1"/>
          <w:sz w:val="22"/>
          <w:szCs w:val="22"/>
        </w:rPr>
        <w:t>RESUME</w:t>
      </w:r>
      <w:r w:rsidRPr="002C249F">
        <w:rPr>
          <w:rFonts w:asciiTheme="minorHAnsi" w:hAnsiTheme="minorHAnsi" w:cstheme="minorHAnsi"/>
          <w:b/>
          <w:spacing w:val="47"/>
          <w:w w:val="83"/>
          <w:position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b/>
          <w:w w:val="83"/>
          <w:position w:val="-1"/>
          <w:sz w:val="22"/>
          <w:szCs w:val="22"/>
        </w:rPr>
        <w:t>BEST</w:t>
      </w:r>
      <w:r w:rsidRPr="002C249F">
        <w:rPr>
          <w:rFonts w:asciiTheme="minorHAnsi" w:hAnsiTheme="minorHAnsi" w:cstheme="minorHAnsi"/>
          <w:b/>
          <w:spacing w:val="28"/>
          <w:w w:val="83"/>
          <w:position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b/>
          <w:w w:val="83"/>
          <w:position w:val="-1"/>
          <w:sz w:val="22"/>
          <w:szCs w:val="22"/>
        </w:rPr>
        <w:t>P</w:t>
      </w:r>
      <w:r w:rsidRPr="002C249F">
        <w:rPr>
          <w:rFonts w:asciiTheme="minorHAnsi" w:hAnsiTheme="minorHAnsi" w:cstheme="minorHAnsi"/>
          <w:b/>
          <w:spacing w:val="2"/>
          <w:w w:val="83"/>
          <w:position w:val="-1"/>
          <w:sz w:val="22"/>
          <w:szCs w:val="22"/>
        </w:rPr>
        <w:t>R</w:t>
      </w:r>
      <w:r w:rsidRPr="002C249F">
        <w:rPr>
          <w:rFonts w:asciiTheme="minorHAnsi" w:hAnsiTheme="minorHAnsi" w:cstheme="minorHAnsi"/>
          <w:b/>
          <w:spacing w:val="-6"/>
          <w:w w:val="83"/>
          <w:position w:val="-1"/>
          <w:sz w:val="22"/>
          <w:szCs w:val="22"/>
        </w:rPr>
        <w:t>A</w:t>
      </w:r>
      <w:r w:rsidRPr="002C249F">
        <w:rPr>
          <w:rFonts w:asciiTheme="minorHAnsi" w:hAnsiTheme="minorHAnsi" w:cstheme="minorHAnsi"/>
          <w:b/>
          <w:spacing w:val="3"/>
          <w:w w:val="83"/>
          <w:position w:val="-1"/>
          <w:sz w:val="22"/>
          <w:szCs w:val="22"/>
        </w:rPr>
        <w:t>C</w:t>
      </w:r>
      <w:r w:rsidRPr="002C249F">
        <w:rPr>
          <w:rFonts w:asciiTheme="minorHAnsi" w:hAnsiTheme="minorHAnsi" w:cstheme="minorHAnsi"/>
          <w:b/>
          <w:w w:val="83"/>
          <w:position w:val="-1"/>
          <w:sz w:val="22"/>
          <w:szCs w:val="22"/>
        </w:rPr>
        <w:t>TICES</w:t>
      </w:r>
      <w:r w:rsidRPr="002C249F">
        <w:rPr>
          <w:rFonts w:asciiTheme="minorHAnsi" w:hAnsiTheme="minorHAnsi" w:cstheme="minorHAnsi"/>
          <w:b/>
          <w:spacing w:val="30"/>
          <w:w w:val="83"/>
          <w:position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b/>
          <w:w w:val="83"/>
          <w:position w:val="-1"/>
          <w:sz w:val="22"/>
          <w:szCs w:val="22"/>
        </w:rPr>
        <w:t>FOR</w:t>
      </w:r>
      <w:r w:rsidRPr="002C249F">
        <w:rPr>
          <w:rFonts w:asciiTheme="minorHAnsi" w:hAnsiTheme="minorHAnsi" w:cstheme="minorHAnsi"/>
          <w:b/>
          <w:spacing w:val="38"/>
          <w:w w:val="83"/>
          <w:position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b/>
          <w:w w:val="83"/>
          <w:position w:val="-1"/>
          <w:sz w:val="22"/>
          <w:szCs w:val="22"/>
        </w:rPr>
        <w:t>MILI</w:t>
      </w:r>
      <w:r w:rsidRPr="002C249F">
        <w:rPr>
          <w:rFonts w:asciiTheme="minorHAnsi" w:hAnsiTheme="minorHAnsi" w:cstheme="minorHAnsi"/>
          <w:b/>
          <w:spacing w:val="-17"/>
          <w:w w:val="83"/>
          <w:position w:val="-1"/>
          <w:sz w:val="22"/>
          <w:szCs w:val="22"/>
        </w:rPr>
        <w:t>T</w:t>
      </w:r>
      <w:r w:rsidRPr="002C249F">
        <w:rPr>
          <w:rFonts w:asciiTheme="minorHAnsi" w:hAnsiTheme="minorHAnsi" w:cstheme="minorHAnsi"/>
          <w:b/>
          <w:w w:val="83"/>
          <w:position w:val="-1"/>
          <w:sz w:val="22"/>
          <w:szCs w:val="22"/>
        </w:rPr>
        <w:t>A</w:t>
      </w:r>
      <w:r w:rsidRPr="002C249F">
        <w:rPr>
          <w:rFonts w:asciiTheme="minorHAnsi" w:hAnsiTheme="minorHAnsi" w:cstheme="minorHAnsi"/>
          <w:b/>
          <w:spacing w:val="-4"/>
          <w:w w:val="83"/>
          <w:position w:val="-1"/>
          <w:sz w:val="22"/>
          <w:szCs w:val="22"/>
        </w:rPr>
        <w:t>R</w:t>
      </w:r>
      <w:r w:rsidRPr="002C249F">
        <w:rPr>
          <w:rFonts w:asciiTheme="minorHAnsi" w:hAnsiTheme="minorHAnsi" w:cstheme="minorHAnsi"/>
          <w:b/>
          <w:w w:val="83"/>
          <w:position w:val="-1"/>
          <w:sz w:val="22"/>
          <w:szCs w:val="22"/>
        </w:rPr>
        <w:t>Y</w:t>
      </w:r>
      <w:r w:rsidRPr="002C249F">
        <w:rPr>
          <w:rFonts w:asciiTheme="minorHAnsi" w:hAnsiTheme="minorHAnsi" w:cstheme="minorHAnsi"/>
          <w:b/>
          <w:spacing w:val="-10"/>
          <w:w w:val="83"/>
          <w:position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b/>
          <w:w w:val="84"/>
          <w:position w:val="-1"/>
          <w:sz w:val="22"/>
          <w:szCs w:val="22"/>
        </w:rPr>
        <w:t>V</w:t>
      </w:r>
      <w:r w:rsidRPr="002C249F">
        <w:rPr>
          <w:rFonts w:asciiTheme="minorHAnsi" w:hAnsiTheme="minorHAnsi" w:cstheme="minorHAnsi"/>
          <w:b/>
          <w:spacing w:val="1"/>
          <w:w w:val="84"/>
          <w:position w:val="-1"/>
          <w:sz w:val="22"/>
          <w:szCs w:val="22"/>
        </w:rPr>
        <w:t>E</w:t>
      </w:r>
      <w:r w:rsidRPr="002C249F">
        <w:rPr>
          <w:rFonts w:asciiTheme="minorHAnsi" w:hAnsiTheme="minorHAnsi" w:cstheme="minorHAnsi"/>
          <w:b/>
          <w:w w:val="81"/>
          <w:position w:val="-1"/>
          <w:sz w:val="22"/>
          <w:szCs w:val="22"/>
        </w:rPr>
        <w:t>TE</w:t>
      </w:r>
      <w:r w:rsidRPr="002C249F">
        <w:rPr>
          <w:rFonts w:asciiTheme="minorHAnsi" w:hAnsiTheme="minorHAnsi" w:cstheme="minorHAnsi"/>
          <w:b/>
          <w:spacing w:val="3"/>
          <w:w w:val="81"/>
          <w:position w:val="-1"/>
          <w:sz w:val="22"/>
          <w:szCs w:val="22"/>
        </w:rPr>
        <w:t>R</w:t>
      </w:r>
      <w:r w:rsidRPr="002C249F">
        <w:rPr>
          <w:rFonts w:asciiTheme="minorHAnsi" w:hAnsiTheme="minorHAnsi" w:cstheme="minorHAnsi"/>
          <w:b/>
          <w:w w:val="94"/>
          <w:position w:val="-1"/>
          <w:sz w:val="22"/>
          <w:szCs w:val="22"/>
        </w:rPr>
        <w:t>ANS</w:t>
      </w:r>
    </w:p>
    <w:p w14:paraId="58190B1E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53CC587C" w14:textId="77777777" w:rsidR="0099469D" w:rsidRPr="002C249F" w:rsidRDefault="0099469D" w:rsidP="002C249F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616B7E09" w14:textId="77777777" w:rsidR="0099469D" w:rsidRPr="002C249F" w:rsidRDefault="002C249F" w:rsidP="002C249F">
      <w:pPr>
        <w:tabs>
          <w:tab w:val="left" w:pos="880"/>
        </w:tabs>
        <w:spacing w:before="23"/>
        <w:ind w:left="882" w:right="88" w:hanging="360"/>
        <w:rPr>
          <w:rFonts w:asciiTheme="minorHAnsi" w:hAnsiTheme="minorHAnsi" w:cstheme="minorHAnsi"/>
          <w:sz w:val="22"/>
          <w:szCs w:val="22"/>
        </w:rPr>
      </w:pPr>
      <w:r w:rsidRPr="002C249F">
        <w:rPr>
          <w:rFonts w:asciiTheme="minorHAnsi" w:eastAsia="Verdana" w:hAnsiTheme="minorHAnsi" w:cstheme="minorHAnsi"/>
          <w:w w:val="77"/>
          <w:sz w:val="22"/>
          <w:szCs w:val="22"/>
        </w:rPr>
        <w:t>x</w:t>
      </w:r>
      <w:r w:rsidRPr="002C249F">
        <w:rPr>
          <w:rFonts w:asciiTheme="minorHAnsi" w:eastAsia="Verdana" w:hAnsiTheme="minorHAnsi" w:cstheme="minorHAnsi"/>
          <w:sz w:val="22"/>
          <w:szCs w:val="22"/>
        </w:rPr>
        <w:tab/>
      </w:r>
      <w:r w:rsidRPr="002C249F">
        <w:rPr>
          <w:rFonts w:asciiTheme="minorHAnsi" w:hAnsiTheme="minorHAnsi" w:cstheme="minorHAnsi"/>
          <w:sz w:val="22"/>
          <w:szCs w:val="22"/>
        </w:rPr>
        <w:t>Spe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249F">
        <w:rPr>
          <w:rFonts w:asciiTheme="minorHAnsi" w:hAnsiTheme="minorHAnsi" w:cstheme="minorHAnsi"/>
          <w:sz w:val="22"/>
          <w:szCs w:val="22"/>
        </w:rPr>
        <w:t>rhe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249F">
        <w:rPr>
          <w:rFonts w:asciiTheme="minorHAnsi" w:hAnsiTheme="minorHAnsi" w:cstheme="minorHAnsi"/>
          <w:sz w:val="22"/>
          <w:szCs w:val="22"/>
        </w:rPr>
        <w:t>d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C249F">
        <w:rPr>
          <w:rFonts w:asciiTheme="minorHAnsi" w:hAnsiTheme="minorHAnsi" w:cstheme="minorHAnsi"/>
          <w:sz w:val="22"/>
          <w:szCs w:val="22"/>
        </w:rPr>
        <w:t>d the creation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of a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fun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2C249F">
        <w:rPr>
          <w:rFonts w:asciiTheme="minorHAnsi" w:hAnsiTheme="minorHAnsi" w:cstheme="minorHAnsi"/>
          <w:sz w:val="22"/>
          <w:szCs w:val="22"/>
        </w:rPr>
        <w:t>tio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C249F">
        <w:rPr>
          <w:rFonts w:asciiTheme="minorHAnsi" w:hAnsiTheme="minorHAnsi" w:cstheme="minorHAnsi"/>
          <w:sz w:val="22"/>
          <w:szCs w:val="22"/>
        </w:rPr>
        <w:t>al fit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C249F">
        <w:rPr>
          <w:rFonts w:asciiTheme="minorHAnsi" w:hAnsiTheme="minorHAnsi" w:cstheme="minorHAnsi"/>
          <w:sz w:val="22"/>
          <w:szCs w:val="22"/>
        </w:rPr>
        <w:t>ess and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C249F">
        <w:rPr>
          <w:rFonts w:asciiTheme="minorHAnsi" w:hAnsiTheme="minorHAnsi" w:cstheme="minorHAnsi"/>
          <w:sz w:val="22"/>
          <w:szCs w:val="22"/>
        </w:rPr>
        <w:t>artial arts trai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C249F">
        <w:rPr>
          <w:rFonts w:asciiTheme="minorHAnsi" w:hAnsiTheme="minorHAnsi" w:cstheme="minorHAnsi"/>
          <w:sz w:val="22"/>
          <w:szCs w:val="22"/>
        </w:rPr>
        <w:t>g ro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C249F">
        <w:rPr>
          <w:rFonts w:asciiTheme="minorHAnsi" w:hAnsiTheme="minorHAnsi" w:cstheme="minorHAnsi"/>
          <w:sz w:val="22"/>
          <w:szCs w:val="22"/>
        </w:rPr>
        <w:t>m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w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C249F">
        <w:rPr>
          <w:rFonts w:asciiTheme="minorHAnsi" w:hAnsiTheme="minorHAnsi" w:cstheme="minorHAnsi"/>
          <w:sz w:val="22"/>
          <w:szCs w:val="22"/>
        </w:rPr>
        <w:t>ich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C249F">
        <w:rPr>
          <w:rFonts w:asciiTheme="minorHAnsi" w:hAnsiTheme="minorHAnsi" w:cstheme="minorHAnsi"/>
          <w:sz w:val="22"/>
          <w:szCs w:val="22"/>
        </w:rPr>
        <w:t>creased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C249F">
        <w:rPr>
          <w:rFonts w:asciiTheme="minorHAnsi" w:hAnsiTheme="minorHAnsi" w:cstheme="minorHAnsi"/>
          <w:sz w:val="22"/>
          <w:szCs w:val="22"/>
        </w:rPr>
        <w:t>e instruc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C249F">
        <w:rPr>
          <w:rFonts w:asciiTheme="minorHAnsi" w:hAnsiTheme="minorHAnsi" w:cstheme="minorHAnsi"/>
          <w:sz w:val="22"/>
          <w:szCs w:val="22"/>
        </w:rPr>
        <w:t>o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C249F">
        <w:rPr>
          <w:rFonts w:asciiTheme="minorHAnsi" w:hAnsiTheme="minorHAnsi" w:cstheme="minorHAnsi"/>
          <w:sz w:val="22"/>
          <w:szCs w:val="22"/>
        </w:rPr>
        <w:t xml:space="preserve">’s 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Ma</w:t>
      </w:r>
      <w:r w:rsidRPr="002C249F">
        <w:rPr>
          <w:rFonts w:asciiTheme="minorHAnsi" w:hAnsiTheme="minorHAnsi" w:cstheme="minorHAnsi"/>
          <w:sz w:val="22"/>
          <w:szCs w:val="22"/>
        </w:rPr>
        <w:t>rine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C249F">
        <w:rPr>
          <w:rFonts w:asciiTheme="minorHAnsi" w:hAnsiTheme="minorHAnsi" w:cstheme="minorHAnsi"/>
          <w:sz w:val="22"/>
          <w:szCs w:val="22"/>
        </w:rPr>
        <w:t xml:space="preserve">s 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2C249F">
        <w:rPr>
          <w:rFonts w:asciiTheme="minorHAnsi" w:hAnsiTheme="minorHAnsi" w:cstheme="minorHAnsi"/>
          <w:sz w:val="22"/>
          <w:szCs w:val="22"/>
        </w:rPr>
        <w:t>tial Arts certif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C249F">
        <w:rPr>
          <w:rFonts w:asciiTheme="minorHAnsi" w:hAnsiTheme="minorHAnsi" w:cstheme="minorHAnsi"/>
          <w:sz w:val="22"/>
          <w:szCs w:val="22"/>
        </w:rPr>
        <w:t>cati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C249F">
        <w:rPr>
          <w:rFonts w:asciiTheme="minorHAnsi" w:hAnsiTheme="minorHAnsi" w:cstheme="minorHAnsi"/>
          <w:sz w:val="22"/>
          <w:szCs w:val="22"/>
        </w:rPr>
        <w:t>n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le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2C249F">
        <w:rPr>
          <w:rFonts w:asciiTheme="minorHAnsi" w:hAnsiTheme="minorHAnsi" w:cstheme="minorHAnsi"/>
          <w:sz w:val="22"/>
          <w:szCs w:val="22"/>
        </w:rPr>
        <w:t xml:space="preserve">els by 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2C249F">
        <w:rPr>
          <w:rFonts w:asciiTheme="minorHAnsi" w:hAnsiTheme="minorHAnsi" w:cstheme="minorHAnsi"/>
          <w:sz w:val="22"/>
          <w:szCs w:val="22"/>
        </w:rPr>
        <w:t>%.</w:t>
      </w:r>
    </w:p>
    <w:p w14:paraId="73CF1C2C" w14:textId="77777777" w:rsidR="0099469D" w:rsidRPr="002C249F" w:rsidRDefault="002C249F" w:rsidP="002C249F">
      <w:pPr>
        <w:ind w:left="522"/>
        <w:rPr>
          <w:rFonts w:asciiTheme="minorHAnsi" w:hAnsiTheme="minorHAnsi" w:cstheme="minorHAnsi"/>
          <w:sz w:val="22"/>
          <w:szCs w:val="22"/>
        </w:rPr>
      </w:pPr>
      <w:r w:rsidRPr="002C249F">
        <w:rPr>
          <w:rFonts w:asciiTheme="minorHAnsi" w:eastAsia="Verdana" w:hAnsiTheme="minorHAnsi" w:cstheme="minorHAnsi"/>
          <w:w w:val="77"/>
          <w:position w:val="-1"/>
          <w:sz w:val="22"/>
          <w:szCs w:val="22"/>
        </w:rPr>
        <w:t xml:space="preserve">x   </w:t>
      </w:r>
      <w:r w:rsidRPr="002C249F">
        <w:rPr>
          <w:rFonts w:asciiTheme="minorHAnsi" w:eastAsia="Verdana" w:hAnsiTheme="minorHAnsi" w:cstheme="minorHAnsi"/>
          <w:spacing w:val="52"/>
          <w:w w:val="77"/>
          <w:position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position w:val="-1"/>
          <w:sz w:val="22"/>
          <w:szCs w:val="22"/>
        </w:rPr>
        <w:t>Gu</w:t>
      </w:r>
      <w:r w:rsidRPr="002C249F">
        <w:rPr>
          <w:rFonts w:asciiTheme="minorHAnsi" w:hAnsiTheme="minorHAnsi" w:cstheme="minorHAnsi"/>
          <w:spacing w:val="-2"/>
          <w:position w:val="-1"/>
          <w:sz w:val="22"/>
          <w:szCs w:val="22"/>
        </w:rPr>
        <w:t>i</w:t>
      </w:r>
      <w:r w:rsidRPr="002C249F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2C249F">
        <w:rPr>
          <w:rFonts w:asciiTheme="minorHAnsi" w:hAnsiTheme="minorHAnsi" w:cstheme="minorHAnsi"/>
          <w:position w:val="-1"/>
          <w:sz w:val="22"/>
          <w:szCs w:val="22"/>
        </w:rPr>
        <w:t>ed s</w:t>
      </w:r>
      <w:r w:rsidRPr="002C249F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2C249F">
        <w:rPr>
          <w:rFonts w:asciiTheme="minorHAnsi" w:hAnsiTheme="minorHAnsi" w:cstheme="minorHAnsi"/>
          <w:position w:val="-1"/>
          <w:sz w:val="22"/>
          <w:szCs w:val="22"/>
        </w:rPr>
        <w:t>ven</w:t>
      </w:r>
      <w:r w:rsidRPr="002C249F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2C249F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2C249F">
        <w:rPr>
          <w:rFonts w:asciiTheme="minorHAnsi" w:hAnsiTheme="minorHAnsi" w:cstheme="minorHAnsi"/>
          <w:position w:val="-1"/>
          <w:sz w:val="22"/>
          <w:szCs w:val="22"/>
        </w:rPr>
        <w:t>ff</w:t>
      </w:r>
      <w:r w:rsidRPr="002C249F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2C249F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2C249F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2C249F">
        <w:rPr>
          <w:rFonts w:asciiTheme="minorHAnsi" w:hAnsiTheme="minorHAnsi" w:cstheme="minorHAnsi"/>
          <w:position w:val="-1"/>
          <w:sz w:val="22"/>
          <w:szCs w:val="22"/>
        </w:rPr>
        <w:t>nt j</w:t>
      </w:r>
      <w:r w:rsidRPr="002C249F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2C249F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2C249F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2C249F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2C249F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position w:val="-1"/>
          <w:sz w:val="22"/>
          <w:szCs w:val="22"/>
        </w:rPr>
        <w:t>co</w:t>
      </w:r>
      <w:r w:rsidRPr="002C249F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2C249F">
        <w:rPr>
          <w:rFonts w:asciiTheme="minorHAnsi" w:hAnsiTheme="minorHAnsi" w:cstheme="minorHAnsi"/>
          <w:spacing w:val="1"/>
          <w:position w:val="-1"/>
          <w:sz w:val="22"/>
          <w:szCs w:val="22"/>
        </w:rPr>
        <w:t>b</w:t>
      </w:r>
      <w:r w:rsidRPr="002C249F">
        <w:rPr>
          <w:rFonts w:asciiTheme="minorHAnsi" w:hAnsiTheme="minorHAnsi" w:cstheme="minorHAnsi"/>
          <w:position w:val="-1"/>
          <w:sz w:val="22"/>
          <w:szCs w:val="22"/>
        </w:rPr>
        <w:t>at op</w:t>
      </w:r>
      <w:r w:rsidRPr="002C249F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2C249F">
        <w:rPr>
          <w:rFonts w:asciiTheme="minorHAnsi" w:hAnsiTheme="minorHAnsi" w:cstheme="minorHAnsi"/>
          <w:position w:val="-1"/>
          <w:sz w:val="22"/>
          <w:szCs w:val="22"/>
        </w:rPr>
        <w:t>rat</w:t>
      </w:r>
      <w:r w:rsidRPr="002C249F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2C249F">
        <w:rPr>
          <w:rFonts w:asciiTheme="minorHAnsi" w:hAnsiTheme="minorHAnsi" w:cstheme="minorHAnsi"/>
          <w:position w:val="-1"/>
          <w:sz w:val="22"/>
          <w:szCs w:val="22"/>
        </w:rPr>
        <w:t>ons</w:t>
      </w:r>
      <w:r w:rsidRPr="002C249F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position w:val="-1"/>
          <w:sz w:val="22"/>
          <w:szCs w:val="22"/>
        </w:rPr>
        <w:t>wi</w:t>
      </w:r>
      <w:r w:rsidRPr="002C249F">
        <w:rPr>
          <w:rFonts w:asciiTheme="minorHAnsi" w:hAnsiTheme="minorHAnsi" w:cstheme="minorHAnsi"/>
          <w:spacing w:val="-2"/>
          <w:position w:val="-1"/>
          <w:sz w:val="22"/>
          <w:szCs w:val="22"/>
        </w:rPr>
        <w:t>t</w:t>
      </w:r>
      <w:r w:rsidRPr="002C249F">
        <w:rPr>
          <w:rFonts w:asciiTheme="minorHAnsi" w:hAnsiTheme="minorHAnsi" w:cstheme="minorHAnsi"/>
          <w:position w:val="-1"/>
          <w:sz w:val="22"/>
          <w:szCs w:val="22"/>
        </w:rPr>
        <w:t>h Unit</w:t>
      </w:r>
      <w:r w:rsidRPr="002C249F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2C249F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2C249F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position w:val="-1"/>
          <w:sz w:val="22"/>
          <w:szCs w:val="22"/>
        </w:rPr>
        <w:t>States</w:t>
      </w:r>
      <w:r w:rsidRPr="002C249F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position w:val="-1"/>
          <w:sz w:val="22"/>
          <w:szCs w:val="22"/>
        </w:rPr>
        <w:t>Speci</w:t>
      </w:r>
      <w:r w:rsidRPr="002C249F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2C249F">
        <w:rPr>
          <w:rFonts w:asciiTheme="minorHAnsi" w:hAnsiTheme="minorHAnsi" w:cstheme="minorHAnsi"/>
          <w:position w:val="-1"/>
          <w:sz w:val="22"/>
          <w:szCs w:val="22"/>
        </w:rPr>
        <w:t>l Forces along</w:t>
      </w:r>
      <w:r w:rsidRPr="002C249F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position w:val="-1"/>
          <w:sz w:val="22"/>
          <w:szCs w:val="22"/>
        </w:rPr>
        <w:t>the</w:t>
      </w:r>
    </w:p>
    <w:p w14:paraId="6B78BC51" w14:textId="77777777" w:rsidR="0099469D" w:rsidRPr="002C249F" w:rsidRDefault="002C249F" w:rsidP="002C249F">
      <w:pPr>
        <w:ind w:left="882"/>
        <w:rPr>
          <w:rFonts w:asciiTheme="minorHAnsi" w:hAnsiTheme="minorHAnsi" w:cstheme="minorHAnsi"/>
          <w:sz w:val="22"/>
          <w:szCs w:val="22"/>
        </w:rPr>
      </w:pPr>
      <w:r w:rsidRPr="002C249F">
        <w:rPr>
          <w:rFonts w:asciiTheme="minorHAnsi" w:hAnsiTheme="minorHAnsi" w:cstheme="minorHAnsi"/>
          <w:sz w:val="22"/>
          <w:szCs w:val="22"/>
        </w:rPr>
        <w:t>A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C249F">
        <w:rPr>
          <w:rFonts w:asciiTheme="minorHAnsi" w:hAnsiTheme="minorHAnsi" w:cstheme="minorHAnsi"/>
          <w:sz w:val="22"/>
          <w:szCs w:val="22"/>
        </w:rPr>
        <w:t>g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C249F">
        <w:rPr>
          <w:rFonts w:asciiTheme="minorHAnsi" w:hAnsiTheme="minorHAnsi" w:cstheme="minorHAnsi"/>
          <w:sz w:val="22"/>
          <w:szCs w:val="22"/>
        </w:rPr>
        <w:t>an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C249F">
        <w:rPr>
          <w:rFonts w:asciiTheme="minorHAnsi" w:hAnsiTheme="minorHAnsi" w:cstheme="minorHAnsi"/>
          <w:sz w:val="22"/>
          <w:szCs w:val="22"/>
        </w:rPr>
        <w:t>s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C249F">
        <w:rPr>
          <w:rFonts w:asciiTheme="minorHAnsi" w:hAnsiTheme="minorHAnsi" w:cstheme="minorHAnsi"/>
          <w:sz w:val="22"/>
          <w:szCs w:val="22"/>
        </w:rPr>
        <w:t>an/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2C249F">
        <w:rPr>
          <w:rFonts w:asciiTheme="minorHAnsi" w:hAnsiTheme="minorHAnsi" w:cstheme="minorHAnsi"/>
          <w:sz w:val="22"/>
          <w:szCs w:val="22"/>
        </w:rPr>
        <w:t>ak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C249F">
        <w:rPr>
          <w:rFonts w:asciiTheme="minorHAnsi" w:hAnsiTheme="minorHAnsi" w:cstheme="minorHAnsi"/>
          <w:sz w:val="22"/>
          <w:szCs w:val="22"/>
        </w:rPr>
        <w:t xml:space="preserve">stan 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C249F">
        <w:rPr>
          <w:rFonts w:asciiTheme="minorHAnsi" w:hAnsiTheme="minorHAnsi" w:cstheme="minorHAnsi"/>
          <w:sz w:val="22"/>
          <w:szCs w:val="22"/>
        </w:rPr>
        <w:t>er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i</w:t>
      </w:r>
      <w:r w:rsidRPr="002C249F">
        <w:rPr>
          <w:rFonts w:asciiTheme="minorHAnsi" w:hAnsiTheme="minorHAnsi" w:cstheme="minorHAnsi"/>
          <w:sz w:val="22"/>
          <w:szCs w:val="22"/>
        </w:rPr>
        <w:t>nd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249F">
        <w:rPr>
          <w:rFonts w:asciiTheme="minorHAnsi" w:hAnsiTheme="minorHAnsi" w:cstheme="minorHAnsi"/>
          <w:sz w:val="22"/>
          <w:szCs w:val="22"/>
        </w:rPr>
        <w:t>pe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C249F">
        <w:rPr>
          <w:rFonts w:asciiTheme="minorHAnsi" w:hAnsiTheme="minorHAnsi" w:cstheme="minorHAnsi"/>
          <w:sz w:val="22"/>
          <w:szCs w:val="22"/>
        </w:rPr>
        <w:t>t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of p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249F">
        <w:rPr>
          <w:rFonts w:asciiTheme="minorHAnsi" w:hAnsiTheme="minorHAnsi" w:cstheme="minorHAnsi"/>
          <w:sz w:val="22"/>
          <w:szCs w:val="22"/>
        </w:rPr>
        <w:t>rent M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249F">
        <w:rPr>
          <w:rFonts w:asciiTheme="minorHAnsi" w:hAnsiTheme="minorHAnsi" w:cstheme="minorHAnsi"/>
          <w:sz w:val="22"/>
          <w:szCs w:val="22"/>
        </w:rPr>
        <w:t>r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C249F">
        <w:rPr>
          <w:rFonts w:asciiTheme="minorHAnsi" w:hAnsiTheme="minorHAnsi" w:cstheme="minorHAnsi"/>
          <w:sz w:val="22"/>
          <w:szCs w:val="22"/>
        </w:rPr>
        <w:t xml:space="preserve">ne 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C249F">
        <w:rPr>
          <w:rFonts w:asciiTheme="minorHAnsi" w:hAnsiTheme="minorHAnsi" w:cstheme="minorHAnsi"/>
          <w:sz w:val="22"/>
          <w:szCs w:val="22"/>
        </w:rPr>
        <w:t>an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2C249F">
        <w:rPr>
          <w:rFonts w:asciiTheme="minorHAnsi" w:hAnsiTheme="minorHAnsi" w:cstheme="minorHAnsi"/>
          <w:sz w:val="22"/>
          <w:szCs w:val="22"/>
        </w:rPr>
        <w:t>.</w:t>
      </w:r>
    </w:p>
    <w:p w14:paraId="11DD64D7" w14:textId="77777777" w:rsidR="0099469D" w:rsidRPr="002C249F" w:rsidRDefault="0099469D" w:rsidP="002C249F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757257DB" w14:textId="77777777" w:rsidR="0099469D" w:rsidRPr="002C249F" w:rsidRDefault="002C249F" w:rsidP="002C249F">
      <w:pPr>
        <w:ind w:left="3128" w:right="3044"/>
        <w:jc w:val="center"/>
        <w:rPr>
          <w:rFonts w:asciiTheme="minorHAnsi" w:hAnsiTheme="minorHAnsi" w:cstheme="minorHAnsi"/>
          <w:sz w:val="22"/>
          <w:szCs w:val="22"/>
        </w:rPr>
      </w:pPr>
      <w:r w:rsidRPr="002C249F">
        <w:rPr>
          <w:rFonts w:asciiTheme="minorHAnsi" w:hAnsiTheme="minorHAnsi" w:cstheme="minorHAnsi"/>
          <w:b/>
          <w:i/>
          <w:position w:val="-1"/>
          <w:sz w:val="22"/>
          <w:szCs w:val="22"/>
          <w:u w:color="CC0000"/>
        </w:rPr>
        <w:t>The impor</w:t>
      </w:r>
      <w:r w:rsidRPr="002C249F">
        <w:rPr>
          <w:rFonts w:asciiTheme="minorHAnsi" w:hAnsiTheme="minorHAnsi" w:cstheme="minorHAnsi"/>
          <w:b/>
          <w:i/>
          <w:spacing w:val="-2"/>
          <w:position w:val="-1"/>
          <w:sz w:val="22"/>
          <w:szCs w:val="22"/>
          <w:u w:color="CC0000"/>
        </w:rPr>
        <w:t>t</w:t>
      </w:r>
      <w:r w:rsidRPr="002C249F">
        <w:rPr>
          <w:rFonts w:asciiTheme="minorHAnsi" w:hAnsiTheme="minorHAnsi" w:cstheme="minorHAnsi"/>
          <w:b/>
          <w:i/>
          <w:spacing w:val="1"/>
          <w:position w:val="-1"/>
          <w:sz w:val="22"/>
          <w:szCs w:val="22"/>
          <w:u w:color="CC0000"/>
        </w:rPr>
        <w:t>a</w:t>
      </w:r>
      <w:r w:rsidRPr="002C249F">
        <w:rPr>
          <w:rFonts w:asciiTheme="minorHAnsi" w:hAnsiTheme="minorHAnsi" w:cstheme="minorHAnsi"/>
          <w:b/>
          <w:i/>
          <w:position w:val="-1"/>
          <w:sz w:val="22"/>
          <w:szCs w:val="22"/>
          <w:u w:color="CC0000"/>
        </w:rPr>
        <w:t>n</w:t>
      </w:r>
      <w:r w:rsidRPr="002C249F">
        <w:rPr>
          <w:rFonts w:asciiTheme="minorHAnsi" w:hAnsiTheme="minorHAnsi" w:cstheme="minorHAnsi"/>
          <w:b/>
          <w:i/>
          <w:spacing w:val="-1"/>
          <w:position w:val="-1"/>
          <w:sz w:val="22"/>
          <w:szCs w:val="22"/>
          <w:u w:color="CC0000"/>
        </w:rPr>
        <w:t>c</w:t>
      </w:r>
      <w:r w:rsidRPr="002C249F">
        <w:rPr>
          <w:rFonts w:asciiTheme="minorHAnsi" w:hAnsiTheme="minorHAnsi" w:cstheme="minorHAnsi"/>
          <w:b/>
          <w:i/>
          <w:position w:val="-1"/>
          <w:sz w:val="22"/>
          <w:szCs w:val="22"/>
          <w:u w:color="CC0000"/>
        </w:rPr>
        <w:t>e of</w:t>
      </w:r>
      <w:r w:rsidRPr="002C249F">
        <w:rPr>
          <w:rFonts w:asciiTheme="minorHAnsi" w:hAnsiTheme="minorHAnsi" w:cstheme="minorHAnsi"/>
          <w:b/>
          <w:i/>
          <w:spacing w:val="-1"/>
          <w:position w:val="-1"/>
          <w:sz w:val="22"/>
          <w:szCs w:val="22"/>
          <w:u w:color="CC0000"/>
        </w:rPr>
        <w:t xml:space="preserve"> </w:t>
      </w:r>
      <w:r w:rsidRPr="002C249F">
        <w:rPr>
          <w:rFonts w:asciiTheme="minorHAnsi" w:hAnsiTheme="minorHAnsi" w:cstheme="minorHAnsi"/>
          <w:b/>
          <w:i/>
          <w:position w:val="-1"/>
          <w:sz w:val="22"/>
          <w:szCs w:val="22"/>
          <w:u w:color="CC0000"/>
        </w:rPr>
        <w:t xml:space="preserve">a </w:t>
      </w:r>
      <w:r w:rsidRPr="002C249F">
        <w:rPr>
          <w:rFonts w:asciiTheme="minorHAnsi" w:hAnsiTheme="minorHAnsi" w:cstheme="minorHAnsi"/>
          <w:b/>
          <w:i/>
          <w:spacing w:val="-1"/>
          <w:position w:val="-1"/>
          <w:sz w:val="22"/>
          <w:szCs w:val="22"/>
          <w:u w:color="CC0000"/>
        </w:rPr>
        <w:t>c</w:t>
      </w:r>
      <w:r w:rsidRPr="002C249F">
        <w:rPr>
          <w:rFonts w:asciiTheme="minorHAnsi" w:hAnsiTheme="minorHAnsi" w:cstheme="minorHAnsi"/>
          <w:b/>
          <w:i/>
          <w:spacing w:val="1"/>
          <w:position w:val="-1"/>
          <w:sz w:val="22"/>
          <w:szCs w:val="22"/>
          <w:u w:color="CC0000"/>
        </w:rPr>
        <w:t>o</w:t>
      </w:r>
      <w:r w:rsidRPr="002C249F">
        <w:rPr>
          <w:rFonts w:asciiTheme="minorHAnsi" w:hAnsiTheme="minorHAnsi" w:cstheme="minorHAnsi"/>
          <w:b/>
          <w:i/>
          <w:position w:val="-1"/>
          <w:sz w:val="22"/>
          <w:szCs w:val="22"/>
          <w:u w:color="CC0000"/>
        </w:rPr>
        <w:t>ver le</w:t>
      </w:r>
      <w:r w:rsidRPr="002C249F">
        <w:rPr>
          <w:rFonts w:asciiTheme="minorHAnsi" w:hAnsiTheme="minorHAnsi" w:cstheme="minorHAnsi"/>
          <w:b/>
          <w:i/>
          <w:spacing w:val="-2"/>
          <w:position w:val="-1"/>
          <w:sz w:val="22"/>
          <w:szCs w:val="22"/>
          <w:u w:color="CC0000"/>
        </w:rPr>
        <w:t>t</w:t>
      </w:r>
      <w:r w:rsidRPr="002C249F">
        <w:rPr>
          <w:rFonts w:asciiTheme="minorHAnsi" w:hAnsiTheme="minorHAnsi" w:cstheme="minorHAnsi"/>
          <w:b/>
          <w:i/>
          <w:position w:val="-1"/>
          <w:sz w:val="22"/>
          <w:szCs w:val="22"/>
          <w:u w:color="CC0000"/>
        </w:rPr>
        <w:t>ter</w:t>
      </w:r>
    </w:p>
    <w:p w14:paraId="3EA15EE6" w14:textId="77777777" w:rsidR="0099469D" w:rsidRPr="002C249F" w:rsidRDefault="0099469D" w:rsidP="002C249F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4FC27E96" w14:textId="77777777" w:rsidR="0099469D" w:rsidRPr="002C249F" w:rsidRDefault="002C249F" w:rsidP="002C249F">
      <w:pPr>
        <w:spacing w:before="27"/>
        <w:ind w:left="162" w:right="340"/>
        <w:rPr>
          <w:rFonts w:asciiTheme="minorHAnsi" w:hAnsiTheme="minorHAnsi" w:cstheme="minorHAnsi"/>
          <w:sz w:val="22"/>
          <w:szCs w:val="22"/>
        </w:rPr>
      </w:pPr>
      <w:r w:rsidRPr="002C249F">
        <w:rPr>
          <w:rFonts w:asciiTheme="minorHAnsi" w:hAnsiTheme="minorHAnsi" w:cstheme="minorHAnsi"/>
          <w:sz w:val="22"/>
          <w:szCs w:val="22"/>
        </w:rPr>
        <w:t xml:space="preserve">A cover </w:t>
      </w:r>
      <w:r w:rsidRPr="002C249F">
        <w:rPr>
          <w:rFonts w:asciiTheme="minorHAnsi" w:hAnsiTheme="minorHAnsi" w:cstheme="minorHAnsi"/>
          <w:sz w:val="22"/>
          <w:szCs w:val="22"/>
        </w:rPr>
        <w:t>letter serves as a good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pre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C249F">
        <w:rPr>
          <w:rFonts w:asciiTheme="minorHAnsi" w:hAnsiTheme="minorHAnsi" w:cstheme="minorHAnsi"/>
          <w:sz w:val="22"/>
          <w:szCs w:val="22"/>
        </w:rPr>
        <w:t>ace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C249F">
        <w:rPr>
          <w:rFonts w:asciiTheme="minorHAnsi" w:hAnsiTheme="minorHAnsi" w:cstheme="minorHAnsi"/>
          <w:sz w:val="22"/>
          <w:szCs w:val="22"/>
        </w:rPr>
        <w:t>o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your resu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C249F">
        <w:rPr>
          <w:rFonts w:asciiTheme="minorHAnsi" w:hAnsiTheme="minorHAnsi" w:cstheme="minorHAnsi"/>
          <w:sz w:val="22"/>
          <w:szCs w:val="22"/>
        </w:rPr>
        <w:t>e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by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allow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C249F">
        <w:rPr>
          <w:rFonts w:asciiTheme="minorHAnsi" w:hAnsiTheme="minorHAnsi" w:cstheme="minorHAnsi"/>
          <w:sz w:val="22"/>
          <w:szCs w:val="22"/>
        </w:rPr>
        <w:t>ng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you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to discuss your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work ethic and a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2C249F">
        <w:rPr>
          <w:rFonts w:asciiTheme="minorHAnsi" w:hAnsiTheme="minorHAnsi" w:cstheme="minorHAnsi"/>
          <w:sz w:val="22"/>
          <w:szCs w:val="22"/>
        </w:rPr>
        <w:t>ility to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fu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C249F">
        <w:rPr>
          <w:rFonts w:asciiTheme="minorHAnsi" w:hAnsiTheme="minorHAnsi" w:cstheme="minorHAnsi"/>
          <w:sz w:val="22"/>
          <w:szCs w:val="22"/>
        </w:rPr>
        <w:t>c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C249F">
        <w:rPr>
          <w:rFonts w:asciiTheme="minorHAnsi" w:hAnsiTheme="minorHAnsi" w:cstheme="minorHAnsi"/>
          <w:sz w:val="22"/>
          <w:szCs w:val="22"/>
        </w:rPr>
        <w:t>i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C249F">
        <w:rPr>
          <w:rFonts w:asciiTheme="minorHAnsi" w:hAnsiTheme="minorHAnsi" w:cstheme="minorHAnsi"/>
          <w:sz w:val="22"/>
          <w:szCs w:val="22"/>
        </w:rPr>
        <w:t>n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as a team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C249F">
        <w:rPr>
          <w:rFonts w:asciiTheme="minorHAnsi" w:hAnsiTheme="minorHAnsi" w:cstheme="minorHAnsi"/>
          <w:sz w:val="22"/>
          <w:szCs w:val="22"/>
        </w:rPr>
        <w:t>ayer. It also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lets y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C249F">
        <w:rPr>
          <w:rFonts w:asciiTheme="minorHAnsi" w:hAnsiTheme="minorHAnsi" w:cstheme="minorHAnsi"/>
          <w:sz w:val="22"/>
          <w:szCs w:val="22"/>
        </w:rPr>
        <w:t>u pro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2C249F">
        <w:rPr>
          <w:rFonts w:asciiTheme="minorHAnsi" w:hAnsiTheme="minorHAnsi" w:cstheme="minorHAnsi"/>
          <w:sz w:val="22"/>
          <w:szCs w:val="22"/>
        </w:rPr>
        <w:t>i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C249F">
        <w:rPr>
          <w:rFonts w:asciiTheme="minorHAnsi" w:hAnsiTheme="minorHAnsi" w:cstheme="minorHAnsi"/>
          <w:sz w:val="22"/>
          <w:szCs w:val="22"/>
        </w:rPr>
        <w:t>e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C249F">
        <w:rPr>
          <w:rFonts w:asciiTheme="minorHAnsi" w:hAnsiTheme="minorHAnsi" w:cstheme="minorHAnsi"/>
          <w:sz w:val="22"/>
          <w:szCs w:val="22"/>
        </w:rPr>
        <w:t xml:space="preserve">re 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C249F">
        <w:rPr>
          <w:rFonts w:asciiTheme="minorHAnsi" w:hAnsiTheme="minorHAnsi" w:cstheme="minorHAnsi"/>
          <w:sz w:val="22"/>
          <w:szCs w:val="22"/>
        </w:rPr>
        <w:t>etail ab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2C249F">
        <w:rPr>
          <w:rFonts w:asciiTheme="minorHAnsi" w:hAnsiTheme="minorHAnsi" w:cstheme="minorHAnsi"/>
          <w:sz w:val="22"/>
          <w:szCs w:val="22"/>
        </w:rPr>
        <w:t>t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o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C249F">
        <w:rPr>
          <w:rFonts w:asciiTheme="minorHAnsi" w:hAnsiTheme="minorHAnsi" w:cstheme="minorHAnsi"/>
          <w:sz w:val="22"/>
          <w:szCs w:val="22"/>
        </w:rPr>
        <w:t>e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C249F">
        <w:rPr>
          <w:rFonts w:asciiTheme="minorHAnsi" w:hAnsiTheme="minorHAnsi" w:cstheme="minorHAnsi"/>
          <w:sz w:val="22"/>
          <w:szCs w:val="22"/>
        </w:rPr>
        <w:t>r two ac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C249F">
        <w:rPr>
          <w:rFonts w:asciiTheme="minorHAnsi" w:hAnsiTheme="minorHAnsi" w:cstheme="minorHAnsi"/>
          <w:sz w:val="22"/>
          <w:szCs w:val="22"/>
        </w:rPr>
        <w:t>ie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2C249F">
        <w:rPr>
          <w:rFonts w:asciiTheme="minorHAnsi" w:hAnsiTheme="minorHAnsi" w:cstheme="minorHAnsi"/>
          <w:sz w:val="22"/>
          <w:szCs w:val="22"/>
        </w:rPr>
        <w:t>e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C249F">
        <w:rPr>
          <w:rFonts w:asciiTheme="minorHAnsi" w:hAnsiTheme="minorHAnsi" w:cstheme="minorHAnsi"/>
          <w:sz w:val="22"/>
          <w:szCs w:val="22"/>
        </w:rPr>
        <w:t>e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C249F">
        <w:rPr>
          <w:rFonts w:asciiTheme="minorHAnsi" w:hAnsiTheme="minorHAnsi" w:cstheme="minorHAnsi"/>
          <w:sz w:val="22"/>
          <w:szCs w:val="22"/>
        </w:rPr>
        <w:t>s fr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C249F">
        <w:rPr>
          <w:rFonts w:asciiTheme="minorHAnsi" w:hAnsiTheme="minorHAnsi" w:cstheme="minorHAnsi"/>
          <w:sz w:val="22"/>
          <w:szCs w:val="22"/>
        </w:rPr>
        <w:t>m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y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2C249F">
        <w:rPr>
          <w:rFonts w:asciiTheme="minorHAnsi" w:hAnsiTheme="minorHAnsi" w:cstheme="minorHAnsi"/>
          <w:sz w:val="22"/>
          <w:szCs w:val="22"/>
        </w:rPr>
        <w:t>r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C249F">
        <w:rPr>
          <w:rFonts w:asciiTheme="minorHAnsi" w:hAnsiTheme="minorHAnsi" w:cstheme="minorHAnsi"/>
          <w:sz w:val="22"/>
          <w:szCs w:val="22"/>
        </w:rPr>
        <w:t>il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249F">
        <w:rPr>
          <w:rFonts w:asciiTheme="minorHAnsi" w:hAnsiTheme="minorHAnsi" w:cstheme="minorHAnsi"/>
          <w:sz w:val="22"/>
          <w:szCs w:val="22"/>
        </w:rPr>
        <w:t xml:space="preserve">tary 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2C249F">
        <w:rPr>
          <w:rFonts w:asciiTheme="minorHAnsi" w:hAnsiTheme="minorHAnsi" w:cstheme="minorHAnsi"/>
          <w:sz w:val="22"/>
          <w:szCs w:val="22"/>
        </w:rPr>
        <w:t>ac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2C249F">
        <w:rPr>
          <w:rFonts w:asciiTheme="minorHAnsi" w:hAnsiTheme="minorHAnsi" w:cstheme="minorHAnsi"/>
          <w:sz w:val="22"/>
          <w:szCs w:val="22"/>
        </w:rPr>
        <w:t xml:space="preserve">ground 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C249F">
        <w:rPr>
          <w:rFonts w:asciiTheme="minorHAnsi" w:hAnsiTheme="minorHAnsi" w:cstheme="minorHAnsi"/>
          <w:sz w:val="22"/>
          <w:szCs w:val="22"/>
        </w:rPr>
        <w:t>r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249F">
        <w:rPr>
          <w:rFonts w:asciiTheme="minorHAnsi" w:hAnsiTheme="minorHAnsi" w:cstheme="minorHAnsi"/>
          <w:sz w:val="22"/>
          <w:szCs w:val="22"/>
        </w:rPr>
        <w:t>r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C249F">
        <w:rPr>
          <w:rFonts w:asciiTheme="minorHAnsi" w:hAnsiTheme="minorHAnsi" w:cstheme="minorHAnsi"/>
          <w:sz w:val="22"/>
          <w:szCs w:val="22"/>
        </w:rPr>
        <w:t>a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C249F">
        <w:rPr>
          <w:rFonts w:asciiTheme="minorHAnsi" w:hAnsiTheme="minorHAnsi" w:cstheme="minorHAnsi"/>
          <w:sz w:val="22"/>
          <w:szCs w:val="22"/>
        </w:rPr>
        <w:t>s p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C249F">
        <w:rPr>
          <w:rFonts w:asciiTheme="minorHAnsi" w:hAnsiTheme="minorHAnsi" w:cstheme="minorHAnsi"/>
          <w:sz w:val="22"/>
          <w:szCs w:val="22"/>
        </w:rPr>
        <w:t>siti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2C249F">
        <w:rPr>
          <w:rFonts w:asciiTheme="minorHAnsi" w:hAnsiTheme="minorHAnsi" w:cstheme="minorHAnsi"/>
          <w:sz w:val="22"/>
          <w:szCs w:val="22"/>
        </w:rPr>
        <w:t>s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in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C249F">
        <w:rPr>
          <w:rFonts w:asciiTheme="minorHAnsi" w:hAnsiTheme="minorHAnsi" w:cstheme="minorHAnsi"/>
          <w:sz w:val="22"/>
          <w:szCs w:val="22"/>
        </w:rPr>
        <w:t>e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ci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2C249F">
        <w:rPr>
          <w:rFonts w:asciiTheme="minorHAnsi" w:hAnsiTheme="minorHAnsi" w:cstheme="minorHAnsi"/>
          <w:sz w:val="22"/>
          <w:szCs w:val="22"/>
        </w:rPr>
        <w:t>ilian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w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C249F">
        <w:rPr>
          <w:rFonts w:asciiTheme="minorHAnsi" w:hAnsiTheme="minorHAnsi" w:cstheme="minorHAnsi"/>
          <w:sz w:val="22"/>
          <w:szCs w:val="22"/>
        </w:rPr>
        <w:t>r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C249F">
        <w:rPr>
          <w:rFonts w:asciiTheme="minorHAnsi" w:hAnsiTheme="minorHAnsi" w:cstheme="minorHAnsi"/>
          <w:sz w:val="22"/>
          <w:szCs w:val="22"/>
        </w:rPr>
        <w:t>,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2C249F">
        <w:rPr>
          <w:rFonts w:asciiTheme="minorHAnsi" w:hAnsiTheme="minorHAnsi" w:cstheme="minorHAnsi"/>
          <w:sz w:val="22"/>
          <w:szCs w:val="22"/>
        </w:rPr>
        <w:t>s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C249F">
        <w:rPr>
          <w:rFonts w:asciiTheme="minorHAnsi" w:hAnsiTheme="minorHAnsi" w:cstheme="minorHAnsi"/>
          <w:sz w:val="22"/>
          <w:szCs w:val="22"/>
        </w:rPr>
        <w:t>-ser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2C249F">
        <w:rPr>
          <w:rFonts w:asciiTheme="minorHAnsi" w:hAnsiTheme="minorHAnsi" w:cstheme="minorHAnsi"/>
          <w:sz w:val="22"/>
          <w:szCs w:val="22"/>
        </w:rPr>
        <w:t>ice.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Y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C249F">
        <w:rPr>
          <w:rFonts w:asciiTheme="minorHAnsi" w:hAnsiTheme="minorHAnsi" w:cstheme="minorHAnsi"/>
          <w:sz w:val="22"/>
          <w:szCs w:val="22"/>
        </w:rPr>
        <w:t>ur co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2C249F">
        <w:rPr>
          <w:rFonts w:asciiTheme="minorHAnsi" w:hAnsiTheme="minorHAnsi" w:cstheme="minorHAnsi"/>
          <w:sz w:val="22"/>
          <w:szCs w:val="22"/>
        </w:rPr>
        <w:t xml:space="preserve">er letter supports 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2C249F">
        <w:rPr>
          <w:rFonts w:asciiTheme="minorHAnsi" w:hAnsiTheme="minorHAnsi" w:cstheme="minorHAnsi"/>
          <w:sz w:val="22"/>
          <w:szCs w:val="22"/>
        </w:rPr>
        <w:t>our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resu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C249F">
        <w:rPr>
          <w:rFonts w:asciiTheme="minorHAnsi" w:hAnsiTheme="minorHAnsi" w:cstheme="minorHAnsi"/>
          <w:sz w:val="22"/>
          <w:szCs w:val="22"/>
        </w:rPr>
        <w:t>e—it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do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249F">
        <w:rPr>
          <w:rFonts w:asciiTheme="minorHAnsi" w:hAnsiTheme="minorHAnsi" w:cstheme="minorHAnsi"/>
          <w:sz w:val="22"/>
          <w:szCs w:val="22"/>
        </w:rPr>
        <w:t>s not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r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249F">
        <w:rPr>
          <w:rFonts w:asciiTheme="minorHAnsi" w:hAnsiTheme="minorHAnsi" w:cstheme="minorHAnsi"/>
          <w:sz w:val="22"/>
          <w:szCs w:val="22"/>
        </w:rPr>
        <w:t>peat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it.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Be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sure to f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C249F">
        <w:rPr>
          <w:rFonts w:asciiTheme="minorHAnsi" w:hAnsiTheme="minorHAnsi" w:cstheme="minorHAnsi"/>
          <w:sz w:val="22"/>
          <w:szCs w:val="22"/>
        </w:rPr>
        <w:t>ll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C249F">
        <w:rPr>
          <w:rFonts w:asciiTheme="minorHAnsi" w:hAnsiTheme="minorHAnsi" w:cstheme="minorHAnsi"/>
          <w:sz w:val="22"/>
          <w:szCs w:val="22"/>
        </w:rPr>
        <w:t xml:space="preserve">w 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C249F">
        <w:rPr>
          <w:rFonts w:asciiTheme="minorHAnsi" w:hAnsiTheme="minorHAnsi" w:cstheme="minorHAnsi"/>
          <w:sz w:val="22"/>
          <w:szCs w:val="22"/>
        </w:rPr>
        <w:t>e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r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C249F">
        <w:rPr>
          <w:rFonts w:asciiTheme="minorHAnsi" w:hAnsiTheme="minorHAnsi" w:cstheme="minorHAnsi"/>
          <w:sz w:val="22"/>
          <w:szCs w:val="22"/>
        </w:rPr>
        <w:t xml:space="preserve">es 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2C249F">
        <w:rPr>
          <w:rFonts w:asciiTheme="minorHAnsi" w:hAnsiTheme="minorHAnsi" w:cstheme="minorHAnsi"/>
          <w:sz w:val="22"/>
          <w:szCs w:val="22"/>
        </w:rPr>
        <w:t>f professio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C249F">
        <w:rPr>
          <w:rFonts w:asciiTheme="minorHAnsi" w:hAnsiTheme="minorHAnsi" w:cstheme="minorHAnsi"/>
          <w:sz w:val="22"/>
          <w:szCs w:val="22"/>
        </w:rPr>
        <w:t>al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b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2C249F">
        <w:rPr>
          <w:rFonts w:asciiTheme="minorHAnsi" w:hAnsiTheme="minorHAnsi" w:cstheme="minorHAnsi"/>
          <w:sz w:val="22"/>
          <w:szCs w:val="22"/>
        </w:rPr>
        <w:t>si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C249F">
        <w:rPr>
          <w:rFonts w:asciiTheme="minorHAnsi" w:hAnsiTheme="minorHAnsi" w:cstheme="minorHAnsi"/>
          <w:sz w:val="22"/>
          <w:szCs w:val="22"/>
        </w:rPr>
        <w:t>ess c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C249F">
        <w:rPr>
          <w:rFonts w:asciiTheme="minorHAnsi" w:hAnsiTheme="minorHAnsi" w:cstheme="minorHAnsi"/>
          <w:sz w:val="22"/>
          <w:szCs w:val="22"/>
        </w:rPr>
        <w:t>rres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C249F">
        <w:rPr>
          <w:rFonts w:asciiTheme="minorHAnsi" w:hAnsiTheme="minorHAnsi" w:cstheme="minorHAnsi"/>
          <w:sz w:val="22"/>
          <w:szCs w:val="22"/>
        </w:rPr>
        <w:t>on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C249F">
        <w:rPr>
          <w:rFonts w:asciiTheme="minorHAnsi" w:hAnsiTheme="minorHAnsi" w:cstheme="minorHAnsi"/>
          <w:sz w:val="22"/>
          <w:szCs w:val="22"/>
        </w:rPr>
        <w:t>e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249F">
        <w:rPr>
          <w:rFonts w:asciiTheme="minorHAnsi" w:hAnsiTheme="minorHAnsi" w:cstheme="minorHAnsi"/>
          <w:sz w:val="22"/>
          <w:szCs w:val="22"/>
        </w:rPr>
        <w:t xml:space="preserve">e 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C249F">
        <w:rPr>
          <w:rFonts w:asciiTheme="minorHAnsi" w:hAnsiTheme="minorHAnsi" w:cstheme="minorHAnsi"/>
          <w:sz w:val="22"/>
          <w:szCs w:val="22"/>
        </w:rPr>
        <w:t>n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your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c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ov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249F">
        <w:rPr>
          <w:rFonts w:asciiTheme="minorHAnsi" w:hAnsiTheme="minorHAnsi" w:cstheme="minorHAnsi"/>
          <w:sz w:val="22"/>
          <w:szCs w:val="22"/>
        </w:rPr>
        <w:t>r l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249F">
        <w:rPr>
          <w:rFonts w:asciiTheme="minorHAnsi" w:hAnsiTheme="minorHAnsi" w:cstheme="minorHAnsi"/>
          <w:sz w:val="22"/>
          <w:szCs w:val="22"/>
        </w:rPr>
        <w:t>tter,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 xml:space="preserve">and 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2C249F">
        <w:rPr>
          <w:rFonts w:asciiTheme="minorHAnsi" w:hAnsiTheme="minorHAnsi" w:cstheme="minorHAnsi"/>
          <w:sz w:val="22"/>
          <w:szCs w:val="22"/>
        </w:rPr>
        <w:t>se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t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C249F">
        <w:rPr>
          <w:rFonts w:asciiTheme="minorHAnsi" w:hAnsiTheme="minorHAnsi" w:cstheme="minorHAnsi"/>
          <w:sz w:val="22"/>
          <w:szCs w:val="22"/>
        </w:rPr>
        <w:t>e sa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C249F">
        <w:rPr>
          <w:rFonts w:asciiTheme="minorHAnsi" w:hAnsiTheme="minorHAnsi" w:cstheme="minorHAnsi"/>
          <w:sz w:val="22"/>
          <w:szCs w:val="22"/>
        </w:rPr>
        <w:t>e a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249F">
        <w:rPr>
          <w:rFonts w:asciiTheme="minorHAnsi" w:hAnsiTheme="minorHAnsi" w:cstheme="minorHAnsi"/>
          <w:sz w:val="22"/>
          <w:szCs w:val="22"/>
        </w:rPr>
        <w:t>ti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2C249F">
        <w:rPr>
          <w:rFonts w:asciiTheme="minorHAnsi" w:hAnsiTheme="minorHAnsi" w:cstheme="minorHAnsi"/>
          <w:sz w:val="22"/>
          <w:szCs w:val="22"/>
        </w:rPr>
        <w:t>e v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C249F">
        <w:rPr>
          <w:rFonts w:asciiTheme="minorHAnsi" w:hAnsiTheme="minorHAnsi" w:cstheme="minorHAnsi"/>
          <w:sz w:val="22"/>
          <w:szCs w:val="22"/>
        </w:rPr>
        <w:t>ice a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C249F">
        <w:rPr>
          <w:rFonts w:asciiTheme="minorHAnsi" w:hAnsiTheme="minorHAnsi" w:cstheme="minorHAnsi"/>
          <w:sz w:val="22"/>
          <w:szCs w:val="22"/>
        </w:rPr>
        <w:t>d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t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249F">
        <w:rPr>
          <w:rFonts w:asciiTheme="minorHAnsi" w:hAnsiTheme="minorHAnsi" w:cstheme="minorHAnsi"/>
          <w:sz w:val="22"/>
          <w:szCs w:val="22"/>
        </w:rPr>
        <w:t>rmi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no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og</w:t>
      </w:r>
      <w:r w:rsidRPr="002C249F">
        <w:rPr>
          <w:rFonts w:asciiTheme="minorHAnsi" w:hAnsiTheme="minorHAnsi" w:cstheme="minorHAnsi"/>
          <w:sz w:val="22"/>
          <w:szCs w:val="22"/>
        </w:rPr>
        <w:t xml:space="preserve">y 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C249F">
        <w:rPr>
          <w:rFonts w:asciiTheme="minorHAnsi" w:hAnsiTheme="minorHAnsi" w:cstheme="minorHAnsi"/>
          <w:sz w:val="22"/>
          <w:szCs w:val="22"/>
        </w:rPr>
        <w:t>u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2C249F">
        <w:rPr>
          <w:rFonts w:asciiTheme="minorHAnsi" w:hAnsiTheme="minorHAnsi" w:cstheme="minorHAnsi"/>
          <w:sz w:val="22"/>
          <w:szCs w:val="22"/>
        </w:rPr>
        <w:t>se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f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2C249F">
        <w:rPr>
          <w:rFonts w:asciiTheme="minorHAnsi" w:hAnsiTheme="minorHAnsi" w:cstheme="minorHAnsi"/>
          <w:sz w:val="22"/>
          <w:szCs w:val="22"/>
        </w:rPr>
        <w:t>r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C249F">
        <w:rPr>
          <w:rFonts w:asciiTheme="minorHAnsi" w:hAnsiTheme="minorHAnsi" w:cstheme="minorHAnsi"/>
          <w:sz w:val="22"/>
          <w:szCs w:val="22"/>
        </w:rPr>
        <w:t>ur res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C249F">
        <w:rPr>
          <w:rFonts w:asciiTheme="minorHAnsi" w:hAnsiTheme="minorHAnsi" w:cstheme="minorHAnsi"/>
          <w:sz w:val="22"/>
          <w:szCs w:val="22"/>
        </w:rPr>
        <w:t>e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writing.</w:t>
      </w:r>
    </w:p>
    <w:p w14:paraId="737F22F2" w14:textId="77777777" w:rsidR="0099469D" w:rsidRPr="002C249F" w:rsidRDefault="0099469D" w:rsidP="002C249F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6F6C91AD" w14:textId="77777777" w:rsidR="0099469D" w:rsidRPr="002C249F" w:rsidRDefault="002C249F" w:rsidP="002C249F">
      <w:pPr>
        <w:ind w:left="3086" w:right="3002"/>
        <w:jc w:val="center"/>
        <w:rPr>
          <w:rFonts w:asciiTheme="minorHAnsi" w:hAnsiTheme="minorHAnsi" w:cstheme="minorHAnsi"/>
          <w:sz w:val="22"/>
          <w:szCs w:val="22"/>
        </w:rPr>
      </w:pPr>
      <w:r w:rsidRPr="002C249F">
        <w:rPr>
          <w:rFonts w:asciiTheme="minorHAnsi" w:hAnsiTheme="minorHAnsi" w:cstheme="minorHAnsi"/>
          <w:b/>
          <w:i/>
          <w:spacing w:val="1"/>
          <w:position w:val="-1"/>
          <w:sz w:val="22"/>
          <w:szCs w:val="22"/>
          <w:u w:color="CC0000"/>
        </w:rPr>
        <w:t>“D</w:t>
      </w:r>
      <w:r w:rsidRPr="002C249F">
        <w:rPr>
          <w:rFonts w:asciiTheme="minorHAnsi" w:hAnsiTheme="minorHAnsi" w:cstheme="minorHAnsi"/>
          <w:b/>
          <w:i/>
          <w:position w:val="-1"/>
          <w:sz w:val="22"/>
          <w:szCs w:val="22"/>
          <w:u w:color="CC0000"/>
        </w:rPr>
        <w:t>e-milit</w:t>
      </w:r>
      <w:r w:rsidRPr="002C249F">
        <w:rPr>
          <w:rFonts w:asciiTheme="minorHAnsi" w:hAnsiTheme="minorHAnsi" w:cstheme="minorHAnsi"/>
          <w:b/>
          <w:i/>
          <w:spacing w:val="1"/>
          <w:position w:val="-1"/>
          <w:sz w:val="22"/>
          <w:szCs w:val="22"/>
          <w:u w:color="CC0000"/>
        </w:rPr>
        <w:t>a</w:t>
      </w:r>
      <w:r w:rsidRPr="002C249F">
        <w:rPr>
          <w:rFonts w:asciiTheme="minorHAnsi" w:hAnsiTheme="minorHAnsi" w:cstheme="minorHAnsi"/>
          <w:b/>
          <w:i/>
          <w:position w:val="-1"/>
          <w:sz w:val="22"/>
          <w:szCs w:val="22"/>
          <w:u w:color="CC0000"/>
        </w:rPr>
        <w:t xml:space="preserve">rize” </w:t>
      </w:r>
      <w:r w:rsidRPr="002C249F">
        <w:rPr>
          <w:rFonts w:asciiTheme="minorHAnsi" w:hAnsiTheme="minorHAnsi" w:cstheme="minorHAnsi"/>
          <w:b/>
          <w:i/>
          <w:spacing w:val="1"/>
          <w:position w:val="-1"/>
          <w:sz w:val="22"/>
          <w:szCs w:val="22"/>
          <w:u w:color="CC0000"/>
        </w:rPr>
        <w:t>a</w:t>
      </w:r>
      <w:r w:rsidRPr="002C249F">
        <w:rPr>
          <w:rFonts w:asciiTheme="minorHAnsi" w:hAnsiTheme="minorHAnsi" w:cstheme="minorHAnsi"/>
          <w:b/>
          <w:i/>
          <w:spacing w:val="-1"/>
          <w:position w:val="-1"/>
          <w:sz w:val="22"/>
          <w:szCs w:val="22"/>
          <w:u w:color="CC0000"/>
        </w:rPr>
        <w:t>n</w:t>
      </w:r>
      <w:r w:rsidRPr="002C249F">
        <w:rPr>
          <w:rFonts w:asciiTheme="minorHAnsi" w:hAnsiTheme="minorHAnsi" w:cstheme="minorHAnsi"/>
          <w:b/>
          <w:i/>
          <w:position w:val="-1"/>
          <w:sz w:val="22"/>
          <w:szCs w:val="22"/>
          <w:u w:color="CC0000"/>
        </w:rPr>
        <w:t xml:space="preserve">d </w:t>
      </w:r>
      <w:r w:rsidRPr="002C249F">
        <w:rPr>
          <w:rFonts w:asciiTheme="minorHAnsi" w:hAnsiTheme="minorHAnsi" w:cstheme="minorHAnsi"/>
          <w:b/>
          <w:i/>
          <w:spacing w:val="1"/>
          <w:position w:val="-1"/>
          <w:sz w:val="22"/>
          <w:szCs w:val="22"/>
          <w:u w:color="CC0000"/>
        </w:rPr>
        <w:t>“</w:t>
      </w:r>
      <w:r w:rsidRPr="002C249F">
        <w:rPr>
          <w:rFonts w:asciiTheme="minorHAnsi" w:hAnsiTheme="minorHAnsi" w:cstheme="minorHAnsi"/>
          <w:b/>
          <w:i/>
          <w:position w:val="-1"/>
          <w:sz w:val="22"/>
          <w:szCs w:val="22"/>
          <w:u w:color="CC0000"/>
        </w:rPr>
        <w:t>civili</w:t>
      </w:r>
      <w:r w:rsidRPr="002C249F">
        <w:rPr>
          <w:rFonts w:asciiTheme="minorHAnsi" w:hAnsiTheme="minorHAnsi" w:cstheme="minorHAnsi"/>
          <w:b/>
          <w:i/>
          <w:spacing w:val="1"/>
          <w:position w:val="-1"/>
          <w:sz w:val="22"/>
          <w:szCs w:val="22"/>
          <w:u w:color="CC0000"/>
        </w:rPr>
        <w:t>a</w:t>
      </w:r>
      <w:r w:rsidRPr="002C249F">
        <w:rPr>
          <w:rFonts w:asciiTheme="minorHAnsi" w:hAnsiTheme="minorHAnsi" w:cstheme="minorHAnsi"/>
          <w:b/>
          <w:i/>
          <w:position w:val="-1"/>
          <w:sz w:val="22"/>
          <w:szCs w:val="22"/>
          <w:u w:color="CC0000"/>
        </w:rPr>
        <w:t>nize”</w:t>
      </w:r>
    </w:p>
    <w:p w14:paraId="331D8C1D" w14:textId="77777777" w:rsidR="0099469D" w:rsidRPr="002C249F" w:rsidRDefault="0099469D" w:rsidP="002C249F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0F950E87" w14:textId="77777777" w:rsidR="0099469D" w:rsidRPr="002C249F" w:rsidRDefault="002C249F" w:rsidP="002C249F">
      <w:pPr>
        <w:spacing w:before="27"/>
        <w:ind w:left="162" w:right="78"/>
        <w:rPr>
          <w:rFonts w:asciiTheme="minorHAnsi" w:hAnsiTheme="minorHAnsi" w:cstheme="minorHAnsi"/>
          <w:sz w:val="22"/>
          <w:szCs w:val="22"/>
        </w:rPr>
      </w:pPr>
      <w:r w:rsidRPr="002C249F">
        <w:rPr>
          <w:rFonts w:asciiTheme="minorHAnsi" w:hAnsiTheme="minorHAnsi" w:cstheme="minorHAnsi"/>
          <w:sz w:val="22"/>
          <w:szCs w:val="22"/>
        </w:rPr>
        <w:t>It’s i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por</w:t>
      </w:r>
      <w:r w:rsidRPr="002C249F">
        <w:rPr>
          <w:rFonts w:asciiTheme="minorHAnsi" w:hAnsiTheme="minorHAnsi" w:cstheme="minorHAnsi"/>
          <w:sz w:val="22"/>
          <w:szCs w:val="22"/>
        </w:rPr>
        <w:t>ta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C249F">
        <w:rPr>
          <w:rFonts w:asciiTheme="minorHAnsi" w:hAnsiTheme="minorHAnsi" w:cstheme="minorHAnsi"/>
          <w:sz w:val="22"/>
          <w:szCs w:val="22"/>
        </w:rPr>
        <w:t>t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f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C249F">
        <w:rPr>
          <w:rFonts w:asciiTheme="minorHAnsi" w:hAnsiTheme="minorHAnsi" w:cstheme="minorHAnsi"/>
          <w:sz w:val="22"/>
          <w:szCs w:val="22"/>
        </w:rPr>
        <w:t>r ci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2C249F">
        <w:rPr>
          <w:rFonts w:asciiTheme="minorHAnsi" w:hAnsiTheme="minorHAnsi" w:cstheme="minorHAnsi"/>
          <w:sz w:val="22"/>
          <w:szCs w:val="22"/>
        </w:rPr>
        <w:t>ilian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e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C249F">
        <w:rPr>
          <w:rFonts w:asciiTheme="minorHAnsi" w:hAnsiTheme="minorHAnsi" w:cstheme="minorHAnsi"/>
          <w:sz w:val="22"/>
          <w:szCs w:val="22"/>
        </w:rPr>
        <w:t>l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2C249F">
        <w:rPr>
          <w:rFonts w:asciiTheme="minorHAnsi" w:hAnsiTheme="minorHAnsi" w:cstheme="minorHAnsi"/>
          <w:sz w:val="22"/>
          <w:szCs w:val="22"/>
        </w:rPr>
        <w:t>ers to un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C249F">
        <w:rPr>
          <w:rFonts w:asciiTheme="minorHAnsi" w:hAnsiTheme="minorHAnsi" w:cstheme="minorHAnsi"/>
          <w:sz w:val="22"/>
          <w:szCs w:val="22"/>
        </w:rPr>
        <w:t>ersta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C249F">
        <w:rPr>
          <w:rFonts w:asciiTheme="minorHAnsi" w:hAnsiTheme="minorHAnsi" w:cstheme="minorHAnsi"/>
          <w:sz w:val="22"/>
          <w:szCs w:val="22"/>
        </w:rPr>
        <w:t>d t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C249F">
        <w:rPr>
          <w:rFonts w:asciiTheme="minorHAnsi" w:hAnsiTheme="minorHAnsi" w:cstheme="minorHAnsi"/>
          <w:sz w:val="22"/>
          <w:szCs w:val="22"/>
        </w:rPr>
        <w:t>at yo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2C249F">
        <w:rPr>
          <w:rFonts w:asciiTheme="minorHAnsi" w:hAnsiTheme="minorHAnsi" w:cstheme="minorHAnsi"/>
          <w:sz w:val="22"/>
          <w:szCs w:val="22"/>
        </w:rPr>
        <w:t>r years in t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C249F">
        <w:rPr>
          <w:rFonts w:asciiTheme="minorHAnsi" w:hAnsiTheme="minorHAnsi" w:cstheme="minorHAnsi"/>
          <w:sz w:val="22"/>
          <w:szCs w:val="22"/>
        </w:rPr>
        <w:t>e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ser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2C249F">
        <w:rPr>
          <w:rFonts w:asciiTheme="minorHAnsi" w:hAnsiTheme="minorHAnsi" w:cstheme="minorHAnsi"/>
          <w:sz w:val="22"/>
          <w:szCs w:val="22"/>
        </w:rPr>
        <w:t>ice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2C249F">
        <w:rPr>
          <w:rFonts w:asciiTheme="minorHAnsi" w:hAnsiTheme="minorHAnsi" w:cstheme="minorHAnsi"/>
          <w:sz w:val="22"/>
          <w:szCs w:val="22"/>
        </w:rPr>
        <w:t>e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C249F">
        <w:rPr>
          <w:rFonts w:asciiTheme="minorHAnsi" w:hAnsiTheme="minorHAnsi" w:cstheme="minorHAnsi"/>
          <w:sz w:val="22"/>
          <w:szCs w:val="22"/>
        </w:rPr>
        <w:t>re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C249F">
        <w:rPr>
          <w:rFonts w:asciiTheme="minorHAnsi" w:hAnsiTheme="minorHAnsi" w:cstheme="minorHAnsi"/>
          <w:sz w:val="22"/>
          <w:szCs w:val="22"/>
        </w:rPr>
        <w:t>ared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C249F">
        <w:rPr>
          <w:rFonts w:asciiTheme="minorHAnsi" w:hAnsiTheme="minorHAnsi" w:cstheme="minorHAnsi"/>
          <w:sz w:val="22"/>
          <w:szCs w:val="22"/>
        </w:rPr>
        <w:t>u well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f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C249F">
        <w:rPr>
          <w:rFonts w:asciiTheme="minorHAnsi" w:hAnsiTheme="minorHAnsi" w:cstheme="minorHAnsi"/>
          <w:sz w:val="22"/>
          <w:szCs w:val="22"/>
        </w:rPr>
        <w:t>r t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C249F">
        <w:rPr>
          <w:rFonts w:asciiTheme="minorHAnsi" w:hAnsiTheme="minorHAnsi" w:cstheme="minorHAnsi"/>
          <w:sz w:val="22"/>
          <w:szCs w:val="22"/>
        </w:rPr>
        <w:t>e ci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2C249F">
        <w:rPr>
          <w:rFonts w:asciiTheme="minorHAnsi" w:hAnsiTheme="minorHAnsi" w:cstheme="minorHAnsi"/>
          <w:sz w:val="22"/>
          <w:szCs w:val="22"/>
        </w:rPr>
        <w:t>ilian worl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C249F">
        <w:rPr>
          <w:rFonts w:asciiTheme="minorHAnsi" w:hAnsiTheme="minorHAnsi" w:cstheme="minorHAnsi"/>
          <w:sz w:val="22"/>
          <w:szCs w:val="22"/>
        </w:rPr>
        <w:t>.</w:t>
      </w:r>
      <w:r w:rsidRPr="002C249F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Howe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2C249F">
        <w:rPr>
          <w:rFonts w:asciiTheme="minorHAnsi" w:hAnsiTheme="minorHAnsi" w:cstheme="minorHAnsi"/>
          <w:sz w:val="22"/>
          <w:szCs w:val="22"/>
        </w:rPr>
        <w:t>er,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if t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C249F">
        <w:rPr>
          <w:rFonts w:asciiTheme="minorHAnsi" w:hAnsiTheme="minorHAnsi" w:cstheme="minorHAnsi"/>
          <w:sz w:val="22"/>
          <w:szCs w:val="22"/>
        </w:rPr>
        <w:t>ey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C249F">
        <w:rPr>
          <w:rFonts w:asciiTheme="minorHAnsi" w:hAnsiTheme="minorHAnsi" w:cstheme="minorHAnsi"/>
          <w:sz w:val="22"/>
          <w:szCs w:val="22"/>
        </w:rPr>
        <w:t>a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2C249F">
        <w:rPr>
          <w:rFonts w:asciiTheme="minorHAnsi" w:hAnsiTheme="minorHAnsi" w:cstheme="minorHAnsi"/>
          <w:sz w:val="22"/>
          <w:szCs w:val="22"/>
        </w:rPr>
        <w:t>e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not s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249F">
        <w:rPr>
          <w:rFonts w:asciiTheme="minorHAnsi" w:hAnsiTheme="minorHAnsi" w:cstheme="minorHAnsi"/>
          <w:sz w:val="22"/>
          <w:szCs w:val="22"/>
        </w:rPr>
        <w:t>r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2C249F">
        <w:rPr>
          <w:rFonts w:asciiTheme="minorHAnsi" w:hAnsiTheme="minorHAnsi" w:cstheme="minorHAnsi"/>
          <w:sz w:val="22"/>
          <w:szCs w:val="22"/>
        </w:rPr>
        <w:t>e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C249F">
        <w:rPr>
          <w:rFonts w:asciiTheme="minorHAnsi" w:hAnsiTheme="minorHAnsi" w:cstheme="minorHAnsi"/>
          <w:sz w:val="22"/>
          <w:szCs w:val="22"/>
        </w:rPr>
        <w:t xml:space="preserve">, it 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C249F">
        <w:rPr>
          <w:rFonts w:asciiTheme="minorHAnsi" w:hAnsiTheme="minorHAnsi" w:cstheme="minorHAnsi"/>
          <w:sz w:val="22"/>
          <w:szCs w:val="22"/>
        </w:rPr>
        <w:t xml:space="preserve">y 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2C249F">
        <w:rPr>
          <w:rFonts w:asciiTheme="minorHAnsi" w:hAnsiTheme="minorHAnsi" w:cstheme="minorHAnsi"/>
          <w:sz w:val="22"/>
          <w:szCs w:val="22"/>
        </w:rPr>
        <w:t>e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C249F">
        <w:rPr>
          <w:rFonts w:asciiTheme="minorHAnsi" w:hAnsiTheme="minorHAnsi" w:cstheme="minorHAnsi"/>
          <w:sz w:val="22"/>
          <w:szCs w:val="22"/>
        </w:rPr>
        <w:t>ffic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2C249F">
        <w:rPr>
          <w:rFonts w:asciiTheme="minorHAnsi" w:hAnsiTheme="minorHAnsi" w:cstheme="minorHAnsi"/>
          <w:sz w:val="22"/>
          <w:szCs w:val="22"/>
        </w:rPr>
        <w:t>lt f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C249F">
        <w:rPr>
          <w:rFonts w:asciiTheme="minorHAnsi" w:hAnsiTheme="minorHAnsi" w:cstheme="minorHAnsi"/>
          <w:sz w:val="22"/>
          <w:szCs w:val="22"/>
        </w:rPr>
        <w:t>r t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C249F">
        <w:rPr>
          <w:rFonts w:asciiTheme="minorHAnsi" w:hAnsiTheme="minorHAnsi" w:cstheme="minorHAnsi"/>
          <w:sz w:val="22"/>
          <w:szCs w:val="22"/>
        </w:rPr>
        <w:t>em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C249F">
        <w:rPr>
          <w:rFonts w:asciiTheme="minorHAnsi" w:hAnsiTheme="minorHAnsi" w:cstheme="minorHAnsi"/>
          <w:sz w:val="22"/>
          <w:szCs w:val="22"/>
        </w:rPr>
        <w:t>o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wade t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C249F">
        <w:rPr>
          <w:rFonts w:asciiTheme="minorHAnsi" w:hAnsiTheme="minorHAnsi" w:cstheme="minorHAnsi"/>
          <w:sz w:val="22"/>
          <w:szCs w:val="22"/>
        </w:rPr>
        <w:t>ro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2C249F">
        <w:rPr>
          <w:rFonts w:asciiTheme="minorHAnsi" w:hAnsiTheme="minorHAnsi" w:cstheme="minorHAnsi"/>
          <w:sz w:val="22"/>
          <w:szCs w:val="22"/>
        </w:rPr>
        <w:t>h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a</w:t>
      </w:r>
      <w:r w:rsidRPr="002C249F">
        <w:rPr>
          <w:rFonts w:asciiTheme="minorHAnsi" w:hAnsiTheme="minorHAnsi" w:cstheme="minorHAnsi"/>
          <w:sz w:val="22"/>
          <w:szCs w:val="22"/>
        </w:rPr>
        <w:t xml:space="preserve"> series 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C249F">
        <w:rPr>
          <w:rFonts w:asciiTheme="minorHAnsi" w:hAnsiTheme="minorHAnsi" w:cstheme="minorHAnsi"/>
          <w:sz w:val="22"/>
          <w:szCs w:val="22"/>
        </w:rPr>
        <w:t>f titles a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C249F">
        <w:rPr>
          <w:rFonts w:asciiTheme="minorHAnsi" w:hAnsiTheme="minorHAnsi" w:cstheme="minorHAnsi"/>
          <w:sz w:val="22"/>
          <w:szCs w:val="22"/>
        </w:rPr>
        <w:t>d acro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C249F">
        <w:rPr>
          <w:rFonts w:asciiTheme="minorHAnsi" w:hAnsiTheme="minorHAnsi" w:cstheme="minorHAnsi"/>
          <w:sz w:val="22"/>
          <w:szCs w:val="22"/>
        </w:rPr>
        <w:t>s t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C249F">
        <w:rPr>
          <w:rFonts w:asciiTheme="minorHAnsi" w:hAnsiTheme="minorHAnsi" w:cstheme="minorHAnsi"/>
          <w:sz w:val="22"/>
          <w:szCs w:val="22"/>
        </w:rPr>
        <w:t xml:space="preserve">ey 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do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C249F">
        <w:rPr>
          <w:rFonts w:asciiTheme="minorHAnsi" w:hAnsiTheme="minorHAnsi" w:cstheme="minorHAnsi"/>
          <w:sz w:val="22"/>
          <w:szCs w:val="22"/>
        </w:rPr>
        <w:t>’t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2C249F">
        <w:rPr>
          <w:rFonts w:asciiTheme="minorHAnsi" w:hAnsiTheme="minorHAnsi" w:cstheme="minorHAnsi"/>
          <w:sz w:val="22"/>
          <w:szCs w:val="22"/>
        </w:rPr>
        <w:t>n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C249F">
        <w:rPr>
          <w:rFonts w:asciiTheme="minorHAnsi" w:hAnsiTheme="minorHAnsi" w:cstheme="minorHAnsi"/>
          <w:sz w:val="22"/>
          <w:szCs w:val="22"/>
        </w:rPr>
        <w:t>erstan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C249F">
        <w:rPr>
          <w:rFonts w:asciiTheme="minorHAnsi" w:hAnsiTheme="minorHAnsi" w:cstheme="minorHAnsi"/>
          <w:sz w:val="22"/>
          <w:szCs w:val="22"/>
        </w:rPr>
        <w:t>.</w:t>
      </w:r>
      <w:r w:rsidRPr="002C249F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It’s i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2C249F">
        <w:rPr>
          <w:rFonts w:asciiTheme="minorHAnsi" w:hAnsiTheme="minorHAnsi" w:cstheme="minorHAnsi"/>
          <w:sz w:val="22"/>
          <w:szCs w:val="22"/>
        </w:rPr>
        <w:t>rta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C249F">
        <w:rPr>
          <w:rFonts w:asciiTheme="minorHAnsi" w:hAnsiTheme="minorHAnsi" w:cstheme="minorHAnsi"/>
          <w:sz w:val="22"/>
          <w:szCs w:val="22"/>
        </w:rPr>
        <w:t>t to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C249F">
        <w:rPr>
          <w:rFonts w:asciiTheme="minorHAnsi" w:hAnsiTheme="minorHAnsi" w:cstheme="minorHAnsi"/>
          <w:sz w:val="22"/>
          <w:szCs w:val="22"/>
        </w:rPr>
        <w:t>a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C249F">
        <w:rPr>
          <w:rFonts w:asciiTheme="minorHAnsi" w:hAnsiTheme="minorHAnsi" w:cstheme="minorHAnsi"/>
          <w:sz w:val="22"/>
          <w:szCs w:val="22"/>
        </w:rPr>
        <w:t>slate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y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C249F">
        <w:rPr>
          <w:rFonts w:asciiTheme="minorHAnsi" w:hAnsiTheme="minorHAnsi" w:cstheme="minorHAnsi"/>
          <w:sz w:val="22"/>
          <w:szCs w:val="22"/>
        </w:rPr>
        <w:t>ur e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xp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249F">
        <w:rPr>
          <w:rFonts w:asciiTheme="minorHAnsi" w:hAnsiTheme="minorHAnsi" w:cstheme="minorHAnsi"/>
          <w:sz w:val="22"/>
          <w:szCs w:val="22"/>
        </w:rPr>
        <w:t>rie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C249F">
        <w:rPr>
          <w:rFonts w:asciiTheme="minorHAnsi" w:hAnsiTheme="minorHAnsi" w:cstheme="minorHAnsi"/>
          <w:sz w:val="22"/>
          <w:szCs w:val="22"/>
        </w:rPr>
        <w:t>ce and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s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2C249F">
        <w:rPr>
          <w:rFonts w:asciiTheme="minorHAnsi" w:hAnsiTheme="minorHAnsi" w:cstheme="minorHAnsi"/>
          <w:sz w:val="22"/>
          <w:szCs w:val="22"/>
        </w:rPr>
        <w:t>ill sets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i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C249F">
        <w:rPr>
          <w:rFonts w:asciiTheme="minorHAnsi" w:hAnsiTheme="minorHAnsi" w:cstheme="minorHAnsi"/>
          <w:sz w:val="22"/>
          <w:szCs w:val="22"/>
        </w:rPr>
        <w:t>to civilian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ter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C249F">
        <w:rPr>
          <w:rFonts w:asciiTheme="minorHAnsi" w:hAnsiTheme="minorHAnsi" w:cstheme="minorHAnsi"/>
          <w:sz w:val="22"/>
          <w:szCs w:val="22"/>
        </w:rPr>
        <w:t>i</w:t>
      </w:r>
      <w:r w:rsidRPr="002C249F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C249F">
        <w:rPr>
          <w:rFonts w:asciiTheme="minorHAnsi" w:hAnsiTheme="minorHAnsi" w:cstheme="minorHAnsi"/>
          <w:sz w:val="22"/>
          <w:szCs w:val="22"/>
        </w:rPr>
        <w:t>ology.  A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good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test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to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see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C249F">
        <w:rPr>
          <w:rFonts w:asciiTheme="minorHAnsi" w:hAnsiTheme="minorHAnsi" w:cstheme="minorHAnsi"/>
          <w:sz w:val="22"/>
          <w:szCs w:val="22"/>
        </w:rPr>
        <w:t>f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C249F">
        <w:rPr>
          <w:rFonts w:asciiTheme="minorHAnsi" w:hAnsiTheme="minorHAnsi" w:cstheme="minorHAnsi"/>
          <w:sz w:val="22"/>
          <w:szCs w:val="22"/>
        </w:rPr>
        <w:t>ur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re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C249F">
        <w:rPr>
          <w:rFonts w:asciiTheme="minorHAnsi" w:hAnsiTheme="minorHAnsi" w:cstheme="minorHAnsi"/>
          <w:sz w:val="22"/>
          <w:szCs w:val="22"/>
        </w:rPr>
        <w:t>e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is und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249F">
        <w:rPr>
          <w:rFonts w:asciiTheme="minorHAnsi" w:hAnsiTheme="minorHAnsi" w:cstheme="minorHAnsi"/>
          <w:sz w:val="22"/>
          <w:szCs w:val="22"/>
        </w:rPr>
        <w:t>rstand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249F">
        <w:rPr>
          <w:rFonts w:asciiTheme="minorHAnsi" w:hAnsiTheme="minorHAnsi" w:cstheme="minorHAnsi"/>
          <w:sz w:val="22"/>
          <w:szCs w:val="22"/>
        </w:rPr>
        <w:t xml:space="preserve">ble 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C249F">
        <w:rPr>
          <w:rFonts w:asciiTheme="minorHAnsi" w:hAnsiTheme="minorHAnsi" w:cstheme="minorHAnsi"/>
          <w:sz w:val="22"/>
          <w:szCs w:val="22"/>
        </w:rPr>
        <w:t>s to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h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249F">
        <w:rPr>
          <w:rFonts w:asciiTheme="minorHAnsi" w:hAnsiTheme="minorHAnsi" w:cstheme="minorHAnsi"/>
          <w:sz w:val="22"/>
          <w:szCs w:val="22"/>
        </w:rPr>
        <w:t>ve a c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C249F">
        <w:rPr>
          <w:rFonts w:asciiTheme="minorHAnsi" w:hAnsiTheme="minorHAnsi" w:cstheme="minorHAnsi"/>
          <w:sz w:val="22"/>
          <w:szCs w:val="22"/>
        </w:rPr>
        <w:t>vilian re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C249F">
        <w:rPr>
          <w:rFonts w:asciiTheme="minorHAnsi" w:hAnsiTheme="minorHAnsi" w:cstheme="minorHAnsi"/>
          <w:sz w:val="22"/>
          <w:szCs w:val="22"/>
        </w:rPr>
        <w:t>d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it.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If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he or she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ca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C249F">
        <w:rPr>
          <w:rFonts w:asciiTheme="minorHAnsi" w:hAnsiTheme="minorHAnsi" w:cstheme="minorHAnsi"/>
          <w:sz w:val="22"/>
          <w:szCs w:val="22"/>
        </w:rPr>
        <w:t>’t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u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C249F">
        <w:rPr>
          <w:rFonts w:asciiTheme="minorHAnsi" w:hAnsiTheme="minorHAnsi" w:cstheme="minorHAnsi"/>
          <w:sz w:val="22"/>
          <w:szCs w:val="22"/>
        </w:rPr>
        <w:t>ders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ta</w:t>
      </w:r>
      <w:r w:rsidRPr="002C249F">
        <w:rPr>
          <w:rFonts w:asciiTheme="minorHAnsi" w:hAnsiTheme="minorHAnsi" w:cstheme="minorHAnsi"/>
          <w:sz w:val="22"/>
          <w:szCs w:val="22"/>
        </w:rPr>
        <w:t xml:space="preserve">nd 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C249F">
        <w:rPr>
          <w:rFonts w:asciiTheme="minorHAnsi" w:hAnsiTheme="minorHAnsi" w:cstheme="minorHAnsi"/>
          <w:sz w:val="22"/>
          <w:szCs w:val="22"/>
        </w:rPr>
        <w:t>at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y</w:t>
      </w:r>
      <w:r w:rsidRPr="002C249F">
        <w:rPr>
          <w:rFonts w:asciiTheme="minorHAnsi" w:hAnsiTheme="minorHAnsi" w:cstheme="minorHAnsi"/>
          <w:sz w:val="22"/>
          <w:szCs w:val="22"/>
        </w:rPr>
        <w:t>ou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did in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C249F">
        <w:rPr>
          <w:rFonts w:asciiTheme="minorHAnsi" w:hAnsiTheme="minorHAnsi" w:cstheme="minorHAnsi"/>
          <w:sz w:val="22"/>
          <w:szCs w:val="22"/>
        </w:rPr>
        <w:t>e serv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C249F">
        <w:rPr>
          <w:rFonts w:asciiTheme="minorHAnsi" w:hAnsiTheme="minorHAnsi" w:cstheme="minorHAnsi"/>
          <w:sz w:val="22"/>
          <w:szCs w:val="22"/>
        </w:rPr>
        <w:t>ce,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yo</w:t>
      </w:r>
      <w:r w:rsidRPr="002C249F">
        <w:rPr>
          <w:rFonts w:asciiTheme="minorHAnsi" w:hAnsiTheme="minorHAnsi" w:cstheme="minorHAnsi"/>
          <w:sz w:val="22"/>
          <w:szCs w:val="22"/>
        </w:rPr>
        <w:t>u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249F">
        <w:rPr>
          <w:rFonts w:asciiTheme="minorHAnsi" w:hAnsiTheme="minorHAnsi" w:cstheme="minorHAnsi"/>
          <w:sz w:val="22"/>
          <w:szCs w:val="22"/>
        </w:rPr>
        <w:t>ed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to s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C249F">
        <w:rPr>
          <w:rFonts w:asciiTheme="minorHAnsi" w:hAnsiTheme="minorHAnsi" w:cstheme="minorHAnsi"/>
          <w:sz w:val="22"/>
          <w:szCs w:val="22"/>
        </w:rPr>
        <w:t>ell it o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2C249F">
        <w:rPr>
          <w:rFonts w:asciiTheme="minorHAnsi" w:hAnsiTheme="minorHAnsi" w:cstheme="minorHAnsi"/>
          <w:sz w:val="22"/>
          <w:szCs w:val="22"/>
        </w:rPr>
        <w:t xml:space="preserve">t 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C249F">
        <w:rPr>
          <w:rFonts w:asciiTheme="minorHAnsi" w:hAnsiTheme="minorHAnsi" w:cstheme="minorHAnsi"/>
          <w:sz w:val="22"/>
          <w:szCs w:val="22"/>
        </w:rPr>
        <w:t>re clearly.</w:t>
      </w:r>
      <w:r w:rsidRPr="002C249F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Ask o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C249F">
        <w:rPr>
          <w:rFonts w:asciiTheme="minorHAnsi" w:hAnsiTheme="minorHAnsi" w:cstheme="minorHAnsi"/>
          <w:sz w:val="22"/>
          <w:szCs w:val="22"/>
        </w:rPr>
        <w:t>e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or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C249F">
        <w:rPr>
          <w:rFonts w:asciiTheme="minorHAnsi" w:hAnsiTheme="minorHAnsi" w:cstheme="minorHAnsi"/>
          <w:sz w:val="22"/>
          <w:szCs w:val="22"/>
        </w:rPr>
        <w:t>re n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on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2C249F">
        <w:rPr>
          <w:rFonts w:asciiTheme="minorHAnsi" w:hAnsiTheme="minorHAnsi" w:cstheme="minorHAnsi"/>
          <w:sz w:val="22"/>
          <w:szCs w:val="22"/>
        </w:rPr>
        <w:t>veter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249F">
        <w:rPr>
          <w:rFonts w:asciiTheme="minorHAnsi" w:hAnsiTheme="minorHAnsi" w:cstheme="minorHAnsi"/>
          <w:sz w:val="22"/>
          <w:szCs w:val="22"/>
        </w:rPr>
        <w:t>n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fr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C249F">
        <w:rPr>
          <w:rFonts w:asciiTheme="minorHAnsi" w:hAnsiTheme="minorHAnsi" w:cstheme="minorHAnsi"/>
          <w:sz w:val="22"/>
          <w:szCs w:val="22"/>
        </w:rPr>
        <w:t>en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2C249F">
        <w:rPr>
          <w:rFonts w:asciiTheme="minorHAnsi" w:hAnsiTheme="minorHAnsi" w:cstheme="minorHAnsi"/>
          <w:sz w:val="22"/>
          <w:szCs w:val="22"/>
        </w:rPr>
        <w:t>s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or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fa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C249F">
        <w:rPr>
          <w:rFonts w:asciiTheme="minorHAnsi" w:hAnsiTheme="minorHAnsi" w:cstheme="minorHAnsi"/>
          <w:sz w:val="22"/>
          <w:szCs w:val="22"/>
        </w:rPr>
        <w:t xml:space="preserve">ly 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2C249F">
        <w:rPr>
          <w:rFonts w:asciiTheme="minorHAnsi" w:hAnsiTheme="minorHAnsi" w:cstheme="minorHAnsi"/>
          <w:sz w:val="22"/>
          <w:szCs w:val="22"/>
        </w:rPr>
        <w:t>ers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C249F">
        <w:rPr>
          <w:rFonts w:asciiTheme="minorHAnsi" w:hAnsiTheme="minorHAnsi" w:cstheme="minorHAnsi"/>
          <w:sz w:val="22"/>
          <w:szCs w:val="22"/>
        </w:rPr>
        <w:t>r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C249F">
        <w:rPr>
          <w:rFonts w:asciiTheme="minorHAnsi" w:hAnsiTheme="minorHAnsi" w:cstheme="minorHAnsi"/>
          <w:sz w:val="22"/>
          <w:szCs w:val="22"/>
        </w:rPr>
        <w:t>eir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p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249F">
        <w:rPr>
          <w:rFonts w:asciiTheme="minorHAnsi" w:hAnsiTheme="minorHAnsi" w:cstheme="minorHAnsi"/>
          <w:sz w:val="22"/>
          <w:szCs w:val="22"/>
        </w:rPr>
        <w:t>r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C249F">
        <w:rPr>
          <w:rFonts w:asciiTheme="minorHAnsi" w:hAnsiTheme="minorHAnsi" w:cstheme="minorHAnsi"/>
          <w:sz w:val="22"/>
          <w:szCs w:val="22"/>
        </w:rPr>
        <w:t>pective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 xml:space="preserve">on 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yo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2C249F">
        <w:rPr>
          <w:rFonts w:asciiTheme="minorHAnsi" w:hAnsiTheme="minorHAnsi" w:cstheme="minorHAnsi"/>
          <w:sz w:val="22"/>
          <w:szCs w:val="22"/>
        </w:rPr>
        <w:t>r re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2C249F">
        <w:rPr>
          <w:rFonts w:asciiTheme="minorHAnsi" w:hAnsiTheme="minorHAnsi" w:cstheme="minorHAnsi"/>
          <w:sz w:val="22"/>
          <w:szCs w:val="22"/>
        </w:rPr>
        <w:t>e.  Do they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u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nd</w:t>
      </w:r>
      <w:r w:rsidRPr="002C249F">
        <w:rPr>
          <w:rFonts w:asciiTheme="minorHAnsi" w:hAnsiTheme="minorHAnsi" w:cstheme="minorHAnsi"/>
          <w:sz w:val="22"/>
          <w:szCs w:val="22"/>
        </w:rPr>
        <w:t>erstand e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2C249F">
        <w:rPr>
          <w:rFonts w:asciiTheme="minorHAnsi" w:hAnsiTheme="minorHAnsi" w:cstheme="minorHAnsi"/>
          <w:sz w:val="22"/>
          <w:szCs w:val="22"/>
        </w:rPr>
        <w:t>t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C249F">
        <w:rPr>
          <w:rFonts w:asciiTheme="minorHAnsi" w:hAnsiTheme="minorHAnsi" w:cstheme="minorHAnsi"/>
          <w:sz w:val="22"/>
          <w:szCs w:val="22"/>
        </w:rPr>
        <w:t xml:space="preserve">g you 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C249F">
        <w:rPr>
          <w:rFonts w:asciiTheme="minorHAnsi" w:hAnsiTheme="minorHAnsi" w:cstheme="minorHAnsi"/>
          <w:sz w:val="22"/>
          <w:szCs w:val="22"/>
        </w:rPr>
        <w:t xml:space="preserve">id 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C249F">
        <w:rPr>
          <w:rFonts w:asciiTheme="minorHAnsi" w:hAnsiTheme="minorHAnsi" w:cstheme="minorHAnsi"/>
          <w:sz w:val="22"/>
          <w:szCs w:val="22"/>
        </w:rPr>
        <w:t>th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2C249F">
        <w:rPr>
          <w:rFonts w:asciiTheme="minorHAnsi" w:hAnsiTheme="minorHAnsi" w:cstheme="minorHAnsi"/>
          <w:sz w:val="22"/>
          <w:szCs w:val="22"/>
        </w:rPr>
        <w:t xml:space="preserve">t 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C249F">
        <w:rPr>
          <w:rFonts w:asciiTheme="minorHAnsi" w:hAnsiTheme="minorHAnsi" w:cstheme="minorHAnsi"/>
          <w:sz w:val="22"/>
          <w:szCs w:val="22"/>
        </w:rPr>
        <w:t>ing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C249F">
        <w:rPr>
          <w:rFonts w:asciiTheme="minorHAnsi" w:hAnsiTheme="minorHAnsi" w:cstheme="minorHAnsi"/>
          <w:sz w:val="22"/>
          <w:szCs w:val="22"/>
        </w:rPr>
        <w:t>re c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C249F">
        <w:rPr>
          <w:rFonts w:asciiTheme="minorHAnsi" w:hAnsiTheme="minorHAnsi" w:cstheme="minorHAnsi"/>
          <w:sz w:val="22"/>
          <w:szCs w:val="22"/>
        </w:rPr>
        <w:t>arifi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249F">
        <w:rPr>
          <w:rFonts w:asciiTheme="minorHAnsi" w:hAnsiTheme="minorHAnsi" w:cstheme="minorHAnsi"/>
          <w:sz w:val="22"/>
          <w:szCs w:val="22"/>
        </w:rPr>
        <w:t>at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C249F">
        <w:rPr>
          <w:rFonts w:asciiTheme="minorHAnsi" w:hAnsiTheme="minorHAnsi" w:cstheme="minorHAnsi"/>
          <w:sz w:val="22"/>
          <w:szCs w:val="22"/>
        </w:rPr>
        <w:t>?</w:t>
      </w:r>
    </w:p>
    <w:p w14:paraId="645B0A49" w14:textId="77777777" w:rsidR="0099469D" w:rsidRPr="002C249F" w:rsidRDefault="0099469D" w:rsidP="002C249F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13A68A08" w14:textId="77777777" w:rsidR="0099469D" w:rsidRPr="002C249F" w:rsidRDefault="002C249F" w:rsidP="002C249F">
      <w:pPr>
        <w:ind w:left="3277" w:right="3195"/>
        <w:jc w:val="center"/>
        <w:rPr>
          <w:rFonts w:asciiTheme="minorHAnsi" w:hAnsiTheme="minorHAnsi" w:cstheme="minorHAnsi"/>
          <w:sz w:val="22"/>
          <w:szCs w:val="22"/>
        </w:rPr>
      </w:pPr>
      <w:r w:rsidRPr="002C249F">
        <w:rPr>
          <w:rFonts w:asciiTheme="minorHAnsi" w:hAnsiTheme="minorHAnsi" w:cstheme="minorHAnsi"/>
          <w:b/>
          <w:i/>
          <w:position w:val="-1"/>
          <w:sz w:val="22"/>
          <w:szCs w:val="22"/>
          <w:u w:color="CC0000"/>
        </w:rPr>
        <w:t>St</w:t>
      </w:r>
      <w:r w:rsidRPr="002C249F">
        <w:rPr>
          <w:rFonts w:asciiTheme="minorHAnsi" w:hAnsiTheme="minorHAnsi" w:cstheme="minorHAnsi"/>
          <w:b/>
          <w:i/>
          <w:spacing w:val="1"/>
          <w:position w:val="-1"/>
          <w:sz w:val="22"/>
          <w:szCs w:val="22"/>
          <w:u w:color="CC0000"/>
        </w:rPr>
        <w:t>a</w:t>
      </w:r>
      <w:r w:rsidRPr="002C249F">
        <w:rPr>
          <w:rFonts w:asciiTheme="minorHAnsi" w:hAnsiTheme="minorHAnsi" w:cstheme="minorHAnsi"/>
          <w:b/>
          <w:i/>
          <w:spacing w:val="-1"/>
          <w:position w:val="-1"/>
          <w:sz w:val="22"/>
          <w:szCs w:val="22"/>
          <w:u w:color="CC0000"/>
        </w:rPr>
        <w:t>n</w:t>
      </w:r>
      <w:r w:rsidRPr="002C249F">
        <w:rPr>
          <w:rFonts w:asciiTheme="minorHAnsi" w:hAnsiTheme="minorHAnsi" w:cstheme="minorHAnsi"/>
          <w:b/>
          <w:i/>
          <w:position w:val="-1"/>
          <w:sz w:val="22"/>
          <w:szCs w:val="22"/>
          <w:u w:color="CC0000"/>
        </w:rPr>
        <w:t xml:space="preserve">d out with the </w:t>
      </w:r>
      <w:r w:rsidRPr="002C249F">
        <w:rPr>
          <w:rFonts w:asciiTheme="minorHAnsi" w:hAnsiTheme="minorHAnsi" w:cstheme="minorHAnsi"/>
          <w:b/>
          <w:i/>
          <w:position w:val="-1"/>
          <w:sz w:val="22"/>
          <w:szCs w:val="22"/>
          <w:u w:color="CC0000"/>
        </w:rPr>
        <w:t>right font</w:t>
      </w:r>
    </w:p>
    <w:p w14:paraId="770A23E1" w14:textId="77777777" w:rsidR="0099469D" w:rsidRPr="002C249F" w:rsidRDefault="0099469D" w:rsidP="002C249F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5B0F59CF" w14:textId="77777777" w:rsidR="0099469D" w:rsidRPr="002C249F" w:rsidRDefault="002C249F" w:rsidP="002C249F">
      <w:pPr>
        <w:spacing w:before="20"/>
        <w:ind w:left="162" w:right="445"/>
        <w:rPr>
          <w:rFonts w:asciiTheme="minorHAnsi" w:hAnsiTheme="minorHAnsi" w:cstheme="minorHAnsi"/>
          <w:sz w:val="22"/>
          <w:szCs w:val="22"/>
        </w:rPr>
      </w:pPr>
      <w:r w:rsidRPr="002C249F">
        <w:rPr>
          <w:rFonts w:asciiTheme="minorHAnsi" w:hAnsiTheme="minorHAnsi" w:cstheme="minorHAnsi"/>
          <w:sz w:val="22"/>
          <w:szCs w:val="22"/>
        </w:rPr>
        <w:t>Use a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typestyle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 xml:space="preserve">(font) 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C249F">
        <w:rPr>
          <w:rFonts w:asciiTheme="minorHAnsi" w:hAnsiTheme="minorHAnsi" w:cstheme="minorHAnsi"/>
          <w:sz w:val="22"/>
          <w:szCs w:val="22"/>
        </w:rPr>
        <w:t>at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is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249F">
        <w:rPr>
          <w:rFonts w:asciiTheme="minorHAnsi" w:hAnsiTheme="minorHAnsi" w:cstheme="minorHAnsi"/>
          <w:sz w:val="22"/>
          <w:szCs w:val="22"/>
        </w:rPr>
        <w:t>lea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C249F">
        <w:rPr>
          <w:rFonts w:asciiTheme="minorHAnsi" w:hAnsiTheme="minorHAnsi" w:cstheme="minorHAnsi"/>
          <w:sz w:val="22"/>
          <w:szCs w:val="22"/>
        </w:rPr>
        <w:t>,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C249F">
        <w:rPr>
          <w:rFonts w:asciiTheme="minorHAnsi" w:hAnsiTheme="minorHAnsi" w:cstheme="minorHAnsi"/>
          <w:sz w:val="22"/>
          <w:szCs w:val="22"/>
        </w:rPr>
        <w:t>nse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C249F">
        <w:rPr>
          <w:rFonts w:asciiTheme="minorHAnsi" w:hAnsiTheme="minorHAnsi" w:cstheme="minorHAnsi"/>
          <w:sz w:val="22"/>
          <w:szCs w:val="22"/>
        </w:rPr>
        <w:t>va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C249F">
        <w:rPr>
          <w:rFonts w:asciiTheme="minorHAnsi" w:hAnsiTheme="minorHAnsi" w:cstheme="minorHAnsi"/>
          <w:sz w:val="22"/>
          <w:szCs w:val="22"/>
        </w:rPr>
        <w:t>ive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and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e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249F">
        <w:rPr>
          <w:rFonts w:asciiTheme="minorHAnsi" w:hAnsiTheme="minorHAnsi" w:cstheme="minorHAnsi"/>
          <w:sz w:val="22"/>
          <w:szCs w:val="22"/>
        </w:rPr>
        <w:t>sy to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re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C249F">
        <w:rPr>
          <w:rFonts w:asciiTheme="minorHAnsi" w:hAnsiTheme="minorHAnsi" w:cstheme="minorHAnsi"/>
          <w:sz w:val="22"/>
          <w:szCs w:val="22"/>
        </w:rPr>
        <w:t>.</w:t>
      </w:r>
      <w:r w:rsidRPr="002C249F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Ti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C249F">
        <w:rPr>
          <w:rFonts w:asciiTheme="minorHAnsi" w:hAnsiTheme="minorHAnsi" w:cstheme="minorHAnsi"/>
          <w:sz w:val="22"/>
          <w:szCs w:val="22"/>
        </w:rPr>
        <w:t>es New R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C249F">
        <w:rPr>
          <w:rFonts w:asciiTheme="minorHAnsi" w:hAnsiTheme="minorHAnsi" w:cstheme="minorHAnsi"/>
          <w:sz w:val="22"/>
          <w:szCs w:val="22"/>
        </w:rPr>
        <w:t>an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is t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C249F">
        <w:rPr>
          <w:rFonts w:asciiTheme="minorHAnsi" w:hAnsiTheme="minorHAnsi" w:cstheme="minorHAnsi"/>
          <w:sz w:val="22"/>
          <w:szCs w:val="22"/>
        </w:rPr>
        <w:t>e least- pr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249F">
        <w:rPr>
          <w:rFonts w:asciiTheme="minorHAnsi" w:hAnsiTheme="minorHAnsi" w:cstheme="minorHAnsi"/>
          <w:sz w:val="22"/>
          <w:szCs w:val="22"/>
        </w:rPr>
        <w:t>ferred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font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of profess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C249F">
        <w:rPr>
          <w:rFonts w:asciiTheme="minorHAnsi" w:hAnsiTheme="minorHAnsi" w:cstheme="minorHAnsi"/>
          <w:sz w:val="22"/>
          <w:szCs w:val="22"/>
        </w:rPr>
        <w:t>onal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re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C249F">
        <w:rPr>
          <w:rFonts w:asciiTheme="minorHAnsi" w:hAnsiTheme="minorHAnsi" w:cstheme="minorHAnsi"/>
          <w:sz w:val="22"/>
          <w:szCs w:val="22"/>
        </w:rPr>
        <w:t>e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writers,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si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C249F">
        <w:rPr>
          <w:rFonts w:asciiTheme="minorHAnsi" w:hAnsiTheme="minorHAnsi" w:cstheme="minorHAnsi"/>
          <w:sz w:val="22"/>
          <w:szCs w:val="22"/>
        </w:rPr>
        <w:t>ly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because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it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is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C249F">
        <w:rPr>
          <w:rFonts w:asciiTheme="minorHAnsi" w:hAnsiTheme="minorHAnsi" w:cstheme="minorHAnsi"/>
          <w:sz w:val="22"/>
          <w:szCs w:val="22"/>
        </w:rPr>
        <w:t>o ov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C249F">
        <w:rPr>
          <w:rFonts w:asciiTheme="minorHAnsi" w:hAnsiTheme="minorHAnsi" w:cstheme="minorHAnsi"/>
          <w:sz w:val="22"/>
          <w:szCs w:val="22"/>
        </w:rPr>
        <w:t>-us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249F">
        <w:rPr>
          <w:rFonts w:asciiTheme="minorHAnsi" w:hAnsiTheme="minorHAnsi" w:cstheme="minorHAnsi"/>
          <w:sz w:val="22"/>
          <w:szCs w:val="22"/>
        </w:rPr>
        <w:t>d.  Choo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C249F">
        <w:rPr>
          <w:rFonts w:asciiTheme="minorHAnsi" w:hAnsiTheme="minorHAnsi" w:cstheme="minorHAnsi"/>
          <w:sz w:val="22"/>
          <w:szCs w:val="22"/>
        </w:rPr>
        <w:t>e a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font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that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is bet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2C249F">
        <w:rPr>
          <w:rFonts w:asciiTheme="minorHAnsi" w:hAnsiTheme="minorHAnsi" w:cstheme="minorHAnsi"/>
          <w:sz w:val="22"/>
          <w:szCs w:val="22"/>
        </w:rPr>
        <w:t>e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249F">
        <w:rPr>
          <w:rFonts w:asciiTheme="minorHAnsi" w:hAnsiTheme="minorHAnsi" w:cstheme="minorHAnsi"/>
          <w:sz w:val="22"/>
          <w:szCs w:val="22"/>
        </w:rPr>
        <w:t>n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9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C249F">
        <w:rPr>
          <w:rFonts w:asciiTheme="minorHAnsi" w:hAnsiTheme="minorHAnsi" w:cstheme="minorHAnsi"/>
          <w:sz w:val="22"/>
          <w:szCs w:val="22"/>
        </w:rPr>
        <w:t>d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 xml:space="preserve">12 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C249F">
        <w:rPr>
          <w:rFonts w:asciiTheme="minorHAnsi" w:hAnsiTheme="minorHAnsi" w:cstheme="minorHAnsi"/>
          <w:sz w:val="22"/>
          <w:szCs w:val="22"/>
        </w:rPr>
        <w:t>t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C249F">
        <w:rPr>
          <w:rFonts w:asciiTheme="minorHAnsi" w:hAnsiTheme="minorHAnsi" w:cstheme="minorHAnsi"/>
          <w:sz w:val="22"/>
          <w:szCs w:val="22"/>
        </w:rPr>
        <w:t>.  Use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spac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C249F">
        <w:rPr>
          <w:rFonts w:asciiTheme="minorHAnsi" w:hAnsiTheme="minorHAnsi" w:cstheme="minorHAnsi"/>
          <w:sz w:val="22"/>
          <w:szCs w:val="22"/>
        </w:rPr>
        <w:t>n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2C249F">
        <w:rPr>
          <w:rFonts w:asciiTheme="minorHAnsi" w:hAnsiTheme="minorHAnsi" w:cstheme="minorHAnsi"/>
          <w:sz w:val="22"/>
          <w:szCs w:val="22"/>
        </w:rPr>
        <w:t>,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as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w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el</w:t>
      </w:r>
      <w:r w:rsidRPr="002C249F">
        <w:rPr>
          <w:rFonts w:asciiTheme="minorHAnsi" w:hAnsiTheme="minorHAnsi" w:cstheme="minorHAnsi"/>
          <w:sz w:val="22"/>
          <w:szCs w:val="22"/>
        </w:rPr>
        <w:t xml:space="preserve">l as </w:t>
      </w:r>
      <w:r w:rsidRPr="002C249F">
        <w:rPr>
          <w:rFonts w:asciiTheme="minorHAnsi" w:hAnsiTheme="minorHAnsi" w:cstheme="minorHAnsi"/>
          <w:b/>
          <w:sz w:val="22"/>
          <w:szCs w:val="22"/>
        </w:rPr>
        <w:t>bol</w:t>
      </w:r>
      <w:r w:rsidRPr="002C249F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2C249F">
        <w:rPr>
          <w:rFonts w:asciiTheme="minorHAnsi" w:hAnsiTheme="minorHAnsi" w:cstheme="minorHAnsi"/>
          <w:sz w:val="22"/>
          <w:szCs w:val="22"/>
        </w:rPr>
        <w:t>,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i/>
          <w:sz w:val="22"/>
          <w:szCs w:val="22"/>
        </w:rPr>
        <w:t>it</w:t>
      </w:r>
      <w:r w:rsidRPr="002C249F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2C249F">
        <w:rPr>
          <w:rFonts w:asciiTheme="minorHAnsi" w:hAnsiTheme="minorHAnsi" w:cstheme="minorHAnsi"/>
          <w:i/>
          <w:sz w:val="22"/>
          <w:szCs w:val="22"/>
        </w:rPr>
        <w:t>lics</w:t>
      </w:r>
      <w:r w:rsidRPr="002C249F">
        <w:rPr>
          <w:rFonts w:asciiTheme="minorHAnsi" w:hAnsiTheme="minorHAnsi" w:cstheme="minorHAnsi"/>
          <w:sz w:val="22"/>
          <w:szCs w:val="22"/>
        </w:rPr>
        <w:t>,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  <w:u w:color="000000"/>
        </w:rPr>
        <w:t>u</w:t>
      </w:r>
      <w:r w:rsidRPr="002C249F">
        <w:rPr>
          <w:rFonts w:asciiTheme="minorHAnsi" w:hAnsiTheme="minorHAnsi" w:cstheme="minorHAnsi"/>
          <w:spacing w:val="-1"/>
          <w:sz w:val="22"/>
          <w:szCs w:val="22"/>
          <w:u w:color="000000"/>
        </w:rPr>
        <w:t>n</w:t>
      </w:r>
      <w:r w:rsidRPr="002C249F">
        <w:rPr>
          <w:rFonts w:asciiTheme="minorHAnsi" w:hAnsiTheme="minorHAnsi" w:cstheme="minorHAnsi"/>
          <w:sz w:val="22"/>
          <w:szCs w:val="22"/>
          <w:u w:color="000000"/>
        </w:rPr>
        <w:t>der</w:t>
      </w:r>
      <w:r w:rsidRPr="002C249F">
        <w:rPr>
          <w:rFonts w:asciiTheme="minorHAnsi" w:hAnsiTheme="minorHAnsi" w:cstheme="minorHAnsi"/>
          <w:spacing w:val="-1"/>
          <w:sz w:val="22"/>
          <w:szCs w:val="22"/>
          <w:u w:color="000000"/>
        </w:rPr>
        <w:t>li</w:t>
      </w:r>
      <w:r w:rsidRPr="002C249F">
        <w:rPr>
          <w:rFonts w:asciiTheme="minorHAnsi" w:hAnsiTheme="minorHAnsi" w:cstheme="minorHAnsi"/>
          <w:spacing w:val="1"/>
          <w:sz w:val="22"/>
          <w:szCs w:val="22"/>
          <w:u w:color="000000"/>
        </w:rPr>
        <w:t>n</w:t>
      </w:r>
      <w:r w:rsidRPr="002C249F">
        <w:rPr>
          <w:rFonts w:asciiTheme="minorHAnsi" w:hAnsiTheme="minorHAnsi" w:cstheme="minorHAnsi"/>
          <w:spacing w:val="-2"/>
          <w:sz w:val="22"/>
          <w:szCs w:val="22"/>
          <w:u w:color="000000"/>
        </w:rPr>
        <w:t>i</w:t>
      </w:r>
      <w:r w:rsidRPr="002C249F">
        <w:rPr>
          <w:rFonts w:asciiTheme="minorHAnsi" w:hAnsiTheme="minorHAnsi" w:cstheme="minorHAnsi"/>
          <w:spacing w:val="1"/>
          <w:sz w:val="22"/>
          <w:szCs w:val="22"/>
          <w:u w:color="000000"/>
        </w:rPr>
        <w:t>n</w:t>
      </w:r>
      <w:r w:rsidRPr="002C249F">
        <w:rPr>
          <w:rFonts w:asciiTheme="minorHAnsi" w:hAnsiTheme="minorHAnsi" w:cstheme="minorHAnsi"/>
          <w:sz w:val="22"/>
          <w:szCs w:val="22"/>
          <w:u w:color="000000"/>
        </w:rPr>
        <w:t>g</w:t>
      </w:r>
      <w:r w:rsidRPr="002C249F">
        <w:rPr>
          <w:rFonts w:asciiTheme="minorHAnsi" w:hAnsiTheme="minorHAnsi" w:cstheme="minorHAnsi"/>
          <w:sz w:val="22"/>
          <w:szCs w:val="22"/>
        </w:rPr>
        <w:t xml:space="preserve"> and 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C249F">
        <w:rPr>
          <w:rFonts w:asciiTheme="minorHAnsi" w:hAnsiTheme="minorHAnsi" w:cstheme="minorHAnsi"/>
          <w:sz w:val="22"/>
          <w:szCs w:val="22"/>
        </w:rPr>
        <w:t>PITALI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Z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C249F">
        <w:rPr>
          <w:rFonts w:asciiTheme="minorHAnsi" w:hAnsiTheme="minorHAnsi" w:cstheme="minorHAnsi"/>
          <w:sz w:val="22"/>
          <w:szCs w:val="22"/>
        </w:rPr>
        <w:t>TION to hi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2C249F">
        <w:rPr>
          <w:rFonts w:asciiTheme="minorHAnsi" w:hAnsiTheme="minorHAnsi" w:cstheme="minorHAnsi"/>
          <w:sz w:val="22"/>
          <w:szCs w:val="22"/>
        </w:rPr>
        <w:t xml:space="preserve">ht 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249F">
        <w:rPr>
          <w:rFonts w:asciiTheme="minorHAnsi" w:hAnsiTheme="minorHAnsi" w:cstheme="minorHAnsi"/>
          <w:sz w:val="22"/>
          <w:szCs w:val="22"/>
        </w:rPr>
        <w:t>erta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C249F">
        <w:rPr>
          <w:rFonts w:asciiTheme="minorHAnsi" w:hAnsiTheme="minorHAnsi" w:cstheme="minorHAnsi"/>
          <w:sz w:val="22"/>
          <w:szCs w:val="22"/>
        </w:rPr>
        <w:t>n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inf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C249F">
        <w:rPr>
          <w:rFonts w:asciiTheme="minorHAnsi" w:hAnsiTheme="minorHAnsi" w:cstheme="minorHAnsi"/>
          <w:sz w:val="22"/>
          <w:szCs w:val="22"/>
        </w:rPr>
        <w:t>a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C249F">
        <w:rPr>
          <w:rFonts w:asciiTheme="minorHAnsi" w:hAnsiTheme="minorHAnsi" w:cstheme="minorHAnsi"/>
          <w:sz w:val="22"/>
          <w:szCs w:val="22"/>
        </w:rPr>
        <w:t>ion.</w:t>
      </w:r>
    </w:p>
    <w:p w14:paraId="76F549C4" w14:textId="77777777" w:rsidR="0099469D" w:rsidRPr="002C249F" w:rsidRDefault="0099469D" w:rsidP="002C249F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3B1BCFCD" w14:textId="77777777" w:rsidR="0099469D" w:rsidRPr="002C249F" w:rsidRDefault="002C249F" w:rsidP="002C249F">
      <w:pPr>
        <w:ind w:left="162"/>
        <w:rPr>
          <w:rFonts w:asciiTheme="minorHAnsi" w:hAnsiTheme="minorHAnsi" w:cstheme="minorHAnsi"/>
          <w:sz w:val="22"/>
          <w:szCs w:val="22"/>
        </w:rPr>
      </w:pPr>
      <w:r w:rsidRPr="002C249F">
        <w:rPr>
          <w:rFonts w:asciiTheme="minorHAnsi" w:hAnsiTheme="minorHAnsi" w:cstheme="minorHAnsi"/>
          <w:sz w:val="22"/>
          <w:szCs w:val="22"/>
        </w:rPr>
        <w:t>So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C249F">
        <w:rPr>
          <w:rFonts w:asciiTheme="minorHAnsi" w:hAnsiTheme="minorHAnsi" w:cstheme="minorHAnsi"/>
          <w:sz w:val="22"/>
          <w:szCs w:val="22"/>
        </w:rPr>
        <w:t>e p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2C249F">
        <w:rPr>
          <w:rFonts w:asciiTheme="minorHAnsi" w:hAnsiTheme="minorHAnsi" w:cstheme="minorHAnsi"/>
          <w:sz w:val="22"/>
          <w:szCs w:val="22"/>
        </w:rPr>
        <w:t>pul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249F">
        <w:rPr>
          <w:rFonts w:asciiTheme="minorHAnsi" w:hAnsiTheme="minorHAnsi" w:cstheme="minorHAnsi"/>
          <w:sz w:val="22"/>
          <w:szCs w:val="22"/>
        </w:rPr>
        <w:t>r f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2C249F">
        <w:rPr>
          <w:rFonts w:asciiTheme="minorHAnsi" w:hAnsiTheme="minorHAnsi" w:cstheme="minorHAnsi"/>
          <w:sz w:val="22"/>
          <w:szCs w:val="22"/>
        </w:rPr>
        <w:t xml:space="preserve">nt 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ty</w:t>
      </w:r>
      <w:r w:rsidRPr="002C249F">
        <w:rPr>
          <w:rFonts w:asciiTheme="minorHAnsi" w:hAnsiTheme="minorHAnsi" w:cstheme="minorHAnsi"/>
          <w:sz w:val="22"/>
          <w:szCs w:val="22"/>
        </w:rPr>
        <w:t>pes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C249F">
        <w:rPr>
          <w:rFonts w:asciiTheme="minorHAnsi" w:hAnsiTheme="minorHAnsi" w:cstheme="minorHAnsi"/>
          <w:sz w:val="22"/>
          <w:szCs w:val="22"/>
        </w:rPr>
        <w:t>o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249F">
        <w:rPr>
          <w:rFonts w:asciiTheme="minorHAnsi" w:hAnsiTheme="minorHAnsi" w:cstheme="minorHAnsi"/>
          <w:sz w:val="22"/>
          <w:szCs w:val="22"/>
        </w:rPr>
        <w:t>ons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C249F">
        <w:rPr>
          <w:rFonts w:asciiTheme="minorHAnsi" w:hAnsiTheme="minorHAnsi" w:cstheme="minorHAnsi"/>
          <w:sz w:val="22"/>
          <w:szCs w:val="22"/>
        </w:rPr>
        <w:t xml:space="preserve">er 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C249F">
        <w:rPr>
          <w:rFonts w:asciiTheme="minorHAnsi" w:hAnsiTheme="minorHAnsi" w:cstheme="minorHAnsi"/>
          <w:sz w:val="22"/>
          <w:szCs w:val="22"/>
        </w:rPr>
        <w:t>c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lu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249F">
        <w:rPr>
          <w:rFonts w:asciiTheme="minorHAnsi" w:hAnsiTheme="minorHAnsi" w:cstheme="minorHAnsi"/>
          <w:sz w:val="22"/>
          <w:szCs w:val="22"/>
        </w:rPr>
        <w:t>:</w:t>
      </w:r>
    </w:p>
    <w:p w14:paraId="34FFBF05" w14:textId="77777777" w:rsidR="0099469D" w:rsidRPr="002C249F" w:rsidRDefault="0099469D" w:rsidP="002C249F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524FEA99" w14:textId="77777777" w:rsidR="0099469D" w:rsidRPr="002C249F" w:rsidRDefault="002C249F" w:rsidP="002C249F">
      <w:pPr>
        <w:ind w:left="162"/>
        <w:rPr>
          <w:rFonts w:asciiTheme="minorHAnsi" w:eastAsia="Lucida Sans" w:hAnsiTheme="minorHAnsi" w:cstheme="minorHAnsi"/>
          <w:sz w:val="22"/>
          <w:szCs w:val="22"/>
        </w:rPr>
      </w:pPr>
      <w:r w:rsidRPr="002C249F">
        <w:rPr>
          <w:rFonts w:asciiTheme="minorHAnsi" w:eastAsia="Tahoma" w:hAnsiTheme="minorHAnsi" w:cstheme="minorHAnsi"/>
          <w:b/>
          <w:position w:val="-1"/>
          <w:sz w:val="22"/>
          <w:szCs w:val="22"/>
        </w:rPr>
        <w:t xml:space="preserve">Tahoma     </w:t>
      </w:r>
      <w:r w:rsidRPr="002C249F">
        <w:rPr>
          <w:rFonts w:asciiTheme="minorHAnsi" w:eastAsia="Tahoma" w:hAnsiTheme="minorHAnsi" w:cstheme="minorHAnsi"/>
          <w:b/>
          <w:spacing w:val="54"/>
          <w:position w:val="-1"/>
          <w:sz w:val="22"/>
          <w:szCs w:val="22"/>
        </w:rPr>
        <w:t xml:space="preserve"> </w:t>
      </w:r>
      <w:r w:rsidRPr="002C249F">
        <w:rPr>
          <w:rFonts w:asciiTheme="minorHAnsi" w:eastAsia="Arial" w:hAnsiTheme="minorHAnsi" w:cstheme="minorHAnsi"/>
          <w:b/>
          <w:position w:val="-1"/>
          <w:sz w:val="22"/>
          <w:szCs w:val="22"/>
        </w:rPr>
        <w:t xml:space="preserve">Arial </w:t>
      </w:r>
      <w:r w:rsidRPr="002C249F">
        <w:rPr>
          <w:rFonts w:asciiTheme="minorHAnsi" w:eastAsia="Arial" w:hAnsiTheme="minorHAnsi" w:cstheme="minorHAnsi"/>
          <w:b/>
          <w:spacing w:val="52"/>
          <w:position w:val="-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b/>
          <w:position w:val="-1"/>
          <w:sz w:val="22"/>
          <w:szCs w:val="22"/>
        </w:rPr>
        <w:t xml:space="preserve">Verdana  </w:t>
      </w:r>
      <w:r w:rsidRPr="002C249F">
        <w:rPr>
          <w:rFonts w:asciiTheme="minorHAnsi" w:eastAsia="Verdana" w:hAnsiTheme="minorHAnsi" w:cstheme="minorHAnsi"/>
          <w:b/>
          <w:spacing w:val="74"/>
          <w:position w:val="-1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b/>
          <w:position w:val="-1"/>
          <w:sz w:val="22"/>
          <w:szCs w:val="22"/>
        </w:rPr>
        <w:t xml:space="preserve">Century Gothic    </w:t>
      </w:r>
      <w:r w:rsidRPr="002C249F">
        <w:rPr>
          <w:rFonts w:asciiTheme="minorHAnsi" w:eastAsia="Century Gothic" w:hAnsiTheme="minorHAnsi" w:cstheme="minorHAnsi"/>
          <w:b/>
          <w:spacing w:val="59"/>
          <w:position w:val="-1"/>
          <w:sz w:val="22"/>
          <w:szCs w:val="22"/>
        </w:rPr>
        <w:t xml:space="preserve"> </w:t>
      </w:r>
      <w:r w:rsidRPr="002C249F">
        <w:rPr>
          <w:rFonts w:asciiTheme="minorHAnsi" w:eastAsia="Lucida Sans" w:hAnsiTheme="minorHAnsi" w:cstheme="minorHAnsi"/>
          <w:spacing w:val="1"/>
          <w:position w:val="-1"/>
          <w:sz w:val="22"/>
          <w:szCs w:val="22"/>
        </w:rPr>
        <w:t>L</w:t>
      </w:r>
      <w:r w:rsidRPr="002C249F">
        <w:rPr>
          <w:rFonts w:asciiTheme="minorHAnsi" w:eastAsia="Lucida Sans" w:hAnsiTheme="minorHAnsi" w:cstheme="minorHAnsi"/>
          <w:spacing w:val="-1"/>
          <w:position w:val="-1"/>
          <w:sz w:val="22"/>
          <w:szCs w:val="22"/>
        </w:rPr>
        <w:t>u</w:t>
      </w:r>
      <w:r w:rsidRPr="002C249F">
        <w:rPr>
          <w:rFonts w:asciiTheme="minorHAnsi" w:eastAsia="Lucida Sans" w:hAnsiTheme="minorHAnsi" w:cstheme="minorHAnsi"/>
          <w:spacing w:val="1"/>
          <w:position w:val="-1"/>
          <w:sz w:val="22"/>
          <w:szCs w:val="22"/>
        </w:rPr>
        <w:t>c</w:t>
      </w:r>
      <w:r w:rsidRPr="002C249F">
        <w:rPr>
          <w:rFonts w:asciiTheme="minorHAnsi" w:eastAsia="Lucida Sans" w:hAnsiTheme="minorHAnsi" w:cstheme="minorHAnsi"/>
          <w:spacing w:val="-1"/>
          <w:position w:val="-1"/>
          <w:sz w:val="22"/>
          <w:szCs w:val="22"/>
        </w:rPr>
        <w:t>i</w:t>
      </w:r>
      <w:r w:rsidRPr="002C249F">
        <w:rPr>
          <w:rFonts w:asciiTheme="minorHAnsi" w:eastAsia="Lucida Sans" w:hAnsiTheme="minorHAnsi" w:cstheme="minorHAnsi"/>
          <w:spacing w:val="-2"/>
          <w:position w:val="-1"/>
          <w:sz w:val="22"/>
          <w:szCs w:val="22"/>
        </w:rPr>
        <w:t>d</w:t>
      </w:r>
      <w:r w:rsidRPr="002C249F">
        <w:rPr>
          <w:rFonts w:asciiTheme="minorHAnsi" w:eastAsia="Lucida Sans" w:hAnsiTheme="minorHAnsi" w:cstheme="minorHAnsi"/>
          <w:position w:val="-1"/>
          <w:sz w:val="22"/>
          <w:szCs w:val="22"/>
        </w:rPr>
        <w:t>a</w:t>
      </w:r>
      <w:r w:rsidRPr="002C249F">
        <w:rPr>
          <w:rFonts w:asciiTheme="minorHAnsi" w:eastAsia="Lucida Sans" w:hAnsiTheme="minorHAnsi" w:cstheme="minorHAnsi"/>
          <w:spacing w:val="49"/>
          <w:position w:val="-1"/>
          <w:sz w:val="22"/>
          <w:szCs w:val="22"/>
        </w:rPr>
        <w:t xml:space="preserve"> </w:t>
      </w:r>
      <w:r w:rsidRPr="002C249F">
        <w:rPr>
          <w:rFonts w:asciiTheme="minorHAnsi" w:eastAsia="Lucida Sans" w:hAnsiTheme="minorHAnsi" w:cstheme="minorHAnsi"/>
          <w:spacing w:val="1"/>
          <w:w w:val="106"/>
          <w:position w:val="-1"/>
          <w:sz w:val="22"/>
          <w:szCs w:val="22"/>
        </w:rPr>
        <w:t>Sa</w:t>
      </w:r>
      <w:r w:rsidRPr="002C249F">
        <w:rPr>
          <w:rFonts w:asciiTheme="minorHAnsi" w:eastAsia="Lucida Sans" w:hAnsiTheme="minorHAnsi" w:cstheme="minorHAnsi"/>
          <w:w w:val="105"/>
          <w:position w:val="-1"/>
          <w:sz w:val="22"/>
          <w:szCs w:val="22"/>
        </w:rPr>
        <w:t>n</w:t>
      </w:r>
      <w:r w:rsidRPr="002C249F">
        <w:rPr>
          <w:rFonts w:asciiTheme="minorHAnsi" w:eastAsia="Lucida Sans" w:hAnsiTheme="minorHAnsi" w:cstheme="minorHAnsi"/>
          <w:w w:val="111"/>
          <w:position w:val="-1"/>
          <w:sz w:val="22"/>
          <w:szCs w:val="22"/>
        </w:rPr>
        <w:t>s</w:t>
      </w:r>
    </w:p>
    <w:p w14:paraId="5EE7C9DE" w14:textId="77777777" w:rsidR="0099469D" w:rsidRPr="002C249F" w:rsidRDefault="0099469D" w:rsidP="002C249F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7D384520" w14:textId="77777777" w:rsidR="0099469D" w:rsidRPr="002C249F" w:rsidRDefault="002C249F" w:rsidP="002C249F">
      <w:pPr>
        <w:spacing w:before="34"/>
        <w:ind w:left="3872" w:right="3787"/>
        <w:jc w:val="center"/>
        <w:rPr>
          <w:rFonts w:asciiTheme="minorHAnsi" w:hAnsiTheme="minorHAnsi" w:cstheme="minorHAnsi"/>
          <w:sz w:val="22"/>
          <w:szCs w:val="22"/>
        </w:rPr>
      </w:pPr>
      <w:r w:rsidRPr="002C249F">
        <w:rPr>
          <w:rFonts w:asciiTheme="minorHAnsi" w:hAnsiTheme="minorHAnsi" w:cstheme="minorHAnsi"/>
          <w:b/>
          <w:i/>
          <w:spacing w:val="1"/>
          <w:position w:val="-1"/>
          <w:sz w:val="22"/>
          <w:szCs w:val="22"/>
          <w:u w:color="CC0000"/>
        </w:rPr>
        <w:t>G</w:t>
      </w:r>
      <w:r w:rsidRPr="002C249F">
        <w:rPr>
          <w:rFonts w:asciiTheme="minorHAnsi" w:hAnsiTheme="minorHAnsi" w:cstheme="minorHAnsi"/>
          <w:b/>
          <w:i/>
          <w:position w:val="-1"/>
          <w:sz w:val="22"/>
          <w:szCs w:val="22"/>
          <w:u w:color="CC0000"/>
        </w:rPr>
        <w:t>et org</w:t>
      </w:r>
      <w:r w:rsidRPr="002C249F">
        <w:rPr>
          <w:rFonts w:asciiTheme="minorHAnsi" w:hAnsiTheme="minorHAnsi" w:cstheme="minorHAnsi"/>
          <w:b/>
          <w:i/>
          <w:spacing w:val="1"/>
          <w:position w:val="-1"/>
          <w:sz w:val="22"/>
          <w:szCs w:val="22"/>
          <w:u w:color="CC0000"/>
        </w:rPr>
        <w:t>a</w:t>
      </w:r>
      <w:r w:rsidRPr="002C249F">
        <w:rPr>
          <w:rFonts w:asciiTheme="minorHAnsi" w:hAnsiTheme="minorHAnsi" w:cstheme="minorHAnsi"/>
          <w:b/>
          <w:i/>
          <w:position w:val="-1"/>
          <w:sz w:val="22"/>
          <w:szCs w:val="22"/>
          <w:u w:color="CC0000"/>
        </w:rPr>
        <w:t>nized</w:t>
      </w:r>
    </w:p>
    <w:p w14:paraId="72C0EA03" w14:textId="77777777" w:rsidR="0099469D" w:rsidRPr="002C249F" w:rsidRDefault="0099469D" w:rsidP="002C249F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6DDE6C00" w14:textId="77777777" w:rsidR="0099469D" w:rsidRPr="002C249F" w:rsidRDefault="002C249F" w:rsidP="002C249F">
      <w:pPr>
        <w:spacing w:before="27"/>
        <w:ind w:left="162" w:right="566"/>
        <w:rPr>
          <w:rFonts w:asciiTheme="minorHAnsi" w:hAnsiTheme="minorHAnsi" w:cstheme="minorHAnsi"/>
          <w:sz w:val="22"/>
          <w:szCs w:val="22"/>
        </w:rPr>
      </w:pPr>
      <w:r w:rsidRPr="002C249F">
        <w:rPr>
          <w:rFonts w:asciiTheme="minorHAnsi" w:hAnsiTheme="minorHAnsi" w:cstheme="minorHAnsi"/>
          <w:sz w:val="22"/>
          <w:szCs w:val="22"/>
        </w:rPr>
        <w:t>T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C249F">
        <w:rPr>
          <w:rFonts w:asciiTheme="minorHAnsi" w:hAnsiTheme="minorHAnsi" w:cstheme="minorHAnsi"/>
          <w:sz w:val="22"/>
          <w:szCs w:val="22"/>
        </w:rPr>
        <w:t>e tra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C249F">
        <w:rPr>
          <w:rFonts w:asciiTheme="minorHAnsi" w:hAnsiTheme="minorHAnsi" w:cstheme="minorHAnsi"/>
          <w:sz w:val="22"/>
          <w:szCs w:val="22"/>
        </w:rPr>
        <w:t>sfera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C249F">
        <w:rPr>
          <w:rFonts w:asciiTheme="minorHAnsi" w:hAnsiTheme="minorHAnsi" w:cstheme="minorHAnsi"/>
          <w:sz w:val="22"/>
          <w:szCs w:val="22"/>
        </w:rPr>
        <w:t>e s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2C249F">
        <w:rPr>
          <w:rFonts w:asciiTheme="minorHAnsi" w:hAnsiTheme="minorHAnsi" w:cstheme="minorHAnsi"/>
          <w:sz w:val="22"/>
          <w:szCs w:val="22"/>
        </w:rPr>
        <w:t>ills t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C249F">
        <w:rPr>
          <w:rFonts w:asciiTheme="minorHAnsi" w:hAnsiTheme="minorHAnsi" w:cstheme="minorHAnsi"/>
          <w:sz w:val="22"/>
          <w:szCs w:val="22"/>
        </w:rPr>
        <w:t xml:space="preserve">at 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2C249F">
        <w:rPr>
          <w:rFonts w:asciiTheme="minorHAnsi" w:hAnsiTheme="minorHAnsi" w:cstheme="minorHAnsi"/>
          <w:sz w:val="22"/>
          <w:szCs w:val="22"/>
        </w:rPr>
        <w:t>u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lear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249F">
        <w:rPr>
          <w:rFonts w:asciiTheme="minorHAnsi" w:hAnsiTheme="minorHAnsi" w:cstheme="minorHAnsi"/>
          <w:sz w:val="22"/>
          <w:szCs w:val="22"/>
        </w:rPr>
        <w:t>d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in the service are the f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C249F">
        <w:rPr>
          <w:rFonts w:asciiTheme="minorHAnsi" w:hAnsiTheme="minorHAnsi" w:cstheme="minorHAnsi"/>
          <w:sz w:val="22"/>
          <w:szCs w:val="22"/>
        </w:rPr>
        <w:t>un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249F">
        <w:rPr>
          <w:rFonts w:asciiTheme="minorHAnsi" w:hAnsiTheme="minorHAnsi" w:cstheme="minorHAnsi"/>
          <w:sz w:val="22"/>
          <w:szCs w:val="22"/>
        </w:rPr>
        <w:t>ti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C249F">
        <w:rPr>
          <w:rFonts w:asciiTheme="minorHAnsi" w:hAnsiTheme="minorHAnsi" w:cstheme="minorHAnsi"/>
          <w:sz w:val="22"/>
          <w:szCs w:val="22"/>
        </w:rPr>
        <w:t>n of y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C249F">
        <w:rPr>
          <w:rFonts w:asciiTheme="minorHAnsi" w:hAnsiTheme="minorHAnsi" w:cstheme="minorHAnsi"/>
          <w:sz w:val="22"/>
          <w:szCs w:val="22"/>
        </w:rPr>
        <w:t>ur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res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C249F">
        <w:rPr>
          <w:rFonts w:asciiTheme="minorHAnsi" w:hAnsiTheme="minorHAnsi" w:cstheme="minorHAnsi"/>
          <w:sz w:val="22"/>
          <w:szCs w:val="22"/>
        </w:rPr>
        <w:t>e. Be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C249F">
        <w:rPr>
          <w:rFonts w:asciiTheme="minorHAnsi" w:hAnsiTheme="minorHAnsi" w:cstheme="minorHAnsi"/>
          <w:sz w:val="22"/>
          <w:szCs w:val="22"/>
        </w:rPr>
        <w:t>n w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C249F">
        <w:rPr>
          <w:rFonts w:asciiTheme="minorHAnsi" w:hAnsiTheme="minorHAnsi" w:cstheme="minorHAnsi"/>
          <w:sz w:val="22"/>
          <w:szCs w:val="22"/>
        </w:rPr>
        <w:t>th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a Career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S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2C249F">
        <w:rPr>
          <w:rFonts w:asciiTheme="minorHAnsi" w:hAnsiTheme="minorHAnsi" w:cstheme="minorHAnsi"/>
          <w:sz w:val="22"/>
          <w:szCs w:val="22"/>
        </w:rPr>
        <w:t>m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2C249F">
        <w:rPr>
          <w:rFonts w:asciiTheme="minorHAnsi" w:hAnsiTheme="minorHAnsi" w:cstheme="minorHAnsi"/>
          <w:sz w:val="22"/>
          <w:szCs w:val="22"/>
        </w:rPr>
        <w:t>y t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C249F">
        <w:rPr>
          <w:rFonts w:asciiTheme="minorHAnsi" w:hAnsiTheme="minorHAnsi" w:cstheme="minorHAnsi"/>
          <w:sz w:val="22"/>
          <w:szCs w:val="22"/>
        </w:rPr>
        <w:t>at lists yo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2C249F">
        <w:rPr>
          <w:rFonts w:asciiTheme="minorHAnsi" w:hAnsiTheme="minorHAnsi" w:cstheme="minorHAnsi"/>
          <w:sz w:val="22"/>
          <w:szCs w:val="22"/>
        </w:rPr>
        <w:t>r s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2C249F">
        <w:rPr>
          <w:rFonts w:asciiTheme="minorHAnsi" w:hAnsiTheme="minorHAnsi" w:cstheme="minorHAnsi"/>
          <w:sz w:val="22"/>
          <w:szCs w:val="22"/>
        </w:rPr>
        <w:t>ills,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q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2C249F">
        <w:rPr>
          <w:rFonts w:asciiTheme="minorHAnsi" w:hAnsiTheme="minorHAnsi" w:cstheme="minorHAnsi"/>
          <w:sz w:val="22"/>
          <w:szCs w:val="22"/>
        </w:rPr>
        <w:t>alificati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ons</w:t>
      </w:r>
      <w:r w:rsidRPr="002C249F">
        <w:rPr>
          <w:rFonts w:asciiTheme="minorHAnsi" w:hAnsiTheme="minorHAnsi" w:cstheme="minorHAnsi"/>
          <w:sz w:val="22"/>
          <w:szCs w:val="22"/>
        </w:rPr>
        <w:t>, ac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C249F">
        <w:rPr>
          <w:rFonts w:asciiTheme="minorHAnsi" w:hAnsiTheme="minorHAnsi" w:cstheme="minorHAnsi"/>
          <w:sz w:val="22"/>
          <w:szCs w:val="22"/>
        </w:rPr>
        <w:t>ie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2C249F">
        <w:rPr>
          <w:rFonts w:asciiTheme="minorHAnsi" w:hAnsiTheme="minorHAnsi" w:cstheme="minorHAnsi"/>
          <w:sz w:val="22"/>
          <w:szCs w:val="22"/>
        </w:rPr>
        <w:t>e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C249F">
        <w:rPr>
          <w:rFonts w:asciiTheme="minorHAnsi" w:hAnsiTheme="minorHAnsi" w:cstheme="minorHAnsi"/>
          <w:sz w:val="22"/>
          <w:szCs w:val="22"/>
        </w:rPr>
        <w:t>e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C249F">
        <w:rPr>
          <w:rFonts w:asciiTheme="minorHAnsi" w:hAnsiTheme="minorHAnsi" w:cstheme="minorHAnsi"/>
          <w:sz w:val="22"/>
          <w:szCs w:val="22"/>
        </w:rPr>
        <w:t>ts, and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C249F">
        <w:rPr>
          <w:rFonts w:asciiTheme="minorHAnsi" w:hAnsiTheme="minorHAnsi" w:cstheme="minorHAnsi"/>
          <w:sz w:val="22"/>
          <w:szCs w:val="22"/>
        </w:rPr>
        <w:t>ec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hn</w:t>
      </w:r>
      <w:r w:rsidRPr="002C249F">
        <w:rPr>
          <w:rFonts w:asciiTheme="minorHAnsi" w:hAnsiTheme="minorHAnsi" w:cstheme="minorHAnsi"/>
          <w:sz w:val="22"/>
          <w:szCs w:val="22"/>
        </w:rPr>
        <w:t>ical a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2C249F">
        <w:rPr>
          <w:rFonts w:asciiTheme="minorHAnsi" w:hAnsiTheme="minorHAnsi" w:cstheme="minorHAnsi"/>
          <w:sz w:val="22"/>
          <w:szCs w:val="22"/>
        </w:rPr>
        <w:t>ilit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249F">
        <w:rPr>
          <w:rFonts w:asciiTheme="minorHAnsi" w:hAnsiTheme="minorHAnsi" w:cstheme="minorHAnsi"/>
          <w:sz w:val="22"/>
          <w:szCs w:val="22"/>
        </w:rPr>
        <w:t xml:space="preserve">es. 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T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C249F">
        <w:rPr>
          <w:rFonts w:asciiTheme="minorHAnsi" w:hAnsiTheme="minorHAnsi" w:cstheme="minorHAnsi"/>
          <w:sz w:val="22"/>
          <w:szCs w:val="22"/>
        </w:rPr>
        <w:t>is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will capture your r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249F">
        <w:rPr>
          <w:rFonts w:asciiTheme="minorHAnsi" w:hAnsiTheme="minorHAnsi" w:cstheme="minorHAnsi"/>
          <w:sz w:val="22"/>
          <w:szCs w:val="22"/>
        </w:rPr>
        <w:t xml:space="preserve">ader’s attention 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C249F">
        <w:rPr>
          <w:rFonts w:asciiTheme="minorHAnsi" w:hAnsiTheme="minorHAnsi" w:cstheme="minorHAnsi"/>
          <w:sz w:val="22"/>
          <w:szCs w:val="22"/>
        </w:rPr>
        <w:t>d immediate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C249F">
        <w:rPr>
          <w:rFonts w:asciiTheme="minorHAnsi" w:hAnsiTheme="minorHAnsi" w:cstheme="minorHAnsi"/>
          <w:sz w:val="22"/>
          <w:szCs w:val="22"/>
        </w:rPr>
        <w:t>y c</w:t>
      </w:r>
      <w:r w:rsidRPr="002C249F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C249F">
        <w:rPr>
          <w:rFonts w:asciiTheme="minorHAnsi" w:hAnsiTheme="minorHAnsi" w:cstheme="minorHAnsi"/>
          <w:sz w:val="22"/>
          <w:szCs w:val="22"/>
        </w:rPr>
        <w:t>m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C249F">
        <w:rPr>
          <w:rFonts w:asciiTheme="minorHAnsi" w:hAnsiTheme="minorHAnsi" w:cstheme="minorHAnsi"/>
          <w:sz w:val="22"/>
          <w:szCs w:val="22"/>
        </w:rPr>
        <w:t xml:space="preserve">unicate the value 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C249F">
        <w:rPr>
          <w:rFonts w:asciiTheme="minorHAnsi" w:hAnsiTheme="minorHAnsi" w:cstheme="minorHAnsi"/>
          <w:sz w:val="22"/>
          <w:szCs w:val="22"/>
        </w:rPr>
        <w:t xml:space="preserve">u could </w:t>
      </w:r>
      <w:r w:rsidRPr="002C249F">
        <w:rPr>
          <w:rFonts w:asciiTheme="minorHAnsi" w:hAnsiTheme="minorHAnsi" w:cstheme="minorHAnsi"/>
          <w:sz w:val="22"/>
          <w:szCs w:val="22"/>
        </w:rPr>
        <w:t>bring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to the o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C249F">
        <w:rPr>
          <w:rFonts w:asciiTheme="minorHAnsi" w:hAnsiTheme="minorHAnsi" w:cstheme="minorHAnsi"/>
          <w:sz w:val="22"/>
          <w:szCs w:val="22"/>
        </w:rPr>
        <w:t>g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249F">
        <w:rPr>
          <w:rFonts w:asciiTheme="minorHAnsi" w:hAnsiTheme="minorHAnsi" w:cstheme="minorHAnsi"/>
          <w:sz w:val="22"/>
          <w:szCs w:val="22"/>
        </w:rPr>
        <w:t>nizat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C249F">
        <w:rPr>
          <w:rFonts w:asciiTheme="minorHAnsi" w:hAnsiTheme="minorHAnsi" w:cstheme="minorHAnsi"/>
          <w:sz w:val="22"/>
          <w:szCs w:val="22"/>
        </w:rPr>
        <w:t>o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C249F">
        <w:rPr>
          <w:rFonts w:asciiTheme="minorHAnsi" w:hAnsiTheme="minorHAnsi" w:cstheme="minorHAnsi"/>
          <w:sz w:val="22"/>
          <w:szCs w:val="22"/>
        </w:rPr>
        <w:t>.</w:t>
      </w:r>
    </w:p>
    <w:p w14:paraId="08E22008" w14:textId="77777777" w:rsidR="0099469D" w:rsidRPr="002C249F" w:rsidRDefault="0099469D" w:rsidP="002C249F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65F39943" w14:textId="77777777" w:rsidR="0099469D" w:rsidRPr="002C249F" w:rsidRDefault="002C249F" w:rsidP="002C249F">
      <w:pPr>
        <w:ind w:left="162" w:right="463"/>
        <w:rPr>
          <w:rFonts w:asciiTheme="minorHAnsi" w:hAnsiTheme="minorHAnsi" w:cstheme="minorHAnsi"/>
          <w:sz w:val="22"/>
          <w:szCs w:val="22"/>
        </w:rPr>
      </w:pPr>
      <w:r w:rsidRPr="002C249F">
        <w:rPr>
          <w:rFonts w:asciiTheme="minorHAnsi" w:hAnsiTheme="minorHAnsi" w:cstheme="minorHAnsi"/>
          <w:b/>
          <w:sz w:val="22"/>
          <w:szCs w:val="22"/>
        </w:rPr>
        <w:lastRenderedPageBreak/>
        <w:t>Top-perform</w:t>
      </w:r>
      <w:r w:rsidRPr="002C249F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2C249F">
        <w:rPr>
          <w:rFonts w:asciiTheme="minorHAnsi" w:hAnsiTheme="minorHAnsi" w:cstheme="minorHAnsi"/>
          <w:b/>
          <w:sz w:val="22"/>
          <w:szCs w:val="22"/>
        </w:rPr>
        <w:t xml:space="preserve">ng </w:t>
      </w:r>
      <w:r w:rsidRPr="002C249F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2C249F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2C249F">
        <w:rPr>
          <w:rFonts w:asciiTheme="minorHAnsi" w:hAnsiTheme="minorHAnsi" w:cstheme="minorHAnsi"/>
          <w:b/>
          <w:sz w:val="22"/>
          <w:szCs w:val="22"/>
        </w:rPr>
        <w:t>nagem</w:t>
      </w:r>
      <w:r w:rsidRPr="002C249F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2C249F">
        <w:rPr>
          <w:rFonts w:asciiTheme="minorHAnsi" w:hAnsiTheme="minorHAnsi" w:cstheme="minorHAnsi"/>
          <w:b/>
          <w:sz w:val="22"/>
          <w:szCs w:val="22"/>
        </w:rPr>
        <w:t>nt p</w:t>
      </w:r>
      <w:r w:rsidRPr="002C249F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2C249F">
        <w:rPr>
          <w:rFonts w:asciiTheme="minorHAnsi" w:hAnsiTheme="minorHAnsi" w:cstheme="minorHAnsi"/>
          <w:b/>
          <w:sz w:val="22"/>
          <w:szCs w:val="22"/>
        </w:rPr>
        <w:t>ofessional with experience in</w:t>
      </w:r>
      <w:r w:rsidRPr="002C249F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2C249F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2C249F">
        <w:rPr>
          <w:rFonts w:asciiTheme="minorHAnsi" w:hAnsiTheme="minorHAnsi" w:cstheme="minorHAnsi"/>
          <w:b/>
          <w:sz w:val="22"/>
          <w:szCs w:val="22"/>
        </w:rPr>
        <w:t>e</w:t>
      </w:r>
      <w:r w:rsidRPr="002C249F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2C249F">
        <w:rPr>
          <w:rFonts w:asciiTheme="minorHAnsi" w:hAnsiTheme="minorHAnsi" w:cstheme="minorHAnsi"/>
          <w:b/>
          <w:sz w:val="22"/>
          <w:szCs w:val="22"/>
        </w:rPr>
        <w:t xml:space="preserve">t </w:t>
      </w:r>
      <w:r w:rsidRPr="002C249F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2C249F">
        <w:rPr>
          <w:rFonts w:asciiTheme="minorHAnsi" w:hAnsiTheme="minorHAnsi" w:cstheme="minorHAnsi"/>
          <w:b/>
          <w:sz w:val="22"/>
          <w:szCs w:val="22"/>
        </w:rPr>
        <w:t>oo</w:t>
      </w:r>
      <w:r w:rsidRPr="002C249F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2C249F">
        <w:rPr>
          <w:rFonts w:asciiTheme="minorHAnsi" w:hAnsiTheme="minorHAnsi" w:cstheme="minorHAnsi"/>
          <w:b/>
          <w:sz w:val="22"/>
          <w:szCs w:val="22"/>
        </w:rPr>
        <w:t>dination,</w:t>
      </w:r>
      <w:r w:rsidRPr="002C249F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b/>
          <w:sz w:val="22"/>
          <w:szCs w:val="22"/>
        </w:rPr>
        <w:t>financ</w:t>
      </w:r>
      <w:r w:rsidRPr="002C249F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2C249F">
        <w:rPr>
          <w:rFonts w:asciiTheme="minorHAnsi" w:hAnsiTheme="minorHAnsi" w:cstheme="minorHAnsi"/>
          <w:b/>
          <w:sz w:val="22"/>
          <w:szCs w:val="22"/>
        </w:rPr>
        <w:t>, supervis</w:t>
      </w:r>
      <w:r w:rsidRPr="002C249F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2C249F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2C249F">
        <w:rPr>
          <w:rFonts w:asciiTheme="minorHAnsi" w:hAnsiTheme="minorHAnsi" w:cstheme="minorHAnsi"/>
          <w:b/>
          <w:sz w:val="22"/>
          <w:szCs w:val="22"/>
        </w:rPr>
        <w:t>n, budg</w:t>
      </w:r>
      <w:r w:rsidRPr="002C249F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2C249F">
        <w:rPr>
          <w:rFonts w:asciiTheme="minorHAnsi" w:hAnsiTheme="minorHAnsi" w:cstheme="minorHAnsi"/>
          <w:b/>
          <w:sz w:val="22"/>
          <w:szCs w:val="22"/>
        </w:rPr>
        <w:t>ting, p</w:t>
      </w:r>
      <w:r w:rsidRPr="002C249F">
        <w:rPr>
          <w:rFonts w:asciiTheme="minorHAnsi" w:hAnsiTheme="minorHAnsi" w:cstheme="minorHAnsi"/>
          <w:b/>
          <w:spacing w:val="-2"/>
          <w:sz w:val="22"/>
          <w:szCs w:val="22"/>
        </w:rPr>
        <w:t>l</w:t>
      </w:r>
      <w:r w:rsidRPr="002C249F">
        <w:rPr>
          <w:rFonts w:asciiTheme="minorHAnsi" w:hAnsiTheme="minorHAnsi" w:cstheme="minorHAnsi"/>
          <w:b/>
          <w:sz w:val="22"/>
          <w:szCs w:val="22"/>
        </w:rPr>
        <w:t>anning, and</w:t>
      </w:r>
      <w:r w:rsidRPr="002C249F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b/>
          <w:sz w:val="22"/>
          <w:szCs w:val="22"/>
        </w:rPr>
        <w:t>food se</w:t>
      </w:r>
      <w:r w:rsidRPr="002C249F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2C249F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2C249F">
        <w:rPr>
          <w:rFonts w:asciiTheme="minorHAnsi" w:hAnsiTheme="minorHAnsi" w:cstheme="minorHAnsi"/>
          <w:b/>
          <w:sz w:val="22"/>
          <w:szCs w:val="22"/>
        </w:rPr>
        <w:t>ice.</w:t>
      </w:r>
      <w:r w:rsidRPr="002C249F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b/>
          <w:sz w:val="22"/>
          <w:szCs w:val="22"/>
        </w:rPr>
        <w:t>Act</w:t>
      </w:r>
      <w:r w:rsidRPr="002C249F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2C249F">
        <w:rPr>
          <w:rFonts w:asciiTheme="minorHAnsi" w:hAnsiTheme="minorHAnsi" w:cstheme="minorHAnsi"/>
          <w:b/>
          <w:sz w:val="22"/>
          <w:szCs w:val="22"/>
        </w:rPr>
        <w:t>ve</w:t>
      </w:r>
      <w:r w:rsidRPr="002C249F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b/>
          <w:sz w:val="22"/>
          <w:szCs w:val="22"/>
        </w:rPr>
        <w:t>Secr</w:t>
      </w:r>
      <w:r w:rsidRPr="002C249F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2C249F">
        <w:rPr>
          <w:rFonts w:asciiTheme="minorHAnsi" w:hAnsiTheme="minorHAnsi" w:cstheme="minorHAnsi"/>
          <w:b/>
          <w:sz w:val="22"/>
          <w:szCs w:val="22"/>
        </w:rPr>
        <w:t>t</w:t>
      </w:r>
      <w:r w:rsidRPr="002C249F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b/>
          <w:sz w:val="22"/>
          <w:szCs w:val="22"/>
        </w:rPr>
        <w:t>Clearance</w:t>
      </w:r>
      <w:r w:rsidRPr="002C249F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b/>
          <w:sz w:val="22"/>
          <w:szCs w:val="22"/>
        </w:rPr>
        <w:t>(valid</w:t>
      </w:r>
      <w:r w:rsidRPr="002C249F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b/>
          <w:sz w:val="22"/>
          <w:szCs w:val="22"/>
        </w:rPr>
        <w:t>thr</w:t>
      </w:r>
      <w:r w:rsidRPr="002C249F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2C249F">
        <w:rPr>
          <w:rFonts w:asciiTheme="minorHAnsi" w:hAnsiTheme="minorHAnsi" w:cstheme="minorHAnsi"/>
          <w:b/>
          <w:sz w:val="22"/>
          <w:szCs w:val="22"/>
        </w:rPr>
        <w:t>ugh 201  )</w:t>
      </w:r>
    </w:p>
    <w:p w14:paraId="4D4B8EAF" w14:textId="77777777" w:rsidR="0099469D" w:rsidRPr="002C249F" w:rsidRDefault="0099469D" w:rsidP="002C249F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6ADA644" w14:textId="77777777" w:rsidR="0099469D" w:rsidRPr="002C249F" w:rsidRDefault="002C249F" w:rsidP="002C249F">
      <w:pPr>
        <w:ind w:left="162" w:right="340"/>
        <w:rPr>
          <w:rFonts w:asciiTheme="minorHAnsi" w:hAnsiTheme="minorHAnsi" w:cstheme="minorHAnsi"/>
          <w:sz w:val="22"/>
          <w:szCs w:val="22"/>
        </w:rPr>
      </w:pPr>
      <w:r w:rsidRPr="002C249F">
        <w:rPr>
          <w:rFonts w:asciiTheme="minorHAnsi" w:hAnsiTheme="minorHAnsi" w:cstheme="minorHAnsi"/>
          <w:sz w:val="22"/>
          <w:szCs w:val="22"/>
        </w:rPr>
        <w:t>Fr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C249F">
        <w:rPr>
          <w:rFonts w:asciiTheme="minorHAnsi" w:hAnsiTheme="minorHAnsi" w:cstheme="minorHAnsi"/>
          <w:sz w:val="22"/>
          <w:szCs w:val="22"/>
        </w:rPr>
        <w:t>m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t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C249F">
        <w:rPr>
          <w:rFonts w:asciiTheme="minorHAnsi" w:hAnsiTheme="minorHAnsi" w:cstheme="minorHAnsi"/>
          <w:sz w:val="22"/>
          <w:szCs w:val="22"/>
        </w:rPr>
        <w:t>at p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C249F">
        <w:rPr>
          <w:rFonts w:asciiTheme="minorHAnsi" w:hAnsiTheme="minorHAnsi" w:cstheme="minorHAnsi"/>
          <w:sz w:val="22"/>
          <w:szCs w:val="22"/>
        </w:rPr>
        <w:t>int, y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C249F">
        <w:rPr>
          <w:rFonts w:asciiTheme="minorHAnsi" w:hAnsiTheme="minorHAnsi" w:cstheme="minorHAnsi"/>
          <w:sz w:val="22"/>
          <w:szCs w:val="22"/>
        </w:rPr>
        <w:t>u s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C249F">
        <w:rPr>
          <w:rFonts w:asciiTheme="minorHAnsi" w:hAnsiTheme="minorHAnsi" w:cstheme="minorHAnsi"/>
          <w:sz w:val="22"/>
          <w:szCs w:val="22"/>
        </w:rPr>
        <w:t>o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2C249F">
        <w:rPr>
          <w:rFonts w:asciiTheme="minorHAnsi" w:hAnsiTheme="minorHAnsi" w:cstheme="minorHAnsi"/>
          <w:sz w:val="22"/>
          <w:szCs w:val="22"/>
        </w:rPr>
        <w:t>ld list your Pr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2C249F">
        <w:rPr>
          <w:rFonts w:asciiTheme="minorHAnsi" w:hAnsiTheme="minorHAnsi" w:cstheme="minorHAnsi"/>
          <w:sz w:val="22"/>
          <w:szCs w:val="22"/>
        </w:rPr>
        <w:t>essi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C249F">
        <w:rPr>
          <w:rFonts w:asciiTheme="minorHAnsi" w:hAnsiTheme="minorHAnsi" w:cstheme="minorHAnsi"/>
          <w:sz w:val="22"/>
          <w:szCs w:val="22"/>
        </w:rPr>
        <w:t>n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249F">
        <w:rPr>
          <w:rFonts w:asciiTheme="minorHAnsi" w:hAnsiTheme="minorHAnsi" w:cstheme="minorHAnsi"/>
          <w:sz w:val="22"/>
          <w:szCs w:val="22"/>
        </w:rPr>
        <w:t>l/E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C249F">
        <w:rPr>
          <w:rFonts w:asciiTheme="minorHAnsi" w:hAnsiTheme="minorHAnsi" w:cstheme="minorHAnsi"/>
          <w:sz w:val="22"/>
          <w:szCs w:val="22"/>
        </w:rPr>
        <w:t>l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C249F">
        <w:rPr>
          <w:rFonts w:asciiTheme="minorHAnsi" w:hAnsiTheme="minorHAnsi" w:cstheme="minorHAnsi"/>
          <w:sz w:val="22"/>
          <w:szCs w:val="22"/>
        </w:rPr>
        <w:t>yme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C249F">
        <w:rPr>
          <w:rFonts w:asciiTheme="minorHAnsi" w:hAnsiTheme="minorHAnsi" w:cstheme="minorHAnsi"/>
          <w:sz w:val="22"/>
          <w:szCs w:val="22"/>
        </w:rPr>
        <w:t>t Ex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C249F">
        <w:rPr>
          <w:rFonts w:asciiTheme="minorHAnsi" w:hAnsiTheme="minorHAnsi" w:cstheme="minorHAnsi"/>
          <w:sz w:val="22"/>
          <w:szCs w:val="22"/>
        </w:rPr>
        <w:t>erience, listi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C249F">
        <w:rPr>
          <w:rFonts w:asciiTheme="minorHAnsi" w:hAnsiTheme="minorHAnsi" w:cstheme="minorHAnsi"/>
          <w:sz w:val="22"/>
          <w:szCs w:val="22"/>
        </w:rPr>
        <w:t>g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C249F">
        <w:rPr>
          <w:rFonts w:asciiTheme="minorHAnsi" w:hAnsiTheme="minorHAnsi" w:cstheme="minorHAnsi"/>
          <w:sz w:val="22"/>
          <w:szCs w:val="22"/>
        </w:rPr>
        <w:t>ur curre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C249F">
        <w:rPr>
          <w:rFonts w:asciiTheme="minorHAnsi" w:hAnsiTheme="minorHAnsi" w:cstheme="minorHAnsi"/>
          <w:sz w:val="22"/>
          <w:szCs w:val="22"/>
        </w:rPr>
        <w:t>t p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C249F">
        <w:rPr>
          <w:rFonts w:asciiTheme="minorHAnsi" w:hAnsiTheme="minorHAnsi" w:cstheme="minorHAnsi"/>
          <w:sz w:val="22"/>
          <w:szCs w:val="22"/>
        </w:rPr>
        <w:t>sition firs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C249F">
        <w:rPr>
          <w:rFonts w:asciiTheme="minorHAnsi" w:hAnsiTheme="minorHAnsi" w:cstheme="minorHAnsi"/>
          <w:sz w:val="22"/>
          <w:szCs w:val="22"/>
        </w:rPr>
        <w:t>,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2C249F">
        <w:rPr>
          <w:rFonts w:asciiTheme="minorHAnsi" w:hAnsiTheme="minorHAnsi" w:cstheme="minorHAnsi"/>
          <w:sz w:val="22"/>
          <w:szCs w:val="22"/>
        </w:rPr>
        <w:t>d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t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249F">
        <w:rPr>
          <w:rFonts w:asciiTheme="minorHAnsi" w:hAnsiTheme="minorHAnsi" w:cstheme="minorHAnsi"/>
          <w:sz w:val="22"/>
          <w:szCs w:val="22"/>
        </w:rPr>
        <w:t>n p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C249F">
        <w:rPr>
          <w:rFonts w:asciiTheme="minorHAnsi" w:hAnsiTheme="minorHAnsi" w:cstheme="minorHAnsi"/>
          <w:sz w:val="22"/>
          <w:szCs w:val="22"/>
        </w:rPr>
        <w:t>oce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249F">
        <w:rPr>
          <w:rFonts w:asciiTheme="minorHAnsi" w:hAnsiTheme="minorHAnsi" w:cstheme="minorHAnsi"/>
          <w:sz w:val="22"/>
          <w:szCs w:val="22"/>
        </w:rPr>
        <w:t>d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in</w:t>
      </w:r>
      <w:r w:rsidRPr="002C249F">
        <w:rPr>
          <w:rFonts w:asciiTheme="minorHAnsi" w:hAnsiTheme="minorHAnsi" w:cstheme="minorHAnsi"/>
          <w:sz w:val="22"/>
          <w:szCs w:val="22"/>
        </w:rPr>
        <w:t>g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C249F">
        <w:rPr>
          <w:rFonts w:asciiTheme="minorHAnsi" w:hAnsiTheme="minorHAnsi" w:cstheme="minorHAnsi"/>
          <w:sz w:val="22"/>
          <w:szCs w:val="22"/>
        </w:rPr>
        <w:t xml:space="preserve">n 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C249F">
        <w:rPr>
          <w:rFonts w:asciiTheme="minorHAnsi" w:hAnsiTheme="minorHAnsi" w:cstheme="minorHAnsi"/>
          <w:sz w:val="22"/>
          <w:szCs w:val="22"/>
        </w:rPr>
        <w:t>everse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c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hr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C249F">
        <w:rPr>
          <w:rFonts w:asciiTheme="minorHAnsi" w:hAnsiTheme="minorHAnsi" w:cstheme="minorHAnsi"/>
          <w:sz w:val="22"/>
          <w:szCs w:val="22"/>
        </w:rPr>
        <w:t>og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C249F">
        <w:rPr>
          <w:rFonts w:asciiTheme="minorHAnsi" w:hAnsiTheme="minorHAnsi" w:cstheme="minorHAnsi"/>
          <w:sz w:val="22"/>
          <w:szCs w:val="22"/>
        </w:rPr>
        <w:t>cal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o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C249F">
        <w:rPr>
          <w:rFonts w:asciiTheme="minorHAnsi" w:hAnsiTheme="minorHAnsi" w:cstheme="minorHAnsi"/>
          <w:sz w:val="22"/>
          <w:szCs w:val="22"/>
        </w:rPr>
        <w:t>de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C249F">
        <w:rPr>
          <w:rFonts w:asciiTheme="minorHAnsi" w:hAnsiTheme="minorHAnsi" w:cstheme="minorHAnsi"/>
          <w:sz w:val="22"/>
          <w:szCs w:val="22"/>
        </w:rPr>
        <w:t>.  Next,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li</w:t>
      </w:r>
      <w:r w:rsidRPr="002C249F">
        <w:rPr>
          <w:rFonts w:asciiTheme="minorHAnsi" w:hAnsiTheme="minorHAnsi" w:cstheme="minorHAnsi"/>
          <w:sz w:val="22"/>
          <w:szCs w:val="22"/>
        </w:rPr>
        <w:t xml:space="preserve">st 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C249F">
        <w:rPr>
          <w:rFonts w:asciiTheme="minorHAnsi" w:hAnsiTheme="minorHAnsi" w:cstheme="minorHAnsi"/>
          <w:sz w:val="22"/>
          <w:szCs w:val="22"/>
        </w:rPr>
        <w:t>r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educat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io</w:t>
      </w:r>
      <w:r w:rsidRPr="002C249F">
        <w:rPr>
          <w:rFonts w:asciiTheme="minorHAnsi" w:hAnsiTheme="minorHAnsi" w:cstheme="minorHAnsi"/>
          <w:sz w:val="22"/>
          <w:szCs w:val="22"/>
        </w:rPr>
        <w:t>n,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cr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ed</w:t>
      </w:r>
      <w:r w:rsidRPr="002C249F">
        <w:rPr>
          <w:rFonts w:asciiTheme="minorHAnsi" w:hAnsiTheme="minorHAnsi" w:cstheme="minorHAnsi"/>
          <w:sz w:val="22"/>
          <w:szCs w:val="22"/>
        </w:rPr>
        <w:t>en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C249F">
        <w:rPr>
          <w:rFonts w:asciiTheme="minorHAnsi" w:hAnsiTheme="minorHAnsi" w:cstheme="minorHAnsi"/>
          <w:sz w:val="22"/>
          <w:szCs w:val="22"/>
        </w:rPr>
        <w:t>ials a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C249F">
        <w:rPr>
          <w:rFonts w:asciiTheme="minorHAnsi" w:hAnsiTheme="minorHAnsi" w:cstheme="minorHAnsi"/>
          <w:sz w:val="22"/>
          <w:szCs w:val="22"/>
        </w:rPr>
        <w:t>d certificati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2C249F">
        <w:rPr>
          <w:rFonts w:asciiTheme="minorHAnsi" w:hAnsiTheme="minorHAnsi" w:cstheme="minorHAnsi"/>
          <w:sz w:val="22"/>
          <w:szCs w:val="22"/>
        </w:rPr>
        <w:t>s.</w:t>
      </w:r>
    </w:p>
    <w:p w14:paraId="2ED05E9D" w14:textId="77777777" w:rsidR="0099469D" w:rsidRPr="002C249F" w:rsidRDefault="0099469D" w:rsidP="002C249F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0ACA73B2" w14:textId="77777777" w:rsidR="0099469D" w:rsidRPr="002C249F" w:rsidRDefault="002C249F" w:rsidP="002C249F">
      <w:pPr>
        <w:ind w:left="162"/>
        <w:rPr>
          <w:rFonts w:asciiTheme="minorHAnsi" w:hAnsiTheme="minorHAnsi" w:cstheme="minorHAnsi"/>
          <w:sz w:val="22"/>
          <w:szCs w:val="22"/>
        </w:rPr>
      </w:pPr>
      <w:r w:rsidRPr="002C249F">
        <w:rPr>
          <w:rFonts w:asciiTheme="minorHAnsi" w:hAnsiTheme="minorHAnsi" w:cstheme="minorHAnsi"/>
          <w:b/>
          <w:sz w:val="22"/>
          <w:szCs w:val="22"/>
        </w:rPr>
        <w:t>ED</w:t>
      </w:r>
      <w:r w:rsidRPr="002C249F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2C249F">
        <w:rPr>
          <w:rFonts w:asciiTheme="minorHAnsi" w:hAnsiTheme="minorHAnsi" w:cstheme="minorHAnsi"/>
          <w:b/>
          <w:sz w:val="22"/>
          <w:szCs w:val="22"/>
        </w:rPr>
        <w:t>CAT</w:t>
      </w:r>
      <w:r w:rsidRPr="002C249F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2C249F">
        <w:rPr>
          <w:rFonts w:asciiTheme="minorHAnsi" w:hAnsiTheme="minorHAnsi" w:cstheme="minorHAnsi"/>
          <w:b/>
          <w:sz w:val="22"/>
          <w:szCs w:val="22"/>
        </w:rPr>
        <w:t>ON</w:t>
      </w:r>
    </w:p>
    <w:p w14:paraId="13C53228" w14:textId="77777777" w:rsidR="0099469D" w:rsidRPr="002C249F" w:rsidRDefault="002C249F" w:rsidP="002C249F">
      <w:pPr>
        <w:ind w:left="162"/>
        <w:rPr>
          <w:rFonts w:asciiTheme="minorHAnsi" w:hAnsiTheme="minorHAnsi" w:cstheme="minorHAnsi"/>
          <w:sz w:val="22"/>
          <w:szCs w:val="22"/>
        </w:rPr>
      </w:pPr>
      <w:r w:rsidRPr="002C249F">
        <w:rPr>
          <w:rFonts w:asciiTheme="minorHAnsi" w:hAnsiTheme="minorHAnsi" w:cstheme="minorHAnsi"/>
          <w:sz w:val="22"/>
          <w:szCs w:val="22"/>
        </w:rPr>
        <w:t>19     Marine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C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2C249F">
        <w:rPr>
          <w:rFonts w:asciiTheme="minorHAnsi" w:hAnsiTheme="minorHAnsi" w:cstheme="minorHAnsi"/>
          <w:sz w:val="22"/>
          <w:szCs w:val="22"/>
        </w:rPr>
        <w:t>rps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University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-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Lea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2C249F">
        <w:rPr>
          <w:rFonts w:asciiTheme="minorHAnsi" w:hAnsiTheme="minorHAnsi" w:cstheme="minorHAnsi"/>
          <w:sz w:val="22"/>
          <w:szCs w:val="22"/>
        </w:rPr>
        <w:t>ership,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Aviation M</w:t>
      </w:r>
      <w:r w:rsidRPr="002C249F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C249F">
        <w:rPr>
          <w:rFonts w:asciiTheme="minorHAnsi" w:hAnsiTheme="minorHAnsi" w:cstheme="minorHAnsi"/>
          <w:sz w:val="22"/>
          <w:szCs w:val="22"/>
        </w:rPr>
        <w:t>intena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C249F">
        <w:rPr>
          <w:rFonts w:asciiTheme="minorHAnsi" w:hAnsiTheme="minorHAnsi" w:cstheme="minorHAnsi"/>
          <w:sz w:val="22"/>
          <w:szCs w:val="22"/>
        </w:rPr>
        <w:t>ce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Technolo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y</w:t>
      </w:r>
      <w:r w:rsidRPr="002C249F">
        <w:rPr>
          <w:rFonts w:asciiTheme="minorHAnsi" w:hAnsiTheme="minorHAnsi" w:cstheme="minorHAnsi"/>
          <w:sz w:val="22"/>
          <w:szCs w:val="22"/>
        </w:rPr>
        <w:t>,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completed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49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Semester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Hours</w:t>
      </w:r>
    </w:p>
    <w:p w14:paraId="0F21EEBE" w14:textId="77777777" w:rsidR="0099469D" w:rsidRPr="002C249F" w:rsidRDefault="0099469D" w:rsidP="002C249F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23D0AA12" w14:textId="77777777" w:rsidR="0099469D" w:rsidRPr="002C249F" w:rsidRDefault="002C249F" w:rsidP="002C249F">
      <w:pPr>
        <w:ind w:left="162"/>
        <w:rPr>
          <w:rFonts w:asciiTheme="minorHAnsi" w:hAnsiTheme="minorHAnsi" w:cstheme="minorHAnsi"/>
          <w:sz w:val="22"/>
          <w:szCs w:val="22"/>
        </w:rPr>
      </w:pPr>
      <w:r w:rsidRPr="002C249F">
        <w:rPr>
          <w:rFonts w:asciiTheme="minorHAnsi" w:hAnsiTheme="minorHAnsi" w:cstheme="minorHAnsi"/>
          <w:sz w:val="22"/>
          <w:szCs w:val="22"/>
        </w:rPr>
        <w:t>Advanced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Non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2C249F">
        <w:rPr>
          <w:rFonts w:asciiTheme="minorHAnsi" w:hAnsiTheme="minorHAnsi" w:cstheme="minorHAnsi"/>
          <w:sz w:val="22"/>
          <w:szCs w:val="22"/>
        </w:rPr>
        <w:t>Commissioned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Officers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Course</w:t>
      </w:r>
    </w:p>
    <w:p w14:paraId="17192D1D" w14:textId="77777777" w:rsidR="0099469D" w:rsidRPr="002C249F" w:rsidRDefault="0099469D" w:rsidP="002C249F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3BE46A55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44D00C94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7C7F7177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4030CB0E" w14:textId="77777777" w:rsidR="0099469D" w:rsidRPr="002C249F" w:rsidRDefault="002C249F" w:rsidP="002C249F">
      <w:pPr>
        <w:spacing w:before="40"/>
        <w:ind w:right="386"/>
        <w:jc w:val="right"/>
        <w:rPr>
          <w:rFonts w:asciiTheme="minorHAnsi" w:hAnsiTheme="minorHAnsi" w:cstheme="minorHAnsi"/>
          <w:sz w:val="22"/>
          <w:szCs w:val="22"/>
        </w:rPr>
        <w:sectPr w:rsidR="0099469D" w:rsidRPr="002C249F">
          <w:pgSz w:w="12240" w:h="15840"/>
          <w:pgMar w:top="900" w:right="1640" w:bottom="280" w:left="1720" w:header="720" w:footer="720" w:gutter="0"/>
          <w:cols w:space="720"/>
        </w:sectPr>
      </w:pPr>
      <w:r w:rsidRPr="002C249F">
        <w:rPr>
          <w:rFonts w:asciiTheme="minorHAnsi" w:hAnsiTheme="minorHAnsi" w:cstheme="minorHAnsi"/>
          <w:b/>
          <w:w w:val="83"/>
          <w:sz w:val="22"/>
          <w:szCs w:val="22"/>
        </w:rPr>
        <w:t>3-10-09</w:t>
      </w:r>
    </w:p>
    <w:p w14:paraId="2AEAB66C" w14:textId="77777777" w:rsidR="0099469D" w:rsidRPr="002C249F" w:rsidRDefault="002C249F" w:rsidP="002C249F">
      <w:pPr>
        <w:spacing w:before="68"/>
        <w:ind w:left="1420"/>
        <w:rPr>
          <w:rFonts w:asciiTheme="minorHAnsi" w:hAnsiTheme="minorHAnsi" w:cstheme="minorHAnsi"/>
          <w:sz w:val="22"/>
          <w:szCs w:val="22"/>
        </w:rPr>
      </w:pPr>
      <w:r w:rsidRPr="002C249F">
        <w:rPr>
          <w:rFonts w:asciiTheme="minorHAnsi" w:hAnsiTheme="minorHAnsi" w:cstheme="minorHAnsi"/>
          <w:sz w:val="22"/>
          <w:szCs w:val="22"/>
        </w:rPr>
        <w:lastRenderedPageBreak/>
        <w:pict w14:anchorId="0B842A1C">
          <v:group id="_x0000_s1405" style="position:absolute;left:0;text-align:left;margin-left:36pt;margin-top:36pt;width:540pt;height:10in;z-index:-1299;mso-position-horizontal-relative:page;mso-position-vertical-relative:page" coordorigin="720,720" coordsize="10800,14400">
            <v:shape id="_x0000_s1435" style="position:absolute;left:800;top:800;width:10640;height:14240" coordorigin="800,800" coordsize="10640,14240" path="m800,15040r10640,l11440,800,800,800r,14240xe" fillcolor="#fdfdfd" stroked="f">
              <v:path arrowok="t"/>
            </v:shape>
            <v:shape id="_x0000_s1434" style="position:absolute;left:760;top:760;width:10720;height:14320" coordorigin="760,760" coordsize="10720,14320" path="m760,15080r10720,l11480,760,760,760r,14320xe" filled="f" strokecolor="#ce3034" strokeweight="4pt">
              <v:path arrowok="t"/>
            </v:shape>
            <v:shape id="_x0000_s1433" style="position:absolute;left:1080;top:1431;width:10080;height:13024" coordorigin="1080,1431" coordsize="10080,13024" path="m1080,14456r10080,l11160,1431r-10080,l1080,14456xe" fillcolor="#fdfdfd" stroked="f">
              <v:path arrowok="t"/>
            </v:shape>
            <v:shape id="_x0000_s1432" style="position:absolute;left:11259;top:14513;width:59;height:46" coordorigin="11259,14513" coordsize="59,46" path="m11295,14522r-3,4l11287,14527r-6,l11281,14517r,14l11284,14531r5,2l11294,14540r2,5l11303,14545r-4,-7l11297,14535r-3,-5l11300,14526r,-6l11298,14515r-5,-2l11292,14518r3,4xe" fillcolor="#0b2d83" stroked="f">
              <v:path arrowok="t"/>
            </v:shape>
            <v:shape id="_x0000_s1431" style="position:absolute;left:11259;top:14513;width:59;height:46" coordorigin="11259,14513" coordsize="59,46" path="m11276,14545r5,l11281,14517r6,l11292,14518r1,-5l11287,14513r-11,l11276,14545xe" fillcolor="#0b2d83" stroked="f">
              <v:path arrowok="t"/>
            </v:shape>
            <v:shape id="_x0000_s1430" style="position:absolute;left:11259;top:14513;width:59;height:46" coordorigin="11259,14513" coordsize="59,46" path="m11264,14528r,-4l11266,14509r-3,4l11261,14518r-2,5l11259,14533r2,5l11263,14543r3,4l11270,14544r-5,-8l11264,14532r,-4xe" fillcolor="#0b2d83" stroked="f">
              <v:path arrowok="t"/>
            </v:shape>
            <v:shape id="_x0000_s1429" style="position:absolute;left:11259;top:14513;width:59;height:46" coordorigin="11259,14513" coordsize="59,46" path="m11266,14547r4,4l11274,14554r5,2l11284,14558r10,l11299,14556r4,-2l11308,14551r4,-4l11314,14543r3,-5l11318,14533r,-10l11317,14518r-3,-5l11312,14509r-4,-4l11303,14503r-4,-3l11294,14499r-10,l11279,14500r-5,3l11270,14505r-4,4l11264,14524r1,-4l11268,14516r5,-7l11281,14505r4,-1l11293,14504r4,1l11301,14507r7,5l11312,14520r1,4l11313,14532r-1,4l11310,14540r-5,7l11297,14552r-4,1l11285,14553r-4,-1l11277,14549r-7,-5l11266,14547xe" fillcolor="#0b2d83" stroked="f">
              <v:path arrowok="t"/>
            </v:shape>
            <v:shape id="_x0000_s1428" style="position:absolute;left:8780;top:14526;width:133;height:141" coordorigin="8780,14526" coordsize="133,141" path="m8907,14652r-8,-23l8898,14627r-4,-13l8886,14604r-13,-4l8873,14600r20,-9l8905,14574r1,-9l8906,14553r-6,-10l8891,14537r-15,-6l8857,14527r-24,-1l8811,14526r-20,2l8780,14529r,137l8813,14666r,-119l8817,14546r7,-1l8836,14545r26,5l8873,14564r,4l8865,14583r-23,7l8836,14590r-4,19l8854,14614r12,17l8866,14634r6,17l8876,14662r3,4l8913,14666r-6,-14xe" fillcolor="#0b2d83" stroked="f">
              <v:path arrowok="t"/>
            </v:shape>
            <v:shape id="_x0000_s1427" style="position:absolute;left:8780;top:14526;width:133;height:141" coordorigin="8780,14526" coordsize="133,141" path="m8813,14590r,19l8832,14609r4,-19l8813,14590xe" fillcolor="#0b2d83" stroked="f">
              <v:path arrowok="t"/>
            </v:shape>
            <v:shape id="_x0000_s1426" style="position:absolute;left:8943;top:14527;width:116;height:139" coordorigin="8943,14527" coordsize="116,139" path="m8977,14645r,-40l9050,14605r,-22l8977,14583r,-35l9055,14548r,-21l8943,14527r,139l9059,14666r,-21l8977,14645xe" fillcolor="#0b2d83" stroked="f">
              <v:path arrowok="t"/>
            </v:shape>
            <v:shape id="_x0000_s1425" style="position:absolute;left:9084;top:14524;width:151;height:144" coordorigin="9084,14524" coordsize="151,144" path="m9084,14598r4,21l9097,14636r14,13l9130,14660r24,6l9182,14669r16,-1l9220,14665r14,-4l9228,14641r-1,l9209,14645r-22,2l9181,14647r-27,-5l9135,14631r-12,-15l9119,14597r1,-6l9126,14572r15,-14l9162,14549r26,-3l9188,14546r23,2l9228,14552r7,-21l9230,14530r-18,-4l9187,14524r-9,1l9152,14528r-23,8l9110,14547r-14,14l9087,14579r-3,19xe" fillcolor="#0b2d83" stroked="f">
              <v:path arrowok="t"/>
            </v:shape>
            <v:shape id="_x0000_s1424" style="position:absolute;left:9269;top:14526;width:133;height:141" coordorigin="9269,14526" coordsize="133,141" path="m9396,14652r-8,-23l9387,14627r-5,-13l9375,14604r-13,-4l9362,14600r19,-9l9394,14574r1,-9l9395,14553r-6,-10l9379,14537r-14,-6l9345,14527r-23,-1l9299,14526r-19,2l9269,14529r,137l9302,14666r,-119l9305,14546r8,-1l9325,14545r25,5l9362,14564r,4l9354,14583r-24,7l9324,14590r-3,19l9342,14614r12,17l9355,14634r5,17l9365,14662r3,4l9402,14666r-6,-14xe" fillcolor="#0b2d83" stroked="f">
              <v:path arrowok="t"/>
            </v:shape>
            <v:shape id="_x0000_s1423" style="position:absolute;left:9269;top:14526;width:133;height:141" coordorigin="9269,14526" coordsize="133,141" path="m9302,14590r,19l9321,14609r3,-19l9302,14590xe" fillcolor="#0b2d83" stroked="f">
              <v:path arrowok="t"/>
            </v:shape>
            <v:shape id="_x0000_s1422" style="position:absolute;left:9432;top:14527;width:150;height:142" coordorigin="9432,14527" coordsize="150,142" path="m9582,14527r-33,l9549,14605r-6,24l9529,14643r-23,5l9485,14643r-15,-14l9465,14605r,-78l9432,14527r,77l9435,14626r9,20l9460,14659r20,7l9505,14669r1,l9531,14666r21,-7l9568,14646r10,-18l9582,14604r,-77xe" fillcolor="#0b2d83" stroked="f">
              <v:path arrowok="t"/>
            </v:shape>
            <v:shape id="_x0000_s1421" style="position:absolute;left:9642;top:14527;width:0;height:139" coordorigin="9642,14527" coordsize="0,139" path="m9642,14527r,139e" filled="f" strokecolor="#0b2d83" strokeweight=".623mm">
              <v:path arrowok="t"/>
            </v:shape>
            <v:shape id="_x0000_s1420" style="position:absolute;left:9685;top:14527;width:146;height:139" coordorigin="9685,14527" coordsize="146,139" path="m9741,14549r,117l9774,14666r,-117l9831,14549r,-22l9685,14527r,22l9741,14549xe" fillcolor="#0b2d83" stroked="f">
              <v:path arrowok="t"/>
            </v:shape>
            <v:shape id="_x0000_s1419" style="position:absolute;left:10277;top:14527;width:0;height:139" coordorigin="10277,14527" coordsize="0,139" path="m10277,14527r,139e" filled="f" strokecolor="#0b2d83" strokeweight=".62267mm">
              <v:path arrowok="t"/>
            </v:shape>
            <v:shape id="_x0000_s1418" style="position:absolute;left:10353;top:14527;width:113;height:139" coordorigin="10353,14527" coordsize="113,139" path="m10386,14644r,-117l10353,14527r,139l10466,14666r,-22l10386,14644xe" fillcolor="#0b2d83" stroked="f">
              <v:path arrowok="t"/>
            </v:shape>
            <v:shape id="_x0000_s1417" style="position:absolute;left:10514;top:14527;width:0;height:139" coordorigin="10514,14527" coordsize="0,139" path="m10514,14527r,139e" filled="f" strokecolor="#0b2d83" strokeweight=".623mm">
              <v:path arrowok="t"/>
            </v:shape>
            <v:shape id="_x0000_s1416" style="position:absolute;left:10562;top:14527;width:146;height:139" coordorigin="10562,14527" coordsize="146,139" path="m10618,14549r,117l10652,14666r,-117l10708,14549r,-22l10562,14527r,22l10618,14549xe" fillcolor="#0b2d83" stroked="f">
              <v:path arrowok="t"/>
            </v:shape>
            <v:shape id="_x0000_s1415" style="position:absolute;left:10720;top:14527;width:169;height:139" coordorigin="10720,14527" coordsize="169,139" path="m10808,14562r4,9l10828,14606r-51,l10781,14527r-61,139l10755,14666r16,-40l10834,14626r18,40l10888,14666r-63,-139l10808,14562xe" fillcolor="#0b2d83" stroked="f">
              <v:path arrowok="t"/>
            </v:shape>
            <v:shape id="_x0000_s1414" style="position:absolute;left:10720;top:14527;width:169;height:139" coordorigin="10720,14527" coordsize="169,139" path="m10825,14527r-44,l10777,14606r16,-35l10796,14563r3,-9l10801,14546r1,l10805,14554r3,8l10825,14527xe" fillcolor="#0b2d83" stroked="f">
              <v:path arrowok="t"/>
            </v:shape>
            <v:shape id="_x0000_s1413" style="position:absolute;left:10924;top:14526;width:133;height:141" coordorigin="10924,14526" coordsize="133,141" path="m11051,14652r-8,-23l11042,14627r-4,-13l11030,14604r-13,-4l11017,14600r20,-9l11049,14574r2,-9l11051,14553r-7,-10l11035,14537r-15,-6l11001,14527r-23,-1l10955,14526r-20,2l10924,14529r,137l10957,14666r,-119l10961,14546r7,-1l10981,14545r25,5l11017,14564r1,4l11009,14583r-23,7l10980,14590r-4,19l10998,14614r12,17l11010,14634r6,17l11020,14662r3,4l11057,14666r-6,-14xe" fillcolor="#0b2d83" stroked="f">
              <v:path arrowok="t"/>
            </v:shape>
            <v:shape id="_x0000_s1412" style="position:absolute;left:10924;top:14526;width:133;height:141" coordorigin="10924,14526" coordsize="133,141" path="m10957,14590r,19l10976,14609r4,-19l10957,14590xe" fillcolor="#0b2d83" stroked="f">
              <v:path arrowok="t"/>
            </v:shape>
            <v:shape id="_x0000_s1411" style="position:absolute;left:11077;top:14527;width:158;height:139" coordorigin="11077,14527" coordsize="158,139" path="m11161,14582r-4,8l11156,14590r-5,-9l11146,14574r-7,-11l11116,14527r-39,l11138,14608r,58l11171,14666r,-59l11236,14527r-39,l11173,14563r-6,11l11161,14582xe" fillcolor="#0b2d83" stroked="f">
              <v:path arrowok="t"/>
            </v:shape>
            <v:shape id="_x0000_s1410" style="position:absolute;left:10170;top:14746;width:704;height:0" coordorigin="10170,14746" coordsize="704,0" path="m10170,14746r704,e" filled="f" strokecolor="#d10024" strokeweight=".17533mm">
              <v:path arrowok="t"/>
            </v:shape>
            <v:shape id="_x0000_s1409" style="position:absolute;left:9129;top:14746;width:731;height:0" coordorigin="9129,14746" coordsize="731,0" path="m9129,14746r731,e" filled="f" strokecolor="#d10024" strokeweight=".17533mm">
              <v:path arrowok="t"/>
            </v:shape>
            <v:shape id="_x0000_s1408" style="position:absolute;left:10115;top:14364;width:135;height:387" coordorigin="10115,14364" coordsize="135,387" path="m10210,14370r-29,5l10161,14382r-11,9l10144,14403r-3,18l10139,14437r-2,25l10136,14479r-2,19l10133,14520r-2,22l10129,14566r-2,25l10126,14615r-2,24l10122,14663r-2,22l10119,14706r-2,18l10116,14741r-1,9l10200,14750r,-326l10202,14402r6,-14l10223,14377r28,-13l10210,14370xe" fillcolor="#d10024" stroked="f">
              <v:path arrowok="t"/>
            </v:shape>
            <v:shape id="_x0000_s1407" style="position:absolute;left:9955;top:14382;width:202;height:368" coordorigin="9955,14382" coordsize="202,368" path="m10034,14750r62,-305l10102,14424r7,-14l10122,14399r22,-11l10157,14382r-38,6l10091,14393r-19,6l10058,14407r-9,10l10043,14433r-6,20l10033,14468r-4,12l10025,14496r-5,17l10015,14532r-6,21l10003,14574r-6,23l9991,14620r-6,23l9978,14665r-6,22l9967,14709r-6,20l9956,14747r-1,3l10034,14750xe" fillcolor="#d10024" stroked="f">
              <v:path arrowok="t"/>
            </v:shape>
            <v:shape id="_x0000_s1406" style="position:absolute;left:9807;top:14400;width:257;height:350" coordorigin="9807,14400" coordsize="257,350" path="m9991,14465r10,-20l10009,14431r12,-10l10039,14411r24,-11l10028,14405r-27,5l9981,14416r-14,6l9956,14432r-9,13l9938,14463r-7,15l9921,14499r-6,13l9908,14528r-8,17l9891,14564r-9,20l9873,14604r-10,22l9853,14647r-9,22l9834,14690r-10,21l9815,14731r-8,19l9880,14750r111,-285xe" fillcolor="#d10024" stroked="f">
              <v:path arrowok="t"/>
            </v:shape>
            <w10:wrap anchorx="page" anchory="page"/>
          </v:group>
        </w:pict>
      </w:r>
      <w:r w:rsidRPr="002C249F">
        <w:rPr>
          <w:rFonts w:asciiTheme="minorHAnsi" w:hAnsiTheme="minorHAnsi" w:cstheme="minorHAnsi"/>
          <w:b/>
          <w:w w:val="83"/>
          <w:position w:val="-1"/>
          <w:sz w:val="22"/>
          <w:szCs w:val="22"/>
        </w:rPr>
        <w:t>RESUME</w:t>
      </w:r>
      <w:r w:rsidRPr="002C249F">
        <w:rPr>
          <w:rFonts w:asciiTheme="minorHAnsi" w:hAnsiTheme="minorHAnsi" w:cstheme="minorHAnsi"/>
          <w:b/>
          <w:spacing w:val="47"/>
          <w:w w:val="83"/>
          <w:position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b/>
          <w:w w:val="83"/>
          <w:position w:val="-1"/>
          <w:sz w:val="22"/>
          <w:szCs w:val="22"/>
        </w:rPr>
        <w:t>BEST</w:t>
      </w:r>
      <w:r w:rsidRPr="002C249F">
        <w:rPr>
          <w:rFonts w:asciiTheme="minorHAnsi" w:hAnsiTheme="minorHAnsi" w:cstheme="minorHAnsi"/>
          <w:b/>
          <w:spacing w:val="28"/>
          <w:w w:val="83"/>
          <w:position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b/>
          <w:w w:val="83"/>
          <w:position w:val="-1"/>
          <w:sz w:val="22"/>
          <w:szCs w:val="22"/>
        </w:rPr>
        <w:t>P</w:t>
      </w:r>
      <w:r w:rsidRPr="002C249F">
        <w:rPr>
          <w:rFonts w:asciiTheme="minorHAnsi" w:hAnsiTheme="minorHAnsi" w:cstheme="minorHAnsi"/>
          <w:b/>
          <w:spacing w:val="2"/>
          <w:w w:val="83"/>
          <w:position w:val="-1"/>
          <w:sz w:val="22"/>
          <w:szCs w:val="22"/>
        </w:rPr>
        <w:t>R</w:t>
      </w:r>
      <w:r w:rsidRPr="002C249F">
        <w:rPr>
          <w:rFonts w:asciiTheme="minorHAnsi" w:hAnsiTheme="minorHAnsi" w:cstheme="minorHAnsi"/>
          <w:b/>
          <w:spacing w:val="-6"/>
          <w:w w:val="83"/>
          <w:position w:val="-1"/>
          <w:sz w:val="22"/>
          <w:szCs w:val="22"/>
        </w:rPr>
        <w:t>A</w:t>
      </w:r>
      <w:r w:rsidRPr="002C249F">
        <w:rPr>
          <w:rFonts w:asciiTheme="minorHAnsi" w:hAnsiTheme="minorHAnsi" w:cstheme="minorHAnsi"/>
          <w:b/>
          <w:spacing w:val="3"/>
          <w:w w:val="83"/>
          <w:position w:val="-1"/>
          <w:sz w:val="22"/>
          <w:szCs w:val="22"/>
        </w:rPr>
        <w:t>C</w:t>
      </w:r>
      <w:r w:rsidRPr="002C249F">
        <w:rPr>
          <w:rFonts w:asciiTheme="minorHAnsi" w:hAnsiTheme="minorHAnsi" w:cstheme="minorHAnsi"/>
          <w:b/>
          <w:w w:val="83"/>
          <w:position w:val="-1"/>
          <w:sz w:val="22"/>
          <w:szCs w:val="22"/>
        </w:rPr>
        <w:t>TICES</w:t>
      </w:r>
      <w:r w:rsidRPr="002C249F">
        <w:rPr>
          <w:rFonts w:asciiTheme="minorHAnsi" w:hAnsiTheme="minorHAnsi" w:cstheme="minorHAnsi"/>
          <w:b/>
          <w:spacing w:val="30"/>
          <w:w w:val="83"/>
          <w:position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b/>
          <w:w w:val="83"/>
          <w:position w:val="-1"/>
          <w:sz w:val="22"/>
          <w:szCs w:val="22"/>
        </w:rPr>
        <w:t>FOR</w:t>
      </w:r>
      <w:r w:rsidRPr="002C249F">
        <w:rPr>
          <w:rFonts w:asciiTheme="minorHAnsi" w:hAnsiTheme="minorHAnsi" w:cstheme="minorHAnsi"/>
          <w:b/>
          <w:spacing w:val="38"/>
          <w:w w:val="83"/>
          <w:position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b/>
          <w:w w:val="83"/>
          <w:position w:val="-1"/>
          <w:sz w:val="22"/>
          <w:szCs w:val="22"/>
        </w:rPr>
        <w:t>MILI</w:t>
      </w:r>
      <w:r w:rsidRPr="002C249F">
        <w:rPr>
          <w:rFonts w:asciiTheme="minorHAnsi" w:hAnsiTheme="minorHAnsi" w:cstheme="minorHAnsi"/>
          <w:b/>
          <w:spacing w:val="-17"/>
          <w:w w:val="83"/>
          <w:position w:val="-1"/>
          <w:sz w:val="22"/>
          <w:szCs w:val="22"/>
        </w:rPr>
        <w:t>T</w:t>
      </w:r>
      <w:r w:rsidRPr="002C249F">
        <w:rPr>
          <w:rFonts w:asciiTheme="minorHAnsi" w:hAnsiTheme="minorHAnsi" w:cstheme="minorHAnsi"/>
          <w:b/>
          <w:w w:val="83"/>
          <w:position w:val="-1"/>
          <w:sz w:val="22"/>
          <w:szCs w:val="22"/>
        </w:rPr>
        <w:t>A</w:t>
      </w:r>
      <w:r w:rsidRPr="002C249F">
        <w:rPr>
          <w:rFonts w:asciiTheme="minorHAnsi" w:hAnsiTheme="minorHAnsi" w:cstheme="minorHAnsi"/>
          <w:b/>
          <w:spacing w:val="-4"/>
          <w:w w:val="83"/>
          <w:position w:val="-1"/>
          <w:sz w:val="22"/>
          <w:szCs w:val="22"/>
        </w:rPr>
        <w:t>R</w:t>
      </w:r>
      <w:r w:rsidRPr="002C249F">
        <w:rPr>
          <w:rFonts w:asciiTheme="minorHAnsi" w:hAnsiTheme="minorHAnsi" w:cstheme="minorHAnsi"/>
          <w:b/>
          <w:w w:val="83"/>
          <w:position w:val="-1"/>
          <w:sz w:val="22"/>
          <w:szCs w:val="22"/>
        </w:rPr>
        <w:t>Y</w:t>
      </w:r>
      <w:r w:rsidRPr="002C249F">
        <w:rPr>
          <w:rFonts w:asciiTheme="minorHAnsi" w:hAnsiTheme="minorHAnsi" w:cstheme="minorHAnsi"/>
          <w:b/>
          <w:spacing w:val="-10"/>
          <w:w w:val="83"/>
          <w:position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b/>
          <w:w w:val="84"/>
          <w:position w:val="-1"/>
          <w:sz w:val="22"/>
          <w:szCs w:val="22"/>
        </w:rPr>
        <w:t>V</w:t>
      </w:r>
      <w:r w:rsidRPr="002C249F">
        <w:rPr>
          <w:rFonts w:asciiTheme="minorHAnsi" w:hAnsiTheme="minorHAnsi" w:cstheme="minorHAnsi"/>
          <w:b/>
          <w:spacing w:val="1"/>
          <w:w w:val="84"/>
          <w:position w:val="-1"/>
          <w:sz w:val="22"/>
          <w:szCs w:val="22"/>
        </w:rPr>
        <w:t>E</w:t>
      </w:r>
      <w:r w:rsidRPr="002C249F">
        <w:rPr>
          <w:rFonts w:asciiTheme="minorHAnsi" w:hAnsiTheme="minorHAnsi" w:cstheme="minorHAnsi"/>
          <w:b/>
          <w:w w:val="81"/>
          <w:position w:val="-1"/>
          <w:sz w:val="22"/>
          <w:szCs w:val="22"/>
        </w:rPr>
        <w:t>TE</w:t>
      </w:r>
      <w:r w:rsidRPr="002C249F">
        <w:rPr>
          <w:rFonts w:asciiTheme="minorHAnsi" w:hAnsiTheme="minorHAnsi" w:cstheme="minorHAnsi"/>
          <w:b/>
          <w:spacing w:val="3"/>
          <w:w w:val="81"/>
          <w:position w:val="-1"/>
          <w:sz w:val="22"/>
          <w:szCs w:val="22"/>
        </w:rPr>
        <w:t>R</w:t>
      </w:r>
      <w:r w:rsidRPr="002C249F">
        <w:rPr>
          <w:rFonts w:asciiTheme="minorHAnsi" w:hAnsiTheme="minorHAnsi" w:cstheme="minorHAnsi"/>
          <w:b/>
          <w:w w:val="94"/>
          <w:position w:val="-1"/>
          <w:sz w:val="22"/>
          <w:szCs w:val="22"/>
        </w:rPr>
        <w:t>ANS</w:t>
      </w:r>
    </w:p>
    <w:p w14:paraId="09651B03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06CA0A66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0FFDA966" w14:textId="77777777" w:rsidR="0099469D" w:rsidRPr="002C249F" w:rsidRDefault="0099469D" w:rsidP="002C249F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11586654" w14:textId="77777777" w:rsidR="0099469D" w:rsidRPr="002C249F" w:rsidRDefault="002C249F" w:rsidP="002C249F">
      <w:pPr>
        <w:spacing w:before="29"/>
        <w:ind w:left="162" w:right="295"/>
        <w:rPr>
          <w:rFonts w:asciiTheme="minorHAnsi" w:hAnsiTheme="minorHAnsi" w:cstheme="minorHAnsi"/>
          <w:sz w:val="22"/>
          <w:szCs w:val="22"/>
        </w:rPr>
      </w:pPr>
      <w:r w:rsidRPr="002C249F">
        <w:rPr>
          <w:rFonts w:asciiTheme="minorHAnsi" w:hAnsiTheme="minorHAnsi" w:cstheme="minorHAnsi"/>
          <w:sz w:val="22"/>
          <w:szCs w:val="22"/>
        </w:rPr>
        <w:t xml:space="preserve">Finally, you 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2C249F">
        <w:rPr>
          <w:rFonts w:asciiTheme="minorHAnsi" w:hAnsiTheme="minorHAnsi" w:cstheme="minorHAnsi"/>
          <w:sz w:val="22"/>
          <w:szCs w:val="22"/>
        </w:rPr>
        <w:t>ay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also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 xml:space="preserve">wish 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C249F">
        <w:rPr>
          <w:rFonts w:asciiTheme="minorHAnsi" w:hAnsiTheme="minorHAnsi" w:cstheme="minorHAnsi"/>
          <w:sz w:val="22"/>
          <w:szCs w:val="22"/>
        </w:rPr>
        <w:t>o include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C249F">
        <w:rPr>
          <w:rFonts w:asciiTheme="minorHAnsi" w:hAnsiTheme="minorHAnsi" w:cstheme="minorHAnsi"/>
          <w:sz w:val="22"/>
          <w:szCs w:val="22"/>
        </w:rPr>
        <w:t>e “extras”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C249F">
        <w:rPr>
          <w:rFonts w:asciiTheme="minorHAnsi" w:hAnsiTheme="minorHAnsi" w:cstheme="minorHAnsi"/>
          <w:sz w:val="22"/>
          <w:szCs w:val="22"/>
        </w:rPr>
        <w:t>at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will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distingui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C249F">
        <w:rPr>
          <w:rFonts w:asciiTheme="minorHAnsi" w:hAnsiTheme="minorHAnsi" w:cstheme="minorHAnsi"/>
          <w:sz w:val="22"/>
          <w:szCs w:val="22"/>
        </w:rPr>
        <w:t>h you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from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 xml:space="preserve">other candidates 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C249F">
        <w:rPr>
          <w:rFonts w:asciiTheme="minorHAnsi" w:hAnsiTheme="minorHAnsi" w:cstheme="minorHAnsi"/>
          <w:sz w:val="22"/>
          <w:szCs w:val="22"/>
        </w:rPr>
        <w:t>d de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C249F">
        <w:rPr>
          <w:rFonts w:asciiTheme="minorHAnsi" w:hAnsiTheme="minorHAnsi" w:cstheme="minorHAnsi"/>
          <w:sz w:val="22"/>
          <w:szCs w:val="22"/>
        </w:rPr>
        <w:t>onstrate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your va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2C249F">
        <w:rPr>
          <w:rFonts w:asciiTheme="minorHAnsi" w:hAnsiTheme="minorHAnsi" w:cstheme="minorHAnsi"/>
          <w:sz w:val="22"/>
          <w:szCs w:val="22"/>
        </w:rPr>
        <w:t>e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to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a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prospective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e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C249F">
        <w:rPr>
          <w:rFonts w:asciiTheme="minorHAnsi" w:hAnsiTheme="minorHAnsi" w:cstheme="minorHAnsi"/>
          <w:sz w:val="22"/>
          <w:szCs w:val="22"/>
        </w:rPr>
        <w:t xml:space="preserve">ployer. </w:t>
      </w:r>
      <w:r w:rsidRPr="002C249F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C249F">
        <w:rPr>
          <w:rFonts w:asciiTheme="minorHAnsi" w:hAnsiTheme="minorHAnsi" w:cstheme="minorHAnsi"/>
          <w:sz w:val="22"/>
          <w:szCs w:val="22"/>
        </w:rPr>
        <w:t>ese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2C249F">
        <w:rPr>
          <w:rFonts w:asciiTheme="minorHAnsi" w:hAnsiTheme="minorHAnsi" w:cstheme="minorHAnsi"/>
          <w:sz w:val="22"/>
          <w:szCs w:val="22"/>
        </w:rPr>
        <w:t>eas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include,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but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are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not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li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C249F">
        <w:rPr>
          <w:rFonts w:asciiTheme="minorHAnsi" w:hAnsiTheme="minorHAnsi" w:cstheme="minorHAnsi"/>
          <w:sz w:val="22"/>
          <w:szCs w:val="22"/>
        </w:rPr>
        <w:t>it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C249F">
        <w:rPr>
          <w:rFonts w:asciiTheme="minorHAnsi" w:hAnsiTheme="minorHAnsi" w:cstheme="minorHAnsi"/>
          <w:sz w:val="22"/>
          <w:szCs w:val="22"/>
        </w:rPr>
        <w:t>d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to:</w:t>
      </w:r>
    </w:p>
    <w:p w14:paraId="075A67CE" w14:textId="77777777" w:rsidR="0099469D" w:rsidRPr="002C249F" w:rsidRDefault="0099469D" w:rsidP="002C249F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324D01A9" w14:textId="77777777" w:rsidR="0099469D" w:rsidRPr="002C249F" w:rsidRDefault="002C249F" w:rsidP="002C249F">
      <w:pPr>
        <w:ind w:left="882"/>
        <w:rPr>
          <w:rFonts w:asciiTheme="minorHAnsi" w:hAnsiTheme="minorHAnsi" w:cstheme="minorHAnsi"/>
          <w:sz w:val="22"/>
          <w:szCs w:val="22"/>
        </w:rPr>
      </w:pPr>
      <w:r w:rsidRPr="002C249F">
        <w:rPr>
          <w:rFonts w:asciiTheme="minorHAnsi" w:hAnsiTheme="minorHAnsi" w:cstheme="minorHAnsi"/>
          <w:b/>
          <w:sz w:val="22"/>
          <w:szCs w:val="22"/>
        </w:rPr>
        <w:t>E</w:t>
      </w:r>
      <w:r w:rsidRPr="002C249F">
        <w:rPr>
          <w:rFonts w:asciiTheme="minorHAnsi" w:hAnsiTheme="minorHAnsi" w:cstheme="minorHAnsi"/>
          <w:b/>
          <w:spacing w:val="-1"/>
          <w:sz w:val="22"/>
          <w:szCs w:val="22"/>
        </w:rPr>
        <w:t>q</w:t>
      </w:r>
      <w:r w:rsidRPr="002C249F">
        <w:rPr>
          <w:rFonts w:asciiTheme="minorHAnsi" w:hAnsiTheme="minorHAnsi" w:cstheme="minorHAnsi"/>
          <w:b/>
          <w:sz w:val="22"/>
          <w:szCs w:val="22"/>
        </w:rPr>
        <w:t>ui</w:t>
      </w:r>
      <w:r w:rsidRPr="002C249F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2C249F">
        <w:rPr>
          <w:rFonts w:asciiTheme="minorHAnsi" w:hAnsiTheme="minorHAnsi" w:cstheme="minorHAnsi"/>
          <w:b/>
          <w:sz w:val="22"/>
          <w:szCs w:val="22"/>
        </w:rPr>
        <w:t>ment</w:t>
      </w:r>
      <w:r w:rsidRPr="002C249F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b/>
          <w:sz w:val="22"/>
          <w:szCs w:val="22"/>
        </w:rPr>
        <w:t>skills</w:t>
      </w:r>
      <w:r w:rsidRPr="002C249F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b/>
          <w:sz w:val="22"/>
          <w:szCs w:val="22"/>
        </w:rPr>
        <w:t>and certi</w:t>
      </w:r>
      <w:r w:rsidRPr="002C249F">
        <w:rPr>
          <w:rFonts w:asciiTheme="minorHAnsi" w:hAnsiTheme="minorHAnsi" w:cstheme="minorHAnsi"/>
          <w:b/>
          <w:spacing w:val="-1"/>
          <w:sz w:val="22"/>
          <w:szCs w:val="22"/>
        </w:rPr>
        <w:t>f</w:t>
      </w:r>
      <w:r w:rsidRPr="002C249F">
        <w:rPr>
          <w:rFonts w:asciiTheme="minorHAnsi" w:hAnsiTheme="minorHAnsi" w:cstheme="minorHAnsi"/>
          <w:b/>
          <w:sz w:val="22"/>
          <w:szCs w:val="22"/>
        </w:rPr>
        <w:t>ica</w:t>
      </w:r>
      <w:r w:rsidRPr="002C249F">
        <w:rPr>
          <w:rFonts w:asciiTheme="minorHAnsi" w:hAnsiTheme="minorHAnsi" w:cstheme="minorHAnsi"/>
          <w:b/>
          <w:spacing w:val="-1"/>
          <w:sz w:val="22"/>
          <w:szCs w:val="22"/>
        </w:rPr>
        <w:t>ti</w:t>
      </w:r>
      <w:r w:rsidRPr="002C249F">
        <w:rPr>
          <w:rFonts w:asciiTheme="minorHAnsi" w:hAnsiTheme="minorHAnsi" w:cstheme="minorHAnsi"/>
          <w:b/>
          <w:sz w:val="22"/>
          <w:szCs w:val="22"/>
        </w:rPr>
        <w:t>o</w:t>
      </w:r>
      <w:r w:rsidRPr="002C249F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2C249F">
        <w:rPr>
          <w:rFonts w:asciiTheme="minorHAnsi" w:hAnsiTheme="minorHAnsi" w:cstheme="minorHAnsi"/>
          <w:b/>
          <w:sz w:val="22"/>
          <w:szCs w:val="22"/>
        </w:rPr>
        <w:t>s</w:t>
      </w:r>
    </w:p>
    <w:p w14:paraId="4F45703C" w14:textId="77777777" w:rsidR="0099469D" w:rsidRPr="002C249F" w:rsidRDefault="002C249F" w:rsidP="002C249F">
      <w:pPr>
        <w:ind w:left="1602"/>
        <w:rPr>
          <w:rFonts w:asciiTheme="minorHAnsi" w:hAnsiTheme="minorHAnsi" w:cstheme="minorHAnsi"/>
          <w:sz w:val="22"/>
          <w:szCs w:val="22"/>
        </w:rPr>
      </w:pPr>
      <w:r w:rsidRPr="002C249F">
        <w:rPr>
          <w:rFonts w:asciiTheme="minorHAnsi" w:hAnsiTheme="minorHAnsi" w:cstheme="minorHAnsi"/>
          <w:sz w:val="22"/>
          <w:szCs w:val="22"/>
        </w:rPr>
        <w:t>FCC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GROL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certification with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Radar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Endorseme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C249F">
        <w:rPr>
          <w:rFonts w:asciiTheme="minorHAnsi" w:hAnsiTheme="minorHAnsi" w:cstheme="minorHAnsi"/>
          <w:sz w:val="22"/>
          <w:szCs w:val="22"/>
        </w:rPr>
        <w:t>t</w:t>
      </w:r>
    </w:p>
    <w:p w14:paraId="35EF7E59" w14:textId="77777777" w:rsidR="0099469D" w:rsidRPr="002C249F" w:rsidRDefault="0099469D" w:rsidP="002C249F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3FCED9EC" w14:textId="77777777" w:rsidR="0099469D" w:rsidRPr="002C249F" w:rsidRDefault="002C249F" w:rsidP="002C249F">
      <w:pPr>
        <w:ind w:left="882"/>
        <w:rPr>
          <w:rFonts w:asciiTheme="minorHAnsi" w:hAnsiTheme="minorHAnsi" w:cstheme="minorHAnsi"/>
          <w:sz w:val="22"/>
          <w:szCs w:val="22"/>
        </w:rPr>
      </w:pPr>
      <w:r w:rsidRPr="002C249F">
        <w:rPr>
          <w:rFonts w:asciiTheme="minorHAnsi" w:hAnsiTheme="minorHAnsi" w:cstheme="minorHAnsi"/>
          <w:b/>
          <w:sz w:val="22"/>
          <w:szCs w:val="22"/>
        </w:rPr>
        <w:t>Techni</w:t>
      </w:r>
      <w:r w:rsidRPr="002C249F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2C249F">
        <w:rPr>
          <w:rFonts w:asciiTheme="minorHAnsi" w:hAnsiTheme="minorHAnsi" w:cstheme="minorHAnsi"/>
          <w:b/>
          <w:sz w:val="22"/>
          <w:szCs w:val="22"/>
        </w:rPr>
        <w:t xml:space="preserve">al </w:t>
      </w:r>
      <w:r w:rsidRPr="002C249F">
        <w:rPr>
          <w:rFonts w:asciiTheme="minorHAnsi" w:hAnsiTheme="minorHAnsi" w:cstheme="minorHAnsi"/>
          <w:b/>
          <w:sz w:val="22"/>
          <w:szCs w:val="22"/>
        </w:rPr>
        <w:t>qualifications</w:t>
      </w:r>
    </w:p>
    <w:p w14:paraId="7D8B1869" w14:textId="77777777" w:rsidR="0099469D" w:rsidRPr="002C249F" w:rsidRDefault="002C249F" w:rsidP="002C249F">
      <w:pPr>
        <w:ind w:left="1602"/>
        <w:rPr>
          <w:rFonts w:asciiTheme="minorHAnsi" w:hAnsiTheme="minorHAnsi" w:cstheme="minorHAnsi"/>
          <w:sz w:val="22"/>
          <w:szCs w:val="22"/>
        </w:rPr>
      </w:pPr>
      <w:r w:rsidRPr="002C249F">
        <w:rPr>
          <w:rFonts w:asciiTheme="minorHAnsi" w:hAnsiTheme="minorHAnsi" w:cstheme="minorHAnsi"/>
          <w:sz w:val="22"/>
          <w:szCs w:val="22"/>
        </w:rPr>
        <w:t>PC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Proficie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C249F">
        <w:rPr>
          <w:rFonts w:asciiTheme="minorHAnsi" w:hAnsiTheme="minorHAnsi" w:cstheme="minorHAnsi"/>
          <w:sz w:val="22"/>
          <w:szCs w:val="22"/>
        </w:rPr>
        <w:t>t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w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C249F">
        <w:rPr>
          <w:rFonts w:asciiTheme="minorHAnsi" w:hAnsiTheme="minorHAnsi" w:cstheme="minorHAnsi"/>
          <w:sz w:val="22"/>
          <w:szCs w:val="22"/>
        </w:rPr>
        <w:t>th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2C249F">
        <w:rPr>
          <w:rFonts w:asciiTheme="minorHAnsi" w:hAnsiTheme="minorHAnsi" w:cstheme="minorHAnsi"/>
          <w:sz w:val="22"/>
          <w:szCs w:val="22"/>
        </w:rPr>
        <w:t>ord,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Ex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C249F">
        <w:rPr>
          <w:rFonts w:asciiTheme="minorHAnsi" w:hAnsiTheme="minorHAnsi" w:cstheme="minorHAnsi"/>
          <w:sz w:val="22"/>
          <w:szCs w:val="22"/>
        </w:rPr>
        <w:t>l,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Access, and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2C249F">
        <w:rPr>
          <w:rFonts w:asciiTheme="minorHAnsi" w:hAnsiTheme="minorHAnsi" w:cstheme="minorHAnsi"/>
          <w:sz w:val="22"/>
          <w:szCs w:val="22"/>
        </w:rPr>
        <w:t>o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C249F">
        <w:rPr>
          <w:rFonts w:asciiTheme="minorHAnsi" w:hAnsiTheme="minorHAnsi" w:cstheme="minorHAnsi"/>
          <w:sz w:val="22"/>
          <w:szCs w:val="22"/>
        </w:rPr>
        <w:t>dPerfect</w:t>
      </w:r>
    </w:p>
    <w:p w14:paraId="5C3460A4" w14:textId="77777777" w:rsidR="0099469D" w:rsidRPr="002C249F" w:rsidRDefault="0099469D" w:rsidP="002C249F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606C4E04" w14:textId="77777777" w:rsidR="0099469D" w:rsidRPr="002C249F" w:rsidRDefault="002C249F" w:rsidP="002C249F">
      <w:pPr>
        <w:ind w:left="882"/>
        <w:rPr>
          <w:rFonts w:asciiTheme="minorHAnsi" w:hAnsiTheme="minorHAnsi" w:cstheme="minorHAnsi"/>
          <w:sz w:val="22"/>
          <w:szCs w:val="22"/>
        </w:rPr>
      </w:pPr>
      <w:r w:rsidRPr="002C249F">
        <w:rPr>
          <w:rFonts w:asciiTheme="minorHAnsi" w:hAnsiTheme="minorHAnsi" w:cstheme="minorHAnsi"/>
          <w:b/>
          <w:sz w:val="22"/>
          <w:szCs w:val="22"/>
        </w:rPr>
        <w:t>Languag</w:t>
      </w:r>
      <w:r w:rsidRPr="002C249F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2C249F">
        <w:rPr>
          <w:rFonts w:asciiTheme="minorHAnsi" w:hAnsiTheme="minorHAnsi" w:cstheme="minorHAnsi"/>
          <w:b/>
          <w:sz w:val="22"/>
          <w:szCs w:val="22"/>
        </w:rPr>
        <w:t>s</w:t>
      </w:r>
    </w:p>
    <w:p w14:paraId="35F9D282" w14:textId="77777777" w:rsidR="0099469D" w:rsidRPr="002C249F" w:rsidRDefault="002C249F" w:rsidP="002C249F">
      <w:pPr>
        <w:ind w:left="1602"/>
        <w:rPr>
          <w:rFonts w:asciiTheme="minorHAnsi" w:hAnsiTheme="minorHAnsi" w:cstheme="minorHAnsi"/>
          <w:sz w:val="22"/>
          <w:szCs w:val="22"/>
        </w:rPr>
      </w:pPr>
      <w:r w:rsidRPr="002C249F">
        <w:rPr>
          <w:rFonts w:asciiTheme="minorHAnsi" w:hAnsiTheme="minorHAnsi" w:cstheme="minorHAnsi"/>
          <w:sz w:val="22"/>
          <w:szCs w:val="22"/>
        </w:rPr>
        <w:t>Fluent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in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En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2C249F">
        <w:rPr>
          <w:rFonts w:asciiTheme="minorHAnsi" w:hAnsiTheme="minorHAnsi" w:cstheme="minorHAnsi"/>
          <w:sz w:val="22"/>
          <w:szCs w:val="22"/>
        </w:rPr>
        <w:t>li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C249F">
        <w:rPr>
          <w:rFonts w:asciiTheme="minorHAnsi" w:hAnsiTheme="minorHAnsi" w:cstheme="minorHAnsi"/>
          <w:sz w:val="22"/>
          <w:szCs w:val="22"/>
        </w:rPr>
        <w:t>h,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Spanish,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and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German</w:t>
      </w:r>
    </w:p>
    <w:p w14:paraId="4C0DA403" w14:textId="77777777" w:rsidR="0099469D" w:rsidRPr="002C249F" w:rsidRDefault="0099469D" w:rsidP="002C249F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4259D850" w14:textId="77777777" w:rsidR="0099469D" w:rsidRPr="002C249F" w:rsidRDefault="002C249F" w:rsidP="002C249F">
      <w:pPr>
        <w:ind w:left="882" w:right="5650"/>
        <w:rPr>
          <w:rFonts w:asciiTheme="minorHAnsi" w:hAnsiTheme="minorHAnsi" w:cstheme="minorHAnsi"/>
          <w:sz w:val="22"/>
          <w:szCs w:val="22"/>
        </w:rPr>
      </w:pPr>
      <w:r w:rsidRPr="002C249F">
        <w:rPr>
          <w:rFonts w:asciiTheme="minorHAnsi" w:hAnsiTheme="minorHAnsi" w:cstheme="minorHAnsi"/>
          <w:b/>
          <w:sz w:val="22"/>
          <w:szCs w:val="22"/>
        </w:rPr>
        <w:t>Hono</w:t>
      </w:r>
      <w:r w:rsidRPr="002C249F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2C249F">
        <w:rPr>
          <w:rFonts w:asciiTheme="minorHAnsi" w:hAnsiTheme="minorHAnsi" w:cstheme="minorHAnsi"/>
          <w:b/>
          <w:sz w:val="22"/>
          <w:szCs w:val="22"/>
        </w:rPr>
        <w:t>s and A</w:t>
      </w:r>
      <w:r w:rsidRPr="002C249F">
        <w:rPr>
          <w:rFonts w:asciiTheme="minorHAnsi" w:hAnsiTheme="minorHAnsi" w:cstheme="minorHAnsi"/>
          <w:b/>
          <w:spacing w:val="1"/>
          <w:sz w:val="22"/>
          <w:szCs w:val="22"/>
        </w:rPr>
        <w:t>w</w:t>
      </w:r>
      <w:r w:rsidRPr="002C249F">
        <w:rPr>
          <w:rFonts w:asciiTheme="minorHAnsi" w:hAnsiTheme="minorHAnsi" w:cstheme="minorHAnsi"/>
          <w:b/>
          <w:sz w:val="22"/>
          <w:szCs w:val="22"/>
        </w:rPr>
        <w:t>a</w:t>
      </w:r>
      <w:r w:rsidRPr="002C249F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2C249F">
        <w:rPr>
          <w:rFonts w:asciiTheme="minorHAnsi" w:hAnsiTheme="minorHAnsi" w:cstheme="minorHAnsi"/>
          <w:b/>
          <w:sz w:val="22"/>
          <w:szCs w:val="22"/>
        </w:rPr>
        <w:t>ds Tea</w:t>
      </w:r>
      <w:r w:rsidRPr="002C249F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2C249F">
        <w:rPr>
          <w:rFonts w:asciiTheme="minorHAnsi" w:hAnsiTheme="minorHAnsi" w:cstheme="minorHAnsi"/>
          <w:b/>
          <w:sz w:val="22"/>
          <w:szCs w:val="22"/>
        </w:rPr>
        <w:t>hing and Training Committees a</w:t>
      </w:r>
      <w:r w:rsidRPr="002C249F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2C249F">
        <w:rPr>
          <w:rFonts w:asciiTheme="minorHAnsi" w:hAnsiTheme="minorHAnsi" w:cstheme="minorHAnsi"/>
          <w:b/>
          <w:sz w:val="22"/>
          <w:szCs w:val="22"/>
        </w:rPr>
        <w:t>d Task Forces</w:t>
      </w:r>
    </w:p>
    <w:p w14:paraId="0BCC4B02" w14:textId="77777777" w:rsidR="0099469D" w:rsidRPr="002C249F" w:rsidRDefault="0099469D" w:rsidP="002C249F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37664C51" w14:textId="77777777" w:rsidR="0099469D" w:rsidRPr="002C249F" w:rsidRDefault="002C249F" w:rsidP="002C249F">
      <w:pPr>
        <w:ind w:left="2929"/>
        <w:rPr>
          <w:rFonts w:asciiTheme="minorHAnsi" w:hAnsiTheme="minorHAnsi" w:cstheme="minorHAnsi"/>
          <w:sz w:val="22"/>
          <w:szCs w:val="22"/>
        </w:rPr>
      </w:pPr>
      <w:r w:rsidRPr="002C249F">
        <w:rPr>
          <w:rFonts w:asciiTheme="minorHAnsi" w:hAnsiTheme="minorHAnsi" w:cstheme="minorHAnsi"/>
          <w:b/>
          <w:i/>
          <w:position w:val="-1"/>
          <w:sz w:val="22"/>
          <w:szCs w:val="22"/>
          <w:u w:color="CC0000"/>
        </w:rPr>
        <w:t>Alw</w:t>
      </w:r>
      <w:r w:rsidRPr="002C249F">
        <w:rPr>
          <w:rFonts w:asciiTheme="minorHAnsi" w:hAnsiTheme="minorHAnsi" w:cstheme="minorHAnsi"/>
          <w:b/>
          <w:i/>
          <w:spacing w:val="1"/>
          <w:position w:val="-1"/>
          <w:sz w:val="22"/>
          <w:szCs w:val="22"/>
          <w:u w:color="CC0000"/>
        </w:rPr>
        <w:t>a</w:t>
      </w:r>
      <w:r w:rsidRPr="002C249F">
        <w:rPr>
          <w:rFonts w:asciiTheme="minorHAnsi" w:hAnsiTheme="minorHAnsi" w:cstheme="minorHAnsi"/>
          <w:b/>
          <w:i/>
          <w:position w:val="-1"/>
          <w:sz w:val="22"/>
          <w:szCs w:val="22"/>
          <w:u w:color="CC0000"/>
        </w:rPr>
        <w:t>ys remem</w:t>
      </w:r>
      <w:r w:rsidRPr="002C249F">
        <w:rPr>
          <w:rFonts w:asciiTheme="minorHAnsi" w:hAnsiTheme="minorHAnsi" w:cstheme="minorHAnsi"/>
          <w:b/>
          <w:i/>
          <w:spacing w:val="1"/>
          <w:position w:val="-1"/>
          <w:sz w:val="22"/>
          <w:szCs w:val="22"/>
          <w:u w:color="CC0000"/>
        </w:rPr>
        <w:t>b</w:t>
      </w:r>
      <w:r w:rsidRPr="002C249F">
        <w:rPr>
          <w:rFonts w:asciiTheme="minorHAnsi" w:hAnsiTheme="minorHAnsi" w:cstheme="minorHAnsi"/>
          <w:b/>
          <w:i/>
          <w:position w:val="-1"/>
          <w:sz w:val="22"/>
          <w:szCs w:val="22"/>
          <w:u w:color="CC0000"/>
        </w:rPr>
        <w:t>er th</w:t>
      </w:r>
      <w:r w:rsidRPr="002C249F">
        <w:rPr>
          <w:rFonts w:asciiTheme="minorHAnsi" w:hAnsiTheme="minorHAnsi" w:cstheme="minorHAnsi"/>
          <w:b/>
          <w:i/>
          <w:spacing w:val="1"/>
          <w:position w:val="-1"/>
          <w:sz w:val="22"/>
          <w:szCs w:val="22"/>
          <w:u w:color="CC0000"/>
        </w:rPr>
        <w:t>a</w:t>
      </w:r>
      <w:r w:rsidRPr="002C249F">
        <w:rPr>
          <w:rFonts w:asciiTheme="minorHAnsi" w:hAnsiTheme="minorHAnsi" w:cstheme="minorHAnsi"/>
          <w:b/>
          <w:i/>
          <w:position w:val="-1"/>
          <w:sz w:val="22"/>
          <w:szCs w:val="22"/>
          <w:u w:color="CC0000"/>
        </w:rPr>
        <w:t>t y</w:t>
      </w:r>
      <w:r w:rsidRPr="002C249F">
        <w:rPr>
          <w:rFonts w:asciiTheme="minorHAnsi" w:hAnsiTheme="minorHAnsi" w:cstheme="minorHAnsi"/>
          <w:b/>
          <w:i/>
          <w:spacing w:val="1"/>
          <w:position w:val="-1"/>
          <w:sz w:val="22"/>
          <w:szCs w:val="22"/>
          <w:u w:color="CC0000"/>
        </w:rPr>
        <w:t>o</w:t>
      </w:r>
      <w:r w:rsidRPr="002C249F">
        <w:rPr>
          <w:rFonts w:asciiTheme="minorHAnsi" w:hAnsiTheme="minorHAnsi" w:cstheme="minorHAnsi"/>
          <w:b/>
          <w:i/>
          <w:position w:val="-1"/>
          <w:sz w:val="22"/>
          <w:szCs w:val="22"/>
          <w:u w:color="CC0000"/>
        </w:rPr>
        <w:t>u</w:t>
      </w:r>
      <w:r w:rsidRPr="002C249F">
        <w:rPr>
          <w:rFonts w:asciiTheme="minorHAnsi" w:hAnsiTheme="minorHAnsi" w:cstheme="minorHAnsi"/>
          <w:b/>
          <w:i/>
          <w:spacing w:val="-1"/>
          <w:position w:val="-1"/>
          <w:sz w:val="22"/>
          <w:szCs w:val="22"/>
          <w:u w:color="CC0000"/>
        </w:rPr>
        <w:t xml:space="preserve"> </w:t>
      </w:r>
      <w:r w:rsidRPr="002C249F">
        <w:rPr>
          <w:rFonts w:asciiTheme="minorHAnsi" w:hAnsiTheme="minorHAnsi" w:cstheme="minorHAnsi"/>
          <w:b/>
          <w:i/>
          <w:spacing w:val="1"/>
          <w:position w:val="-1"/>
          <w:sz w:val="22"/>
          <w:szCs w:val="22"/>
          <w:u w:color="CC0000"/>
        </w:rPr>
        <w:t>a</w:t>
      </w:r>
      <w:r w:rsidRPr="002C249F">
        <w:rPr>
          <w:rFonts w:asciiTheme="minorHAnsi" w:hAnsiTheme="minorHAnsi" w:cstheme="minorHAnsi"/>
          <w:b/>
          <w:i/>
          <w:spacing w:val="-1"/>
          <w:position w:val="-1"/>
          <w:sz w:val="22"/>
          <w:szCs w:val="22"/>
          <w:u w:color="CC0000"/>
        </w:rPr>
        <w:t>r</w:t>
      </w:r>
      <w:r w:rsidRPr="002C249F">
        <w:rPr>
          <w:rFonts w:asciiTheme="minorHAnsi" w:hAnsiTheme="minorHAnsi" w:cstheme="minorHAnsi"/>
          <w:b/>
          <w:i/>
          <w:position w:val="-1"/>
          <w:sz w:val="22"/>
          <w:szCs w:val="22"/>
          <w:u w:color="CC0000"/>
        </w:rPr>
        <w:t>e selling</w:t>
      </w:r>
    </w:p>
    <w:p w14:paraId="6A8A88EE" w14:textId="77777777" w:rsidR="0099469D" w:rsidRPr="002C249F" w:rsidRDefault="0099469D" w:rsidP="002C249F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5FB3F391" w14:textId="77777777" w:rsidR="0099469D" w:rsidRPr="002C249F" w:rsidRDefault="002C249F" w:rsidP="002C249F">
      <w:pPr>
        <w:spacing w:before="27"/>
        <w:ind w:left="162" w:right="76"/>
        <w:rPr>
          <w:rFonts w:asciiTheme="minorHAnsi" w:hAnsiTheme="minorHAnsi" w:cstheme="minorHAnsi"/>
          <w:sz w:val="22"/>
          <w:szCs w:val="22"/>
        </w:rPr>
      </w:pPr>
      <w:r w:rsidRPr="002C249F">
        <w:rPr>
          <w:rFonts w:asciiTheme="minorHAnsi" w:hAnsiTheme="minorHAnsi" w:cstheme="minorHAnsi"/>
          <w:sz w:val="22"/>
          <w:szCs w:val="22"/>
        </w:rPr>
        <w:t>Yo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2C249F">
        <w:rPr>
          <w:rFonts w:asciiTheme="minorHAnsi" w:hAnsiTheme="minorHAnsi" w:cstheme="minorHAnsi"/>
          <w:sz w:val="22"/>
          <w:szCs w:val="22"/>
        </w:rPr>
        <w:t>r years in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C249F">
        <w:rPr>
          <w:rFonts w:asciiTheme="minorHAnsi" w:hAnsiTheme="minorHAnsi" w:cstheme="minorHAnsi"/>
          <w:sz w:val="22"/>
          <w:szCs w:val="22"/>
        </w:rPr>
        <w:t>e ar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C249F">
        <w:rPr>
          <w:rFonts w:asciiTheme="minorHAnsi" w:hAnsiTheme="minorHAnsi" w:cstheme="minorHAnsi"/>
          <w:sz w:val="22"/>
          <w:szCs w:val="22"/>
        </w:rPr>
        <w:t>ed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 xml:space="preserve">forces 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2C249F">
        <w:rPr>
          <w:rFonts w:asciiTheme="minorHAnsi" w:hAnsiTheme="minorHAnsi" w:cstheme="minorHAnsi"/>
          <w:sz w:val="22"/>
          <w:szCs w:val="22"/>
        </w:rPr>
        <w:t>e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249F">
        <w:rPr>
          <w:rFonts w:asciiTheme="minorHAnsi" w:hAnsiTheme="minorHAnsi" w:cstheme="minorHAnsi"/>
          <w:sz w:val="22"/>
          <w:szCs w:val="22"/>
        </w:rPr>
        <w:t>n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C249F">
        <w:rPr>
          <w:rFonts w:asciiTheme="minorHAnsi" w:hAnsiTheme="minorHAnsi" w:cstheme="minorHAnsi"/>
          <w:sz w:val="22"/>
          <w:szCs w:val="22"/>
        </w:rPr>
        <w:t>u specif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C249F">
        <w:rPr>
          <w:rFonts w:asciiTheme="minorHAnsi" w:hAnsiTheme="minorHAnsi" w:cstheme="minorHAnsi"/>
          <w:sz w:val="22"/>
          <w:szCs w:val="22"/>
        </w:rPr>
        <w:t>c s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2C249F">
        <w:rPr>
          <w:rFonts w:asciiTheme="minorHAnsi" w:hAnsiTheme="minorHAnsi" w:cstheme="minorHAnsi"/>
          <w:sz w:val="22"/>
          <w:szCs w:val="22"/>
        </w:rPr>
        <w:t>i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C249F">
        <w:rPr>
          <w:rFonts w:asciiTheme="minorHAnsi" w:hAnsiTheme="minorHAnsi" w:cstheme="minorHAnsi"/>
          <w:sz w:val="22"/>
          <w:szCs w:val="22"/>
        </w:rPr>
        <w:t>ls, atte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C249F">
        <w:rPr>
          <w:rFonts w:asciiTheme="minorHAnsi" w:hAnsiTheme="minorHAnsi" w:cstheme="minorHAnsi"/>
          <w:sz w:val="22"/>
          <w:szCs w:val="22"/>
        </w:rPr>
        <w:t>ti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C249F">
        <w:rPr>
          <w:rFonts w:asciiTheme="minorHAnsi" w:hAnsiTheme="minorHAnsi" w:cstheme="minorHAnsi"/>
          <w:sz w:val="22"/>
          <w:szCs w:val="22"/>
        </w:rPr>
        <w:t xml:space="preserve">n to 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C249F">
        <w:rPr>
          <w:rFonts w:asciiTheme="minorHAnsi" w:hAnsiTheme="minorHAnsi" w:cstheme="minorHAnsi"/>
          <w:sz w:val="22"/>
          <w:szCs w:val="22"/>
        </w:rPr>
        <w:t>etail, and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an u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np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249F">
        <w:rPr>
          <w:rFonts w:asciiTheme="minorHAnsi" w:hAnsiTheme="minorHAnsi" w:cstheme="minorHAnsi"/>
          <w:sz w:val="22"/>
          <w:szCs w:val="22"/>
        </w:rPr>
        <w:t>ralleled work et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C249F">
        <w:rPr>
          <w:rFonts w:asciiTheme="minorHAnsi" w:hAnsiTheme="minorHAnsi" w:cstheme="minorHAnsi"/>
          <w:sz w:val="22"/>
          <w:szCs w:val="22"/>
        </w:rPr>
        <w:t>ic t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C249F">
        <w:rPr>
          <w:rFonts w:asciiTheme="minorHAnsi" w:hAnsiTheme="minorHAnsi" w:cstheme="minorHAnsi"/>
          <w:sz w:val="22"/>
          <w:szCs w:val="22"/>
        </w:rPr>
        <w:t xml:space="preserve">at 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C249F">
        <w:rPr>
          <w:rFonts w:asciiTheme="minorHAnsi" w:hAnsiTheme="minorHAnsi" w:cstheme="minorHAnsi"/>
          <w:sz w:val="22"/>
          <w:szCs w:val="22"/>
        </w:rPr>
        <w:t>a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2C249F">
        <w:rPr>
          <w:rFonts w:asciiTheme="minorHAnsi" w:hAnsiTheme="minorHAnsi" w:cstheme="minorHAnsi"/>
          <w:sz w:val="22"/>
          <w:szCs w:val="22"/>
        </w:rPr>
        <w:t>e y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C249F">
        <w:rPr>
          <w:rFonts w:asciiTheme="minorHAnsi" w:hAnsiTheme="minorHAnsi" w:cstheme="minorHAnsi"/>
          <w:sz w:val="22"/>
          <w:szCs w:val="22"/>
        </w:rPr>
        <w:t>u a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C249F">
        <w:rPr>
          <w:rFonts w:asciiTheme="minorHAnsi" w:hAnsiTheme="minorHAnsi" w:cstheme="minorHAnsi"/>
          <w:sz w:val="22"/>
          <w:szCs w:val="22"/>
        </w:rPr>
        <w:t>esira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C249F">
        <w:rPr>
          <w:rFonts w:asciiTheme="minorHAnsi" w:hAnsiTheme="minorHAnsi" w:cstheme="minorHAnsi"/>
          <w:sz w:val="22"/>
          <w:szCs w:val="22"/>
        </w:rPr>
        <w:t>e c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C249F">
        <w:rPr>
          <w:rFonts w:asciiTheme="minorHAnsi" w:hAnsiTheme="minorHAnsi" w:cstheme="minorHAnsi"/>
          <w:sz w:val="22"/>
          <w:szCs w:val="22"/>
        </w:rPr>
        <w:t>m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od</w:t>
      </w:r>
      <w:r w:rsidRPr="002C249F">
        <w:rPr>
          <w:rFonts w:asciiTheme="minorHAnsi" w:hAnsiTheme="minorHAnsi" w:cstheme="minorHAnsi"/>
          <w:sz w:val="22"/>
          <w:szCs w:val="22"/>
        </w:rPr>
        <w:t xml:space="preserve">ity 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C249F">
        <w:rPr>
          <w:rFonts w:asciiTheme="minorHAnsi" w:hAnsiTheme="minorHAnsi" w:cstheme="minorHAnsi"/>
          <w:sz w:val="22"/>
          <w:szCs w:val="22"/>
        </w:rPr>
        <w:t>n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t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C249F">
        <w:rPr>
          <w:rFonts w:asciiTheme="minorHAnsi" w:hAnsiTheme="minorHAnsi" w:cstheme="minorHAnsi"/>
          <w:sz w:val="22"/>
          <w:szCs w:val="22"/>
        </w:rPr>
        <w:t>e ci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2C249F">
        <w:rPr>
          <w:rFonts w:asciiTheme="minorHAnsi" w:hAnsiTheme="minorHAnsi" w:cstheme="minorHAnsi"/>
          <w:sz w:val="22"/>
          <w:szCs w:val="22"/>
        </w:rPr>
        <w:t>ilian workf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C249F">
        <w:rPr>
          <w:rFonts w:asciiTheme="minorHAnsi" w:hAnsiTheme="minorHAnsi" w:cstheme="minorHAnsi"/>
          <w:sz w:val="22"/>
          <w:szCs w:val="22"/>
        </w:rPr>
        <w:t>rce.</w:t>
      </w:r>
      <w:r w:rsidRPr="002C249F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Un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C249F">
        <w:rPr>
          <w:rFonts w:asciiTheme="minorHAnsi" w:hAnsiTheme="minorHAnsi" w:cstheme="minorHAnsi"/>
          <w:sz w:val="22"/>
          <w:szCs w:val="22"/>
        </w:rPr>
        <w:t>ersta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C249F">
        <w:rPr>
          <w:rFonts w:asciiTheme="minorHAnsi" w:hAnsiTheme="minorHAnsi" w:cstheme="minorHAnsi"/>
          <w:sz w:val="22"/>
          <w:szCs w:val="22"/>
        </w:rPr>
        <w:t>d and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a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C249F">
        <w:rPr>
          <w:rFonts w:asciiTheme="minorHAnsi" w:hAnsiTheme="minorHAnsi" w:cstheme="minorHAnsi"/>
          <w:sz w:val="22"/>
          <w:szCs w:val="22"/>
        </w:rPr>
        <w:t>preciate t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C249F">
        <w:rPr>
          <w:rFonts w:asciiTheme="minorHAnsi" w:hAnsiTheme="minorHAnsi" w:cstheme="minorHAnsi"/>
          <w:sz w:val="22"/>
          <w:szCs w:val="22"/>
        </w:rPr>
        <w:t>e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val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2C249F">
        <w:rPr>
          <w:rFonts w:asciiTheme="minorHAnsi" w:hAnsiTheme="minorHAnsi" w:cstheme="minorHAnsi"/>
          <w:sz w:val="22"/>
          <w:szCs w:val="22"/>
        </w:rPr>
        <w:t xml:space="preserve">e 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2C249F">
        <w:rPr>
          <w:rFonts w:asciiTheme="minorHAnsi" w:hAnsiTheme="minorHAnsi" w:cstheme="minorHAnsi"/>
          <w:sz w:val="22"/>
          <w:szCs w:val="22"/>
        </w:rPr>
        <w:t>ou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b</w:t>
      </w:r>
      <w:r w:rsidRPr="002C249F">
        <w:rPr>
          <w:rFonts w:asciiTheme="minorHAnsi" w:hAnsiTheme="minorHAnsi" w:cstheme="minorHAnsi"/>
          <w:sz w:val="22"/>
          <w:szCs w:val="22"/>
        </w:rPr>
        <w:t>ri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C249F">
        <w:rPr>
          <w:rFonts w:asciiTheme="minorHAnsi" w:hAnsiTheme="minorHAnsi" w:cstheme="minorHAnsi"/>
          <w:sz w:val="22"/>
          <w:szCs w:val="22"/>
        </w:rPr>
        <w:t>g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C249F">
        <w:rPr>
          <w:rFonts w:asciiTheme="minorHAnsi" w:hAnsiTheme="minorHAnsi" w:cstheme="minorHAnsi"/>
          <w:sz w:val="22"/>
          <w:szCs w:val="22"/>
        </w:rPr>
        <w:t>o a p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C249F">
        <w:rPr>
          <w:rFonts w:asciiTheme="minorHAnsi" w:hAnsiTheme="minorHAnsi" w:cstheme="minorHAnsi"/>
          <w:sz w:val="22"/>
          <w:szCs w:val="22"/>
        </w:rPr>
        <w:t>o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C249F">
        <w:rPr>
          <w:rFonts w:asciiTheme="minorHAnsi" w:hAnsiTheme="minorHAnsi" w:cstheme="minorHAnsi"/>
          <w:sz w:val="22"/>
          <w:szCs w:val="22"/>
        </w:rPr>
        <w:t>pect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2C249F">
        <w:rPr>
          <w:rFonts w:asciiTheme="minorHAnsi" w:hAnsiTheme="minorHAnsi" w:cstheme="minorHAnsi"/>
          <w:sz w:val="22"/>
          <w:szCs w:val="22"/>
        </w:rPr>
        <w:t>e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e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C249F">
        <w:rPr>
          <w:rFonts w:asciiTheme="minorHAnsi" w:hAnsiTheme="minorHAnsi" w:cstheme="minorHAnsi"/>
          <w:sz w:val="22"/>
          <w:szCs w:val="22"/>
        </w:rPr>
        <w:t>p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C249F">
        <w:rPr>
          <w:rFonts w:asciiTheme="minorHAnsi" w:hAnsiTheme="minorHAnsi" w:cstheme="minorHAnsi"/>
          <w:sz w:val="22"/>
          <w:szCs w:val="22"/>
        </w:rPr>
        <w:t>o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2C249F">
        <w:rPr>
          <w:rFonts w:asciiTheme="minorHAnsi" w:hAnsiTheme="minorHAnsi" w:cstheme="minorHAnsi"/>
          <w:sz w:val="22"/>
          <w:szCs w:val="22"/>
        </w:rPr>
        <w:t>e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C249F">
        <w:rPr>
          <w:rFonts w:asciiTheme="minorHAnsi" w:hAnsiTheme="minorHAnsi" w:cstheme="minorHAnsi"/>
          <w:sz w:val="22"/>
          <w:szCs w:val="22"/>
        </w:rPr>
        <w:t>,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C249F">
        <w:rPr>
          <w:rFonts w:asciiTheme="minorHAnsi" w:hAnsiTheme="minorHAnsi" w:cstheme="minorHAnsi"/>
          <w:sz w:val="22"/>
          <w:szCs w:val="22"/>
        </w:rPr>
        <w:t>d c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omm</w:t>
      </w:r>
      <w:r w:rsidRPr="002C249F">
        <w:rPr>
          <w:rFonts w:asciiTheme="minorHAnsi" w:hAnsiTheme="minorHAnsi" w:cstheme="minorHAnsi"/>
          <w:sz w:val="22"/>
          <w:szCs w:val="22"/>
        </w:rPr>
        <w:t>un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C249F">
        <w:rPr>
          <w:rFonts w:asciiTheme="minorHAnsi" w:hAnsiTheme="minorHAnsi" w:cstheme="minorHAnsi"/>
          <w:sz w:val="22"/>
          <w:szCs w:val="22"/>
        </w:rPr>
        <w:t>cate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 xml:space="preserve">that </w:t>
      </w:r>
      <w:r w:rsidRPr="002C249F">
        <w:rPr>
          <w:rFonts w:asciiTheme="minorHAnsi" w:hAnsiTheme="minorHAnsi" w:cstheme="minorHAnsi"/>
          <w:sz w:val="22"/>
          <w:szCs w:val="22"/>
        </w:rPr>
        <w:t>value.  By fo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2C249F">
        <w:rPr>
          <w:rFonts w:asciiTheme="minorHAnsi" w:hAnsiTheme="minorHAnsi" w:cstheme="minorHAnsi"/>
          <w:sz w:val="22"/>
          <w:szCs w:val="22"/>
        </w:rPr>
        <w:t>sing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on your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charact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249F">
        <w:rPr>
          <w:rFonts w:asciiTheme="minorHAnsi" w:hAnsiTheme="minorHAnsi" w:cstheme="minorHAnsi"/>
          <w:sz w:val="22"/>
          <w:szCs w:val="22"/>
        </w:rPr>
        <w:t>r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as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well as yo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2C249F">
        <w:rPr>
          <w:rFonts w:asciiTheme="minorHAnsi" w:hAnsiTheme="minorHAnsi" w:cstheme="minorHAnsi"/>
          <w:sz w:val="22"/>
          <w:szCs w:val="22"/>
        </w:rPr>
        <w:t>r ac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C249F">
        <w:rPr>
          <w:rFonts w:asciiTheme="minorHAnsi" w:hAnsiTheme="minorHAnsi" w:cstheme="minorHAnsi"/>
          <w:sz w:val="22"/>
          <w:szCs w:val="22"/>
        </w:rPr>
        <w:t>ev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C249F">
        <w:rPr>
          <w:rFonts w:asciiTheme="minorHAnsi" w:hAnsiTheme="minorHAnsi" w:cstheme="minorHAnsi"/>
          <w:sz w:val="22"/>
          <w:szCs w:val="22"/>
        </w:rPr>
        <w:t>e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C249F">
        <w:rPr>
          <w:rFonts w:asciiTheme="minorHAnsi" w:hAnsiTheme="minorHAnsi" w:cstheme="minorHAnsi"/>
          <w:sz w:val="22"/>
          <w:szCs w:val="22"/>
        </w:rPr>
        <w:t>ts, s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2C249F">
        <w:rPr>
          <w:rFonts w:asciiTheme="minorHAnsi" w:hAnsiTheme="minorHAnsi" w:cstheme="minorHAnsi"/>
          <w:sz w:val="22"/>
          <w:szCs w:val="22"/>
        </w:rPr>
        <w:t>ccesses, a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C249F">
        <w:rPr>
          <w:rFonts w:asciiTheme="minorHAnsi" w:hAnsiTheme="minorHAnsi" w:cstheme="minorHAnsi"/>
          <w:sz w:val="22"/>
          <w:szCs w:val="22"/>
        </w:rPr>
        <w:t>d u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C249F">
        <w:rPr>
          <w:rFonts w:asciiTheme="minorHAnsi" w:hAnsiTheme="minorHAnsi" w:cstheme="minorHAnsi"/>
          <w:sz w:val="22"/>
          <w:szCs w:val="22"/>
        </w:rPr>
        <w:t>iq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2C249F">
        <w:rPr>
          <w:rFonts w:asciiTheme="minorHAnsi" w:hAnsiTheme="minorHAnsi" w:cstheme="minorHAnsi"/>
          <w:sz w:val="22"/>
          <w:szCs w:val="22"/>
        </w:rPr>
        <w:t>e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s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2C249F">
        <w:rPr>
          <w:rFonts w:asciiTheme="minorHAnsi" w:hAnsiTheme="minorHAnsi" w:cstheme="minorHAnsi"/>
          <w:sz w:val="22"/>
          <w:szCs w:val="22"/>
        </w:rPr>
        <w:t xml:space="preserve">ill sets, 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C249F">
        <w:rPr>
          <w:rFonts w:asciiTheme="minorHAnsi" w:hAnsiTheme="minorHAnsi" w:cstheme="minorHAnsi"/>
          <w:sz w:val="22"/>
          <w:szCs w:val="22"/>
        </w:rPr>
        <w:t>u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can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sh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C249F">
        <w:rPr>
          <w:rFonts w:asciiTheme="minorHAnsi" w:hAnsiTheme="minorHAnsi" w:cstheme="minorHAnsi"/>
          <w:sz w:val="22"/>
          <w:szCs w:val="22"/>
        </w:rPr>
        <w:t>w t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C249F">
        <w:rPr>
          <w:rFonts w:asciiTheme="minorHAnsi" w:hAnsiTheme="minorHAnsi" w:cstheme="minorHAnsi"/>
          <w:sz w:val="22"/>
          <w:szCs w:val="22"/>
        </w:rPr>
        <w:t>at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y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C249F">
        <w:rPr>
          <w:rFonts w:asciiTheme="minorHAnsi" w:hAnsiTheme="minorHAnsi" w:cstheme="minorHAnsi"/>
          <w:sz w:val="22"/>
          <w:szCs w:val="22"/>
        </w:rPr>
        <w:t>u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sz w:val="22"/>
          <w:szCs w:val="22"/>
        </w:rPr>
        <w:t>are “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C249F">
        <w:rPr>
          <w:rFonts w:asciiTheme="minorHAnsi" w:hAnsiTheme="minorHAnsi" w:cstheme="minorHAnsi"/>
          <w:sz w:val="22"/>
          <w:szCs w:val="22"/>
        </w:rPr>
        <w:t>e” s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C249F">
        <w:rPr>
          <w:rFonts w:asciiTheme="minorHAnsi" w:hAnsiTheme="minorHAnsi" w:cstheme="minorHAnsi"/>
          <w:sz w:val="22"/>
          <w:szCs w:val="22"/>
        </w:rPr>
        <w:t>e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2C249F">
        <w:rPr>
          <w:rFonts w:asciiTheme="minorHAnsi" w:hAnsiTheme="minorHAnsi" w:cstheme="minorHAnsi"/>
          <w:sz w:val="22"/>
          <w:szCs w:val="22"/>
        </w:rPr>
        <w:t>e who will make a d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C249F">
        <w:rPr>
          <w:rFonts w:asciiTheme="minorHAnsi" w:hAnsiTheme="minorHAnsi" w:cstheme="minorHAnsi"/>
          <w:sz w:val="22"/>
          <w:szCs w:val="22"/>
        </w:rPr>
        <w:t>ff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C249F">
        <w:rPr>
          <w:rFonts w:asciiTheme="minorHAnsi" w:hAnsiTheme="minorHAnsi" w:cstheme="minorHAnsi"/>
          <w:sz w:val="22"/>
          <w:szCs w:val="22"/>
        </w:rPr>
        <w:t>r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2C249F">
        <w:rPr>
          <w:rFonts w:asciiTheme="minorHAnsi" w:hAnsiTheme="minorHAnsi" w:cstheme="minorHAnsi"/>
          <w:sz w:val="22"/>
          <w:szCs w:val="22"/>
        </w:rPr>
        <w:t xml:space="preserve">nce at their 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2C249F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2C249F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C249F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C249F">
        <w:rPr>
          <w:rFonts w:asciiTheme="minorHAnsi" w:hAnsiTheme="minorHAnsi" w:cstheme="minorHAnsi"/>
          <w:sz w:val="22"/>
          <w:szCs w:val="22"/>
        </w:rPr>
        <w:t>any.</w:t>
      </w:r>
    </w:p>
    <w:p w14:paraId="1593EB1A" w14:textId="77777777" w:rsidR="0099469D" w:rsidRPr="002C249F" w:rsidRDefault="0099469D" w:rsidP="002C249F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66AF0DB9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64AE64C5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115CCF5B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308B9E37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77417ABF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260ED844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228B6B51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59A0C842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082F70E9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1F0B4176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0DDB02CB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2606DEB2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709A07EF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602F61A5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14C1E0AB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6CD4BEE9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38ACD2BA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591CFA91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47C57414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7D02F037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74C65CB9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78E01107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46FA2211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04F9CF01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7E871142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1EADFE26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13FBC44F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3CA6CFA2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667857E2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31D077BB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258E19BA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577DB169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0C0BF5DE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41E40EA1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65120D2E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00907DA0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4230036B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470004BA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66C2253D" w14:textId="77777777" w:rsidR="0099469D" w:rsidRPr="002C249F" w:rsidRDefault="002C249F" w:rsidP="002C249F">
      <w:pPr>
        <w:spacing w:before="40"/>
        <w:ind w:right="333"/>
        <w:jc w:val="right"/>
        <w:rPr>
          <w:rFonts w:asciiTheme="minorHAnsi" w:hAnsiTheme="minorHAnsi" w:cstheme="minorHAnsi"/>
          <w:sz w:val="22"/>
          <w:szCs w:val="22"/>
        </w:rPr>
        <w:sectPr w:rsidR="0099469D" w:rsidRPr="002C249F">
          <w:pgSz w:w="12240" w:h="15840"/>
          <w:pgMar w:top="900" w:right="1720" w:bottom="280" w:left="1720" w:header="720" w:footer="720" w:gutter="0"/>
          <w:cols w:space="720"/>
        </w:sectPr>
      </w:pPr>
      <w:r w:rsidRPr="002C249F">
        <w:rPr>
          <w:rFonts w:asciiTheme="minorHAnsi" w:hAnsiTheme="minorHAnsi" w:cstheme="minorHAnsi"/>
          <w:b/>
          <w:w w:val="83"/>
          <w:sz w:val="22"/>
          <w:szCs w:val="22"/>
        </w:rPr>
        <w:t>3-10-09</w:t>
      </w:r>
    </w:p>
    <w:p w14:paraId="411B94EA" w14:textId="77777777" w:rsidR="0099469D" w:rsidRPr="002C249F" w:rsidRDefault="002C249F" w:rsidP="002C249F">
      <w:pPr>
        <w:spacing w:before="68"/>
        <w:ind w:left="1527"/>
        <w:rPr>
          <w:rFonts w:asciiTheme="minorHAnsi" w:hAnsiTheme="minorHAnsi" w:cstheme="minorHAnsi"/>
          <w:sz w:val="22"/>
          <w:szCs w:val="22"/>
        </w:rPr>
      </w:pPr>
      <w:r w:rsidRPr="002C249F">
        <w:rPr>
          <w:rFonts w:asciiTheme="minorHAnsi" w:hAnsiTheme="minorHAnsi" w:cstheme="minorHAnsi"/>
          <w:sz w:val="22"/>
          <w:szCs w:val="22"/>
        </w:rPr>
        <w:lastRenderedPageBreak/>
        <w:pict w14:anchorId="68501D01">
          <v:group id="_x0000_s1374" style="position:absolute;left:0;text-align:left;margin-left:36pt;margin-top:36pt;width:540pt;height:10in;z-index:-1298;mso-position-horizontal-relative:page;mso-position-vertical-relative:page" coordorigin="720,720" coordsize="10800,14400">
            <v:shape id="_x0000_s1404" style="position:absolute;left:800;top:800;width:10640;height:14240" coordorigin="800,800" coordsize="10640,14240" path="m800,15040r10640,l11440,800,800,800r,14240xe" fillcolor="#fdfdfd" stroked="f">
              <v:path arrowok="t"/>
            </v:shape>
            <v:shape id="_x0000_s1403" style="position:absolute;left:760;top:760;width:10720;height:14320" coordorigin="760,760" coordsize="10720,14320" path="m760,15080r10720,l11480,760,760,760r,14320xe" filled="f" strokecolor="#ce3034" strokeweight="4pt">
              <v:path arrowok="t"/>
            </v:shape>
            <v:shape id="_x0000_s1402" style="position:absolute;left:1080;top:1431;width:10080;height:13024" coordorigin="1080,1431" coordsize="10080,13024" path="m1080,14456r10080,l11160,1431r-10080,l1080,14456xe" fillcolor="#fdfdfd" stroked="f">
              <v:path arrowok="t"/>
            </v:shape>
            <v:shape id="_x0000_s1401" style="position:absolute;left:11275;top:14490;width:59;height:46" coordorigin="11275,14490" coordsize="59,46" path="m11311,14499r-3,4l11303,14503r-6,l11297,14494r,14l11300,14508r6,2l11310,14516r2,5l11319,14521r-4,-6l11313,14512r-3,-5l11316,14502r,-6l11314,14492r-5,-2l11308,14494r3,5xe" fillcolor="#0b2d83" stroked="f">
              <v:path arrowok="t"/>
            </v:shape>
            <v:shape id="_x0000_s1400" style="position:absolute;left:11275;top:14490;width:59;height:46" coordorigin="11275,14490" coordsize="59,46" path="m11292,14521r5,l11297,14494r6,l11308,14494r1,-4l11303,14490r-11,l11292,14521xe" fillcolor="#0b2d83" stroked="f">
              <v:path arrowok="t"/>
            </v:shape>
            <v:shape id="_x0000_s1399" style="position:absolute;left:11275;top:14490;width:59;height:46" coordorigin="11275,14490" coordsize="59,46" path="m11280,14505r,-4l11282,14485r-3,5l11277,14495r-2,5l11275,14510r2,5l11279,14520r3,4l11286,14521r-5,-8l11280,14509r,-4xe" fillcolor="#0b2d83" stroked="f">
              <v:path arrowok="t"/>
            </v:shape>
            <v:shape id="_x0000_s1398" style="position:absolute;left:11275;top:14490;width:59;height:46" coordorigin="11275,14490" coordsize="59,46" path="m11282,14524r4,4l11290,14530r5,3l11300,14534r10,l11315,14533r5,-3l11324,14528r4,-4l11330,14520r3,-5l11334,14510r,-10l11333,14495r-3,-5l11328,14485r-4,-3l11319,14479r-4,-2l11310,14476r-10,l11295,14477r-5,2l11286,14482r-4,3l11280,14501r1,-4l11284,14493r5,-7l11297,14481r4,-1l11309,14480r4,1l11317,14484r7,5l11328,14497r1,4l11329,14509r-1,4l11326,14517r-5,7l11313,14528r-4,1l11301,14529r-4,-1l11293,14526r-7,-5l11282,14524xe" fillcolor="#0b2d83" stroked="f">
              <v:path arrowok="t"/>
            </v:shape>
            <v:shape id="_x0000_s1397" style="position:absolute;left:8796;top:14502;width:133;height:141" coordorigin="8796,14502" coordsize="133,141" path="m8923,14629r-8,-23l8914,14603r-4,-12l8902,14581r-13,-4l8889,14577r20,-9l8921,14551r2,-9l8923,14530r-7,-10l8907,14514r-15,-7l8873,14504r-23,-2l8827,14503r-20,1l8796,14506r,137l8829,14643r,-119l8833,14523r7,-1l8852,14522r26,5l8889,14541r,3l8881,14560r-23,7l8852,14567r-4,19l8870,14591r12,17l8882,14610r6,18l8892,14639r3,4l8929,14643r-6,-14xe" fillcolor="#0b2d83" stroked="f">
              <v:path arrowok="t"/>
            </v:shape>
            <v:shape id="_x0000_s1396" style="position:absolute;left:8796;top:14502;width:133;height:141" coordorigin="8796,14502" coordsize="133,141" path="m8829,14567r,19l8848,14586r4,-19l8829,14567xe" fillcolor="#0b2d83" stroked="f">
              <v:path arrowok="t"/>
            </v:shape>
            <v:shape id="_x0000_s1395" style="position:absolute;left:8959;top:14504;width:116;height:139" coordorigin="8959,14504" coordsize="116,139" path="m8993,14622r,-40l9066,14582r,-22l8993,14560r,-35l9071,14525r,-21l8959,14504r,139l9075,14643r,-21l8993,14622xe" fillcolor="#0b2d83" stroked="f">
              <v:path arrowok="t"/>
            </v:shape>
            <v:shape id="_x0000_s1394" style="position:absolute;left:9100;top:14501;width:151;height:144" coordorigin="9100,14501" coordsize="151,144" path="m9100,14575r4,20l9113,14612r14,14l9146,14637r24,6l9198,14646r17,-1l9236,14642r14,-4l9244,14618r-1,l9225,14622r-21,2l9197,14623r-27,-4l9151,14608r-12,-15l9135,14574r1,-6l9142,14549r15,-14l9178,14526r26,-3l9205,14523r22,2l9244,14529r8,-21l9246,14506r-17,-3l9203,14501r-9,l9168,14505r-23,8l9126,14524r-14,14l9103,14555r-3,20xe" fillcolor="#0b2d83" stroked="f">
              <v:path arrowok="t"/>
            </v:shape>
            <v:shape id="_x0000_s1393" style="position:absolute;left:9285;top:14502;width:133;height:141" coordorigin="9285,14502" coordsize="133,141" path="m9412,14629r-8,-23l9403,14603r-5,-12l9391,14581r-13,-4l9378,14577r19,-10l9410,14551r1,-9l9411,14530r-6,-10l9395,14514r-14,-7l9361,14504r-23,-2l9316,14503r-20,1l9285,14506r,137l9318,14643r,-119l9321,14523r8,-1l9341,14522r25,5l9378,14541r,3l9370,14560r-24,7l9341,14567r-4,19l9359,14591r11,17l9371,14610r6,18l9381,14639r3,4l9418,14643r-6,-14xe" fillcolor="#0b2d83" stroked="f">
              <v:path arrowok="t"/>
            </v:shape>
            <v:shape id="_x0000_s1392" style="position:absolute;left:9285;top:14502;width:133;height:141" coordorigin="9285,14502" coordsize="133,141" path="m9318,14567r,19l9337,14586r4,-19l9318,14567xe" fillcolor="#0b2d83" stroked="f">
              <v:path arrowok="t"/>
            </v:shape>
            <v:shape id="_x0000_s1391" style="position:absolute;left:9448;top:14504;width:150;height:142" coordorigin="9448,14504" coordsize="150,142" path="m9598,14504r-33,l9565,14582r-6,24l9545,14620r-23,5l9501,14620r-15,-14l9481,14581r,-77l9448,14504r,76l9451,14603r9,19l9476,14636r20,7l9521,14646r1,l9547,14643r21,-8l9584,14623r10,-19l9598,14580r,-76xe" fillcolor="#0b2d83" stroked="f">
              <v:path arrowok="t"/>
            </v:shape>
            <v:shape id="_x0000_s1390" style="position:absolute;left:9658;top:14504;width:0;height:139" coordorigin="9658,14504" coordsize="0,139" path="m9658,14504r,139e" filled="f" strokecolor="#0b2d83" strokeweight=".623mm">
              <v:path arrowok="t"/>
            </v:shape>
            <v:shape id="_x0000_s1389" style="position:absolute;left:9701;top:14504;width:146;height:139" coordorigin="9701,14504" coordsize="146,139" path="m9757,14525r,118l9790,14643r,-118l9847,14525r,-21l9701,14504r,21l9757,14525xe" fillcolor="#0b2d83" stroked="f">
              <v:path arrowok="t"/>
            </v:shape>
            <v:shape id="_x0000_s1388" style="position:absolute;left:10293;top:14504;width:0;height:139" coordorigin="10293,14504" coordsize="0,139" path="m10293,14504r,139e" filled="f" strokecolor="#0b2d83" strokeweight=".62267mm">
              <v:path arrowok="t"/>
            </v:shape>
            <v:shape id="_x0000_s1387" style="position:absolute;left:10369;top:14504;width:113;height:139" coordorigin="10369,14504" coordsize="113,139" path="m10402,14621r,-117l10369,14504r,139l10482,14643r,-22l10402,14621xe" fillcolor="#0b2d83" stroked="f">
              <v:path arrowok="t"/>
            </v:shape>
            <v:shape id="_x0000_s1386" style="position:absolute;left:10530;top:14504;width:0;height:139" coordorigin="10530,14504" coordsize="0,139" path="m10530,14504r,139e" filled="f" strokecolor="#0b2d83" strokeweight=".623mm">
              <v:path arrowok="t"/>
            </v:shape>
            <v:shape id="_x0000_s1385" style="position:absolute;left:10579;top:14504;width:146;height:139" coordorigin="10579,14504" coordsize="146,139" path="m10635,14525r,118l10668,14643r,-118l10724,14525r,-21l10579,14504r,21l10635,14525xe" fillcolor="#0b2d83" stroked="f">
              <v:path arrowok="t"/>
            </v:shape>
            <v:shape id="_x0000_s1384" style="position:absolute;left:10736;top:14504;width:169;height:139" coordorigin="10736,14504" coordsize="169,139" path="m10824,14539r4,9l10844,14583r-51,l10797,14504r-61,139l10771,14643r16,-40l10850,14603r18,40l10904,14643r-63,-139l10824,14539xe" fillcolor="#0b2d83" stroked="f">
              <v:path arrowok="t"/>
            </v:shape>
            <v:shape id="_x0000_s1383" style="position:absolute;left:10736;top:14504;width:169;height:139" coordorigin="10736,14504" coordsize="169,139" path="m10841,14504r-44,l10793,14583r16,-36l10812,14539r3,-8l10817,14523r1,l10821,14531r3,8l10841,14504xe" fillcolor="#0b2d83" stroked="f">
              <v:path arrowok="t"/>
            </v:shape>
            <v:shape id="_x0000_s1382" style="position:absolute;left:10940;top:14502;width:133;height:141" coordorigin="10940,14502" coordsize="133,141" path="m11067,14629r-8,-23l11058,14603r-4,-12l11046,14581r-13,-4l11033,14577r20,-9l11065,14551r2,-9l11067,14530r-6,-10l11051,14514r-15,-7l11017,14504r-23,-2l10971,14503r-20,1l10940,14506r,137l10973,14643r,-119l10977,14523r7,-1l10997,14522r25,5l11033,14541r1,3l11025,14560r-23,7l10996,14567r-3,19l11014,14591r12,17l11027,14610r5,18l11036,14639r3,4l11073,14643r-6,-14xe" fillcolor="#0b2d83" stroked="f">
              <v:path arrowok="t"/>
            </v:shape>
            <v:shape id="_x0000_s1381" style="position:absolute;left:10940;top:14502;width:133;height:141" coordorigin="10940,14502" coordsize="133,141" path="m10973,14567r,19l10993,14586r3,-19l10973,14567xe" fillcolor="#0b2d83" stroked="f">
              <v:path arrowok="t"/>
            </v:shape>
            <v:shape id="_x0000_s1380" style="position:absolute;left:11093;top:14504;width:158;height:139" coordorigin="11093,14504" coordsize="158,139" path="m11177,14558r-4,9l11172,14567r-5,-9l11162,14551r-7,-11l11132,14504r-39,l11154,14584r,59l11187,14643r,-59l11252,14504r-39,l11189,14540r-6,10l11177,14558xe" fillcolor="#0b2d83" stroked="f">
              <v:path arrowok="t"/>
            </v:shape>
            <v:shape id="_x0000_s1379" style="position:absolute;left:10186;top:14723;width:704;height:0" coordorigin="10186,14723" coordsize="704,0" path="m10186,14723r704,e" filled="f" strokecolor="#d10024" strokeweight=".17533mm">
              <v:path arrowok="t"/>
            </v:shape>
            <v:shape id="_x0000_s1378" style="position:absolute;left:9145;top:14723;width:731;height:0" coordorigin="9145,14723" coordsize="731,0" path="m9145,14723r731,e" filled="f" strokecolor="#d10024" strokeweight=".17533mm">
              <v:path arrowok="t"/>
            </v:shape>
            <v:shape id="_x0000_s1377" style="position:absolute;left:10131;top:14340;width:135;height:387" coordorigin="10131,14340" coordsize="135,387" path="m10226,14347r-29,5l10177,14359r-11,8l10160,14380r-3,18l10155,14413r-2,26l10152,14456r-1,19l10149,14496r-2,23l10145,14543r-2,24l10142,14592r-2,24l10138,14640r-2,22l10135,14683r-2,18l10132,14717r-1,10l10216,14727r,-326l10218,14379r6,-14l10239,14354r28,-14l10226,14347xe" fillcolor="#d10024" stroked="f">
              <v:path arrowok="t"/>
            </v:shape>
            <v:shape id="_x0000_s1376" style="position:absolute;left:9971;top:14359;width:202;height:368" coordorigin="9971,14359" coordsize="202,368" path="m10050,14727r62,-305l10118,14400r7,-13l10138,14376r23,-11l10173,14359r-38,6l10107,14370r-19,6l10074,14383r-8,11l10059,14409r-6,21l10049,14444r-4,13l10041,14472r-5,18l10031,14509r-6,20l10019,14551r-6,23l10007,14596r-6,23l9994,14642r-6,22l9983,14685r-6,20l9972,14724r-1,3l10050,14727xe" fillcolor="#d10024" stroked="f">
              <v:path arrowok="t"/>
            </v:shape>
            <v:shape id="_x0000_s1375" style="position:absolute;left:9823;top:14377;width:257;height:350" coordorigin="9823,14377" coordsize="257,350" path="m10007,14442r10,-21l10025,14408r12,-10l10055,14388r24,-11l10044,14382r-27,5l9997,14392r-14,7l9972,14409r-9,13l9954,14439r-7,15l9937,14475r-6,14l9924,14505r-8,17l9907,14541r-9,20l9889,14581r-10,21l9870,14624r-10,21l9850,14667r-10,21l9831,14708r-8,19l9896,14727r111,-285xe" fillcolor="#d10024" stroked="f">
              <v:path arrowok="t"/>
            </v:shape>
            <w10:wrap anchorx="page" anchory="page"/>
          </v:group>
        </w:pict>
      </w:r>
      <w:r w:rsidRPr="002C249F">
        <w:rPr>
          <w:rFonts w:asciiTheme="minorHAnsi" w:hAnsiTheme="minorHAnsi" w:cstheme="minorHAnsi"/>
          <w:b/>
          <w:w w:val="81"/>
          <w:position w:val="-1"/>
          <w:sz w:val="22"/>
          <w:szCs w:val="22"/>
        </w:rPr>
        <w:t xml:space="preserve">SAMPLE </w:t>
      </w:r>
      <w:r w:rsidRPr="002C249F">
        <w:rPr>
          <w:rFonts w:asciiTheme="minorHAnsi" w:hAnsiTheme="minorHAnsi" w:cstheme="minorHAnsi"/>
          <w:b/>
          <w:spacing w:val="41"/>
          <w:w w:val="81"/>
          <w:position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b/>
          <w:spacing w:val="-6"/>
          <w:w w:val="81"/>
          <w:position w:val="-1"/>
          <w:sz w:val="22"/>
          <w:szCs w:val="22"/>
        </w:rPr>
        <w:t>C</w:t>
      </w:r>
      <w:r w:rsidRPr="002C249F">
        <w:rPr>
          <w:rFonts w:asciiTheme="minorHAnsi" w:hAnsiTheme="minorHAnsi" w:cstheme="minorHAnsi"/>
          <w:b/>
          <w:spacing w:val="-2"/>
          <w:w w:val="81"/>
          <w:position w:val="-1"/>
          <w:sz w:val="22"/>
          <w:szCs w:val="22"/>
        </w:rPr>
        <w:t>O</w:t>
      </w:r>
      <w:r w:rsidRPr="002C249F">
        <w:rPr>
          <w:rFonts w:asciiTheme="minorHAnsi" w:hAnsiTheme="minorHAnsi" w:cstheme="minorHAnsi"/>
          <w:b/>
          <w:w w:val="81"/>
          <w:position w:val="-1"/>
          <w:sz w:val="22"/>
          <w:szCs w:val="22"/>
        </w:rPr>
        <w:t>VER</w:t>
      </w:r>
      <w:r w:rsidRPr="002C249F">
        <w:rPr>
          <w:rFonts w:asciiTheme="minorHAnsi" w:hAnsiTheme="minorHAnsi" w:cstheme="minorHAnsi"/>
          <w:b/>
          <w:spacing w:val="52"/>
          <w:w w:val="81"/>
          <w:position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b/>
          <w:w w:val="81"/>
          <w:position w:val="-1"/>
          <w:sz w:val="22"/>
          <w:szCs w:val="22"/>
        </w:rPr>
        <w:t>L</w:t>
      </w:r>
      <w:r w:rsidRPr="002C249F">
        <w:rPr>
          <w:rFonts w:asciiTheme="minorHAnsi" w:hAnsiTheme="minorHAnsi" w:cstheme="minorHAnsi"/>
          <w:b/>
          <w:spacing w:val="1"/>
          <w:w w:val="81"/>
          <w:position w:val="-1"/>
          <w:sz w:val="22"/>
          <w:szCs w:val="22"/>
        </w:rPr>
        <w:t>E</w:t>
      </w:r>
      <w:r w:rsidRPr="002C249F">
        <w:rPr>
          <w:rFonts w:asciiTheme="minorHAnsi" w:hAnsiTheme="minorHAnsi" w:cstheme="minorHAnsi"/>
          <w:b/>
          <w:spacing w:val="5"/>
          <w:w w:val="81"/>
          <w:position w:val="-1"/>
          <w:sz w:val="22"/>
          <w:szCs w:val="22"/>
        </w:rPr>
        <w:t>T</w:t>
      </w:r>
      <w:r w:rsidRPr="002C249F">
        <w:rPr>
          <w:rFonts w:asciiTheme="minorHAnsi" w:hAnsiTheme="minorHAnsi" w:cstheme="minorHAnsi"/>
          <w:b/>
          <w:w w:val="81"/>
          <w:position w:val="-1"/>
          <w:sz w:val="22"/>
          <w:szCs w:val="22"/>
        </w:rPr>
        <w:t>TER</w:t>
      </w:r>
      <w:r w:rsidRPr="002C249F">
        <w:rPr>
          <w:rFonts w:asciiTheme="minorHAnsi" w:hAnsiTheme="minorHAnsi" w:cstheme="minorHAnsi"/>
          <w:b/>
          <w:spacing w:val="-8"/>
          <w:w w:val="81"/>
          <w:position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b/>
          <w:w w:val="81"/>
          <w:position w:val="-1"/>
          <w:sz w:val="22"/>
          <w:szCs w:val="22"/>
        </w:rPr>
        <w:t>FOR</w:t>
      </w:r>
      <w:r w:rsidRPr="002C249F">
        <w:rPr>
          <w:rFonts w:asciiTheme="minorHAnsi" w:hAnsiTheme="minorHAnsi" w:cstheme="minorHAnsi"/>
          <w:b/>
          <w:spacing w:val="52"/>
          <w:w w:val="81"/>
          <w:position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b/>
          <w:w w:val="81"/>
          <w:position w:val="-1"/>
          <w:sz w:val="22"/>
          <w:szCs w:val="22"/>
        </w:rPr>
        <w:t>MILI</w:t>
      </w:r>
      <w:r w:rsidRPr="002C249F">
        <w:rPr>
          <w:rFonts w:asciiTheme="minorHAnsi" w:hAnsiTheme="minorHAnsi" w:cstheme="minorHAnsi"/>
          <w:b/>
          <w:spacing w:val="-16"/>
          <w:w w:val="81"/>
          <w:position w:val="-1"/>
          <w:sz w:val="22"/>
          <w:szCs w:val="22"/>
        </w:rPr>
        <w:t>T</w:t>
      </w:r>
      <w:r w:rsidRPr="002C249F">
        <w:rPr>
          <w:rFonts w:asciiTheme="minorHAnsi" w:hAnsiTheme="minorHAnsi" w:cstheme="minorHAnsi"/>
          <w:b/>
          <w:w w:val="81"/>
          <w:position w:val="-1"/>
          <w:sz w:val="22"/>
          <w:szCs w:val="22"/>
        </w:rPr>
        <w:t>A</w:t>
      </w:r>
      <w:r w:rsidRPr="002C249F">
        <w:rPr>
          <w:rFonts w:asciiTheme="minorHAnsi" w:hAnsiTheme="minorHAnsi" w:cstheme="minorHAnsi"/>
          <w:b/>
          <w:spacing w:val="-4"/>
          <w:w w:val="81"/>
          <w:position w:val="-1"/>
          <w:sz w:val="22"/>
          <w:szCs w:val="22"/>
        </w:rPr>
        <w:t>R</w:t>
      </w:r>
      <w:r w:rsidRPr="002C249F">
        <w:rPr>
          <w:rFonts w:asciiTheme="minorHAnsi" w:hAnsiTheme="minorHAnsi" w:cstheme="minorHAnsi"/>
          <w:b/>
          <w:w w:val="81"/>
          <w:position w:val="-1"/>
          <w:sz w:val="22"/>
          <w:szCs w:val="22"/>
        </w:rPr>
        <w:t>Y</w:t>
      </w:r>
      <w:r w:rsidRPr="002C249F">
        <w:rPr>
          <w:rFonts w:asciiTheme="minorHAnsi" w:hAnsiTheme="minorHAnsi" w:cstheme="minorHAnsi"/>
          <w:b/>
          <w:spacing w:val="20"/>
          <w:w w:val="81"/>
          <w:position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b/>
          <w:w w:val="84"/>
          <w:position w:val="-1"/>
          <w:sz w:val="22"/>
          <w:szCs w:val="22"/>
        </w:rPr>
        <w:t>V</w:t>
      </w:r>
      <w:r w:rsidRPr="002C249F">
        <w:rPr>
          <w:rFonts w:asciiTheme="minorHAnsi" w:hAnsiTheme="minorHAnsi" w:cstheme="minorHAnsi"/>
          <w:b/>
          <w:spacing w:val="1"/>
          <w:w w:val="84"/>
          <w:position w:val="-1"/>
          <w:sz w:val="22"/>
          <w:szCs w:val="22"/>
        </w:rPr>
        <w:t>E</w:t>
      </w:r>
      <w:r w:rsidRPr="002C249F">
        <w:rPr>
          <w:rFonts w:asciiTheme="minorHAnsi" w:hAnsiTheme="minorHAnsi" w:cstheme="minorHAnsi"/>
          <w:b/>
          <w:w w:val="81"/>
          <w:position w:val="-1"/>
          <w:sz w:val="22"/>
          <w:szCs w:val="22"/>
        </w:rPr>
        <w:t>TE</w:t>
      </w:r>
      <w:r w:rsidRPr="002C249F">
        <w:rPr>
          <w:rFonts w:asciiTheme="minorHAnsi" w:hAnsiTheme="minorHAnsi" w:cstheme="minorHAnsi"/>
          <w:b/>
          <w:spacing w:val="3"/>
          <w:w w:val="81"/>
          <w:position w:val="-1"/>
          <w:sz w:val="22"/>
          <w:szCs w:val="22"/>
        </w:rPr>
        <w:t>R</w:t>
      </w:r>
      <w:r w:rsidRPr="002C249F">
        <w:rPr>
          <w:rFonts w:asciiTheme="minorHAnsi" w:hAnsiTheme="minorHAnsi" w:cstheme="minorHAnsi"/>
          <w:b/>
          <w:w w:val="94"/>
          <w:position w:val="-1"/>
          <w:sz w:val="22"/>
          <w:szCs w:val="22"/>
        </w:rPr>
        <w:t>ANS</w:t>
      </w:r>
    </w:p>
    <w:p w14:paraId="5A2CA33B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7D7F008C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0C44ED34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4B4C9E8F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556BB667" w14:textId="77777777" w:rsidR="0099469D" w:rsidRPr="002C249F" w:rsidRDefault="0099469D" w:rsidP="002C249F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2041812F" w14:textId="77777777" w:rsidR="0099469D" w:rsidRPr="002C249F" w:rsidRDefault="002C249F" w:rsidP="002C249F">
      <w:pPr>
        <w:spacing w:before="17"/>
        <w:ind w:left="3807" w:right="3688"/>
        <w:jc w:val="center"/>
        <w:rPr>
          <w:rFonts w:asciiTheme="minorHAnsi" w:eastAsia="Verdana" w:hAnsiTheme="minorHAnsi" w:cstheme="minorHAnsi"/>
          <w:sz w:val="22"/>
          <w:szCs w:val="22"/>
        </w:rPr>
      </w:pPr>
      <w:r w:rsidRPr="002C249F">
        <w:rPr>
          <w:rFonts w:asciiTheme="minorHAnsi" w:eastAsia="Verdana" w:hAnsiTheme="minorHAnsi" w:cstheme="minorHAnsi"/>
          <w:b/>
          <w:sz w:val="22"/>
          <w:szCs w:val="22"/>
        </w:rPr>
        <w:t>Jane Doe</w:t>
      </w:r>
    </w:p>
    <w:p w14:paraId="0C05B3E8" w14:textId="77777777" w:rsidR="0099469D" w:rsidRPr="002C249F" w:rsidRDefault="002C249F" w:rsidP="002C249F">
      <w:pPr>
        <w:ind w:left="3013" w:right="2893"/>
        <w:jc w:val="center"/>
        <w:rPr>
          <w:rFonts w:asciiTheme="minorHAnsi" w:eastAsia="Verdana" w:hAnsiTheme="minorHAnsi" w:cstheme="minorHAnsi"/>
          <w:sz w:val="22"/>
          <w:szCs w:val="22"/>
        </w:rPr>
      </w:pPr>
      <w:r w:rsidRPr="002C249F">
        <w:rPr>
          <w:rFonts w:asciiTheme="minorHAnsi" w:eastAsia="Verdana" w:hAnsiTheme="minorHAnsi" w:cstheme="minorHAnsi"/>
          <w:b/>
          <w:sz w:val="22"/>
          <w:szCs w:val="22"/>
        </w:rPr>
        <w:t xml:space="preserve">1234 </w:t>
      </w:r>
      <w:r w:rsidRPr="002C249F">
        <w:rPr>
          <w:rFonts w:asciiTheme="minorHAnsi" w:eastAsia="Verdana" w:hAnsiTheme="minorHAnsi" w:cstheme="minorHAnsi"/>
          <w:b/>
          <w:spacing w:val="1"/>
          <w:sz w:val="22"/>
          <w:szCs w:val="22"/>
        </w:rPr>
        <w:t>F</w:t>
      </w:r>
      <w:r w:rsidRPr="002C249F">
        <w:rPr>
          <w:rFonts w:asciiTheme="minorHAnsi" w:eastAsia="Verdana" w:hAnsiTheme="minorHAnsi" w:cstheme="minorHAnsi"/>
          <w:b/>
          <w:sz w:val="22"/>
          <w:szCs w:val="22"/>
        </w:rPr>
        <w:t>irst St. Anyto</w:t>
      </w:r>
      <w:r w:rsidRPr="002C249F">
        <w:rPr>
          <w:rFonts w:asciiTheme="minorHAnsi" w:eastAsia="Verdana" w:hAnsiTheme="minorHAnsi" w:cstheme="minorHAnsi"/>
          <w:b/>
          <w:spacing w:val="1"/>
          <w:sz w:val="22"/>
          <w:szCs w:val="22"/>
        </w:rPr>
        <w:t>w</w:t>
      </w:r>
      <w:r w:rsidRPr="002C249F">
        <w:rPr>
          <w:rFonts w:asciiTheme="minorHAnsi" w:eastAsia="Verdana" w:hAnsiTheme="minorHAnsi" w:cstheme="minorHAnsi"/>
          <w:b/>
          <w:sz w:val="22"/>
          <w:szCs w:val="22"/>
        </w:rPr>
        <w:t>n, USA 12345</w:t>
      </w:r>
    </w:p>
    <w:p w14:paraId="51D377DD" w14:textId="77777777" w:rsidR="0099469D" w:rsidRPr="002C249F" w:rsidRDefault="002C249F" w:rsidP="002C249F">
      <w:pPr>
        <w:ind w:left="2862" w:right="2740"/>
        <w:jc w:val="center"/>
        <w:rPr>
          <w:rFonts w:asciiTheme="minorHAnsi" w:eastAsia="Verdana" w:hAnsiTheme="minorHAnsi" w:cstheme="minorHAnsi"/>
          <w:sz w:val="22"/>
          <w:szCs w:val="22"/>
        </w:rPr>
      </w:pPr>
      <w:r w:rsidRPr="002C249F">
        <w:rPr>
          <w:rFonts w:asciiTheme="minorHAnsi" w:eastAsia="Verdana" w:hAnsiTheme="minorHAnsi" w:cstheme="minorHAnsi"/>
          <w:b/>
          <w:sz w:val="22"/>
          <w:szCs w:val="22"/>
        </w:rPr>
        <w:t xml:space="preserve">Home: </w:t>
      </w:r>
      <w:r w:rsidRPr="002C249F">
        <w:rPr>
          <w:rFonts w:asciiTheme="minorHAnsi" w:eastAsia="Verdana" w:hAnsiTheme="minorHAnsi" w:cstheme="minorHAnsi"/>
          <w:b/>
          <w:spacing w:val="2"/>
          <w:sz w:val="22"/>
          <w:szCs w:val="22"/>
        </w:rPr>
        <w:t>(</w:t>
      </w:r>
      <w:r w:rsidRPr="002C249F">
        <w:rPr>
          <w:rFonts w:asciiTheme="minorHAnsi" w:eastAsia="Verdana" w:hAnsiTheme="minorHAnsi" w:cstheme="minorHAnsi"/>
          <w:b/>
          <w:sz w:val="22"/>
          <w:szCs w:val="22"/>
        </w:rPr>
        <w:t>123) 456-7890</w:t>
      </w:r>
    </w:p>
    <w:p w14:paraId="38AA360C" w14:textId="77777777" w:rsidR="0099469D" w:rsidRPr="002C249F" w:rsidRDefault="002C249F" w:rsidP="002C249F">
      <w:pPr>
        <w:ind w:left="3018" w:right="2898"/>
        <w:jc w:val="center"/>
        <w:rPr>
          <w:rFonts w:asciiTheme="minorHAnsi" w:eastAsia="Verdana" w:hAnsiTheme="minorHAnsi" w:cstheme="minorHAnsi"/>
          <w:sz w:val="22"/>
          <w:szCs w:val="22"/>
        </w:rPr>
      </w:pPr>
      <w:r w:rsidRPr="002C249F">
        <w:rPr>
          <w:rFonts w:asciiTheme="minorHAnsi" w:eastAsia="Verdana" w:hAnsiTheme="minorHAnsi" w:cstheme="minorHAnsi"/>
          <w:b/>
          <w:sz w:val="22"/>
          <w:szCs w:val="22"/>
        </w:rPr>
        <w:t xml:space="preserve">Cell: (123) 555-0000 </w:t>
      </w:r>
      <w:hyperlink r:id="rId8">
        <w:r w:rsidRPr="002C249F">
          <w:rPr>
            <w:rFonts w:asciiTheme="minorHAnsi" w:eastAsia="Verdana" w:hAnsiTheme="minorHAnsi" w:cstheme="minorHAnsi"/>
            <w:b/>
            <w:sz w:val="22"/>
            <w:szCs w:val="22"/>
            <w:u w:color="0000FF"/>
          </w:rPr>
          <w:t>janedoe@email.com</w:t>
        </w:r>
      </w:hyperlink>
    </w:p>
    <w:p w14:paraId="74E83F40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0CCF72BD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0D717323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545ABB36" w14:textId="77777777" w:rsidR="0099469D" w:rsidRPr="002C249F" w:rsidRDefault="0099469D" w:rsidP="002C249F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37CCFAFB" w14:textId="77777777" w:rsidR="0099469D" w:rsidRPr="002C249F" w:rsidRDefault="002C249F" w:rsidP="002C249F">
      <w:pPr>
        <w:spacing w:before="21"/>
        <w:ind w:left="141"/>
        <w:rPr>
          <w:rFonts w:asciiTheme="minorHAnsi" w:eastAsia="Verdana" w:hAnsiTheme="minorHAnsi" w:cstheme="minorHAnsi"/>
          <w:sz w:val="22"/>
          <w:szCs w:val="22"/>
        </w:rPr>
      </w:pPr>
      <w:r w:rsidRPr="002C249F">
        <w:rPr>
          <w:rFonts w:asciiTheme="minorHAnsi" w:eastAsia="Verdana" w:hAnsiTheme="minorHAnsi" w:cstheme="minorHAnsi"/>
          <w:sz w:val="22"/>
          <w:szCs w:val="22"/>
        </w:rPr>
        <w:t>Joe</w:t>
      </w:r>
      <w:r w:rsidRPr="002C249F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Smith</w:t>
      </w:r>
    </w:p>
    <w:p w14:paraId="4DC54C65" w14:textId="77777777" w:rsidR="0099469D" w:rsidRPr="002C249F" w:rsidRDefault="002C249F" w:rsidP="002C249F">
      <w:pPr>
        <w:ind w:left="141"/>
        <w:rPr>
          <w:rFonts w:asciiTheme="minorHAnsi" w:eastAsia="Verdana" w:hAnsiTheme="minorHAnsi" w:cstheme="minorHAnsi"/>
          <w:sz w:val="22"/>
          <w:szCs w:val="22"/>
        </w:rPr>
      </w:pPr>
      <w:r w:rsidRPr="002C249F">
        <w:rPr>
          <w:rFonts w:asciiTheme="minorHAnsi" w:eastAsia="Verdana" w:hAnsiTheme="minorHAnsi" w:cstheme="minorHAnsi"/>
          <w:position w:val="-1"/>
          <w:sz w:val="22"/>
          <w:szCs w:val="22"/>
        </w:rPr>
        <w:t>Human</w:t>
      </w:r>
      <w:r w:rsidRPr="002C249F">
        <w:rPr>
          <w:rFonts w:asciiTheme="minorHAnsi" w:eastAsia="Verdana" w:hAnsiTheme="minorHAnsi" w:cstheme="minorHAnsi"/>
          <w:spacing w:val="-8"/>
          <w:position w:val="-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position w:val="-1"/>
          <w:sz w:val="22"/>
          <w:szCs w:val="22"/>
        </w:rPr>
        <w:t>Resources</w:t>
      </w:r>
      <w:r w:rsidRPr="002C249F">
        <w:rPr>
          <w:rFonts w:asciiTheme="minorHAnsi" w:eastAsia="Verdana" w:hAnsiTheme="minorHAnsi" w:cstheme="minorHAnsi"/>
          <w:spacing w:val="-11"/>
          <w:position w:val="-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position w:val="-1"/>
          <w:sz w:val="22"/>
          <w:szCs w:val="22"/>
        </w:rPr>
        <w:t>Manager</w:t>
      </w:r>
    </w:p>
    <w:p w14:paraId="25109709" w14:textId="77777777" w:rsidR="0099469D" w:rsidRPr="002C249F" w:rsidRDefault="002C249F" w:rsidP="002C249F">
      <w:pPr>
        <w:ind w:left="141"/>
        <w:rPr>
          <w:rFonts w:asciiTheme="minorHAnsi" w:eastAsia="Verdana" w:hAnsiTheme="minorHAnsi" w:cstheme="minorHAnsi"/>
          <w:sz w:val="22"/>
          <w:szCs w:val="22"/>
        </w:rPr>
      </w:pPr>
      <w:r w:rsidRPr="002C249F">
        <w:rPr>
          <w:rFonts w:asciiTheme="minorHAnsi" w:eastAsia="Verdana" w:hAnsiTheme="minorHAnsi" w:cstheme="minorHAnsi"/>
          <w:sz w:val="22"/>
          <w:szCs w:val="22"/>
        </w:rPr>
        <w:t>Smith</w:t>
      </w:r>
      <w:r w:rsidRPr="002C249F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Ma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2C249F">
        <w:rPr>
          <w:rFonts w:asciiTheme="minorHAnsi" w:eastAsia="Verdana" w:hAnsiTheme="minorHAnsi" w:cstheme="minorHAnsi"/>
          <w:sz w:val="22"/>
          <w:szCs w:val="22"/>
        </w:rPr>
        <w:t>ufact</w:t>
      </w:r>
      <w:r w:rsidRPr="002C249F">
        <w:rPr>
          <w:rFonts w:asciiTheme="minorHAnsi" w:eastAsia="Verdana" w:hAnsiTheme="minorHAnsi" w:cstheme="minorHAnsi"/>
          <w:spacing w:val="2"/>
          <w:sz w:val="22"/>
          <w:szCs w:val="22"/>
        </w:rPr>
        <w:t>u</w:t>
      </w:r>
      <w:r w:rsidRPr="002C249F">
        <w:rPr>
          <w:rFonts w:asciiTheme="minorHAnsi" w:eastAsia="Verdana" w:hAnsiTheme="minorHAnsi" w:cstheme="minorHAnsi"/>
          <w:sz w:val="22"/>
          <w:szCs w:val="22"/>
        </w:rPr>
        <w:t>ring</w:t>
      </w:r>
    </w:p>
    <w:p w14:paraId="087EEDAB" w14:textId="77777777" w:rsidR="0099469D" w:rsidRPr="002C249F" w:rsidRDefault="002C249F" w:rsidP="002C249F">
      <w:pPr>
        <w:ind w:left="141" w:right="6039"/>
        <w:rPr>
          <w:rFonts w:asciiTheme="minorHAnsi" w:eastAsia="Verdana" w:hAnsiTheme="minorHAnsi" w:cstheme="minorHAnsi"/>
          <w:sz w:val="22"/>
          <w:szCs w:val="22"/>
        </w:rPr>
      </w:pPr>
      <w:r w:rsidRPr="002C249F">
        <w:rPr>
          <w:rFonts w:asciiTheme="minorHAnsi" w:eastAsia="Verdana" w:hAnsiTheme="minorHAnsi" w:cstheme="minorHAnsi"/>
          <w:sz w:val="22"/>
          <w:szCs w:val="22"/>
        </w:rPr>
        <w:t>6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>7</w:t>
      </w:r>
      <w:r w:rsidRPr="002C249F">
        <w:rPr>
          <w:rFonts w:asciiTheme="minorHAnsi" w:eastAsia="Verdana" w:hAnsiTheme="minorHAnsi" w:cstheme="minorHAnsi"/>
          <w:sz w:val="22"/>
          <w:szCs w:val="22"/>
        </w:rPr>
        <w:t>89</w:t>
      </w:r>
      <w:r w:rsidRPr="002C249F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Sou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2C249F">
        <w:rPr>
          <w:rFonts w:asciiTheme="minorHAnsi" w:eastAsia="Verdana" w:hAnsiTheme="minorHAnsi" w:cstheme="minorHAnsi"/>
          <w:sz w:val="22"/>
          <w:szCs w:val="22"/>
        </w:rPr>
        <w:t>h</w:t>
      </w:r>
      <w:r w:rsidRPr="002C249F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Main</w:t>
      </w:r>
      <w:r w:rsidRPr="002C249F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St. Hometown,</w:t>
      </w:r>
      <w:r w:rsidRPr="002C249F">
        <w:rPr>
          <w:rFonts w:asciiTheme="minorHAnsi" w:eastAsia="Verdana" w:hAnsiTheme="minorHAnsi" w:cstheme="minorHAnsi"/>
          <w:spacing w:val="-13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USA</w:t>
      </w:r>
      <w:r w:rsidRPr="002C249F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678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9</w:t>
      </w:r>
      <w:r w:rsidRPr="002C249F">
        <w:rPr>
          <w:rFonts w:asciiTheme="minorHAnsi" w:eastAsia="Verdana" w:hAnsiTheme="minorHAnsi" w:cstheme="minorHAnsi"/>
          <w:sz w:val="22"/>
          <w:szCs w:val="22"/>
        </w:rPr>
        <w:t>0</w:t>
      </w:r>
    </w:p>
    <w:p w14:paraId="087071D8" w14:textId="77777777" w:rsidR="0099469D" w:rsidRPr="002C249F" w:rsidRDefault="0099469D" w:rsidP="002C249F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5CCC3233" w14:textId="77777777" w:rsidR="0099469D" w:rsidRPr="002C249F" w:rsidRDefault="002C249F" w:rsidP="002C249F">
      <w:pPr>
        <w:ind w:left="141"/>
        <w:rPr>
          <w:rFonts w:asciiTheme="minorHAnsi" w:eastAsia="Verdana" w:hAnsiTheme="minorHAnsi" w:cstheme="minorHAnsi"/>
          <w:sz w:val="22"/>
          <w:szCs w:val="22"/>
        </w:rPr>
      </w:pPr>
      <w:r w:rsidRPr="002C249F">
        <w:rPr>
          <w:rFonts w:asciiTheme="minorHAnsi" w:eastAsia="Verdana" w:hAnsiTheme="minorHAnsi" w:cstheme="minorHAnsi"/>
          <w:sz w:val="22"/>
          <w:szCs w:val="22"/>
        </w:rPr>
        <w:t>Dear</w:t>
      </w:r>
      <w:r w:rsidRPr="002C249F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Mr.</w:t>
      </w:r>
      <w:r w:rsidRPr="002C249F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2C249F">
        <w:rPr>
          <w:rFonts w:asciiTheme="minorHAnsi" w:eastAsia="Verdana" w:hAnsiTheme="minorHAnsi" w:cstheme="minorHAnsi"/>
          <w:sz w:val="22"/>
          <w:szCs w:val="22"/>
        </w:rPr>
        <w:t>mith:</w:t>
      </w:r>
    </w:p>
    <w:p w14:paraId="20AEBA5A" w14:textId="77777777" w:rsidR="0099469D" w:rsidRPr="002C249F" w:rsidRDefault="0099469D" w:rsidP="002C249F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6A2FD0C8" w14:textId="77777777" w:rsidR="0099469D" w:rsidRPr="002C249F" w:rsidRDefault="002C249F" w:rsidP="002C249F">
      <w:pPr>
        <w:ind w:left="141" w:right="142"/>
        <w:rPr>
          <w:rFonts w:asciiTheme="minorHAnsi" w:eastAsia="Verdana" w:hAnsiTheme="minorHAnsi" w:cstheme="minorHAnsi"/>
          <w:sz w:val="22"/>
          <w:szCs w:val="22"/>
        </w:rPr>
      </w:pPr>
      <w:r w:rsidRPr="002C249F">
        <w:rPr>
          <w:rFonts w:asciiTheme="minorHAnsi" w:eastAsia="Verdana" w:hAnsiTheme="minorHAnsi" w:cstheme="minorHAnsi"/>
          <w:sz w:val="22"/>
          <w:szCs w:val="22"/>
        </w:rPr>
        <w:t>As</w:t>
      </w:r>
      <w:r w:rsidRPr="002C249F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an</w:t>
      </w:r>
      <w:r w:rsidRPr="002C249F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in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2C249F">
        <w:rPr>
          <w:rFonts w:asciiTheme="minorHAnsi" w:eastAsia="Verdana" w:hAnsiTheme="minorHAnsi" w:cstheme="minorHAnsi"/>
          <w:sz w:val="22"/>
          <w:szCs w:val="22"/>
        </w:rPr>
        <w:t>ividual</w:t>
      </w:r>
      <w:r w:rsidRPr="002C249F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eag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2C249F">
        <w:rPr>
          <w:rFonts w:asciiTheme="minorHAnsi" w:eastAsia="Verdana" w:hAnsiTheme="minorHAnsi" w:cstheme="minorHAnsi"/>
          <w:sz w:val="22"/>
          <w:szCs w:val="22"/>
        </w:rPr>
        <w:t>r</w:t>
      </w:r>
      <w:r w:rsidRPr="002C249F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to</w:t>
      </w:r>
      <w:r w:rsidRPr="002C249F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pursue</w:t>
      </w:r>
      <w:r w:rsidRPr="002C249F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a care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2C249F">
        <w:rPr>
          <w:rFonts w:asciiTheme="minorHAnsi" w:eastAsia="Verdana" w:hAnsiTheme="minorHAnsi" w:cstheme="minorHAnsi"/>
          <w:sz w:val="22"/>
          <w:szCs w:val="22"/>
        </w:rPr>
        <w:t>r</w:t>
      </w:r>
      <w:r w:rsidRPr="002C249F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 xml:space="preserve">in </w:t>
      </w:r>
      <w:r w:rsidRPr="002C249F">
        <w:rPr>
          <w:rFonts w:asciiTheme="minorHAnsi" w:eastAsia="Verdana" w:hAnsiTheme="minorHAnsi" w:cstheme="minorHAnsi"/>
          <w:b/>
          <w:sz w:val="22"/>
          <w:szCs w:val="22"/>
        </w:rPr>
        <w:t>XXX</w:t>
      </w:r>
      <w:r w:rsidRPr="002C249F">
        <w:rPr>
          <w:rFonts w:asciiTheme="minorHAnsi" w:eastAsia="Verdana" w:hAnsiTheme="minorHAnsi" w:cstheme="minorHAnsi"/>
          <w:sz w:val="22"/>
          <w:szCs w:val="22"/>
        </w:rPr>
        <w:t>,</w:t>
      </w:r>
      <w:r w:rsidRPr="002C249F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 xml:space="preserve">I 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2C249F">
        <w:rPr>
          <w:rFonts w:asciiTheme="minorHAnsi" w:eastAsia="Verdana" w:hAnsiTheme="minorHAnsi" w:cstheme="minorHAnsi"/>
          <w:sz w:val="22"/>
          <w:szCs w:val="22"/>
        </w:rPr>
        <w:t>m</w:t>
      </w:r>
      <w:r w:rsidRPr="002C249F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s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2C249F">
        <w:rPr>
          <w:rFonts w:asciiTheme="minorHAnsi" w:eastAsia="Verdana" w:hAnsiTheme="minorHAnsi" w:cstheme="minorHAnsi"/>
          <w:sz w:val="22"/>
          <w:szCs w:val="22"/>
        </w:rPr>
        <w:t>bmitting</w:t>
      </w:r>
      <w:r w:rsidRPr="002C249F">
        <w:rPr>
          <w:rFonts w:asciiTheme="minorHAnsi" w:eastAsia="Verdana" w:hAnsiTheme="minorHAnsi" w:cstheme="minorHAnsi"/>
          <w:spacing w:val="-12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my resume</w:t>
      </w:r>
      <w:r w:rsidRPr="002C249F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for</w:t>
      </w:r>
      <w:r w:rsidRPr="002C249F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your</w:t>
      </w:r>
      <w:r w:rsidRPr="002C249F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r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2C249F">
        <w:rPr>
          <w:rFonts w:asciiTheme="minorHAnsi" w:eastAsia="Verdana" w:hAnsiTheme="minorHAnsi" w:cstheme="minorHAnsi"/>
          <w:sz w:val="22"/>
          <w:szCs w:val="22"/>
        </w:rPr>
        <w:t>vi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2C249F">
        <w:rPr>
          <w:rFonts w:asciiTheme="minorHAnsi" w:eastAsia="Verdana" w:hAnsiTheme="minorHAnsi" w:cstheme="minorHAnsi"/>
          <w:sz w:val="22"/>
          <w:szCs w:val="22"/>
        </w:rPr>
        <w:t>w.</w:t>
      </w:r>
      <w:r w:rsidRPr="002C249F">
        <w:rPr>
          <w:rFonts w:asciiTheme="minorHAnsi" w:eastAsia="Verdana" w:hAnsiTheme="minorHAnsi" w:cstheme="minorHAnsi"/>
          <w:spacing w:val="70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I h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2C249F">
        <w:rPr>
          <w:rFonts w:asciiTheme="minorHAnsi" w:eastAsia="Verdana" w:hAnsiTheme="minorHAnsi" w:cstheme="minorHAnsi"/>
          <w:sz w:val="22"/>
          <w:szCs w:val="22"/>
        </w:rPr>
        <w:t>ve</w:t>
      </w:r>
      <w:r w:rsidRPr="002C249F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a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s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2C249F">
        <w:rPr>
          <w:rFonts w:asciiTheme="minorHAnsi" w:eastAsia="Verdana" w:hAnsiTheme="minorHAnsi" w:cstheme="minorHAnsi"/>
          <w:sz w:val="22"/>
          <w:szCs w:val="22"/>
        </w:rPr>
        <w:t>rong</w:t>
      </w:r>
      <w:r w:rsidRPr="002C249F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i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2C249F">
        <w:rPr>
          <w:rFonts w:asciiTheme="minorHAnsi" w:eastAsia="Verdana" w:hAnsiTheme="minorHAnsi" w:cstheme="minorHAnsi"/>
          <w:sz w:val="22"/>
          <w:szCs w:val="22"/>
        </w:rPr>
        <w:t>terest</w:t>
      </w:r>
      <w:r w:rsidRPr="002C249F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and</w:t>
      </w:r>
      <w:r w:rsidRPr="002C249F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backgrou</w:t>
      </w:r>
      <w:r w:rsidRPr="002C249F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C249F">
        <w:rPr>
          <w:rFonts w:asciiTheme="minorHAnsi" w:eastAsia="Verdana" w:hAnsiTheme="minorHAnsi" w:cstheme="minorHAnsi"/>
          <w:sz w:val="22"/>
          <w:szCs w:val="22"/>
        </w:rPr>
        <w:t>d</w:t>
      </w:r>
      <w:r w:rsidRPr="002C249F">
        <w:rPr>
          <w:rFonts w:asciiTheme="minorHAnsi" w:eastAsia="Verdana" w:hAnsiTheme="minorHAnsi" w:cstheme="minorHAnsi"/>
          <w:spacing w:val="-13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in</w:t>
      </w:r>
      <w:r w:rsidRPr="002C249F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b/>
          <w:sz w:val="22"/>
          <w:szCs w:val="22"/>
        </w:rPr>
        <w:t>XXX (list</w:t>
      </w:r>
      <w:r w:rsidRPr="002C249F">
        <w:rPr>
          <w:rFonts w:asciiTheme="minorHAnsi" w:eastAsia="Verdana" w:hAnsiTheme="minorHAnsi" w:cstheme="minorHAnsi"/>
          <w:b/>
          <w:spacing w:val="-4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b/>
          <w:sz w:val="22"/>
          <w:szCs w:val="22"/>
        </w:rPr>
        <w:t>2-3</w:t>
      </w:r>
      <w:r w:rsidRPr="002C249F">
        <w:rPr>
          <w:rFonts w:asciiTheme="minorHAnsi" w:eastAsia="Verdana" w:hAnsiTheme="minorHAnsi" w:cstheme="minorHAnsi"/>
          <w:b/>
          <w:spacing w:val="-3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b/>
          <w:sz w:val="22"/>
          <w:szCs w:val="22"/>
        </w:rPr>
        <w:t>skills</w:t>
      </w:r>
      <w:r w:rsidRPr="002C249F">
        <w:rPr>
          <w:rFonts w:asciiTheme="minorHAnsi" w:eastAsia="Verdana" w:hAnsiTheme="minorHAnsi" w:cstheme="minorHAnsi"/>
          <w:b/>
          <w:spacing w:val="-6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b/>
          <w:sz w:val="22"/>
          <w:szCs w:val="22"/>
        </w:rPr>
        <w:t>or</w:t>
      </w:r>
      <w:r w:rsidRPr="002C249F">
        <w:rPr>
          <w:rFonts w:asciiTheme="minorHAnsi" w:eastAsia="Verdana" w:hAnsiTheme="minorHAnsi" w:cstheme="minorHAnsi"/>
          <w:b/>
          <w:spacing w:val="-2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b/>
          <w:sz w:val="22"/>
          <w:szCs w:val="22"/>
        </w:rPr>
        <w:t>j</w:t>
      </w:r>
      <w:r w:rsidRPr="002C249F">
        <w:rPr>
          <w:rFonts w:asciiTheme="minorHAnsi" w:eastAsia="Verdana" w:hAnsiTheme="minorHAnsi" w:cstheme="minorHAnsi"/>
          <w:b/>
          <w:spacing w:val="-1"/>
          <w:sz w:val="22"/>
          <w:szCs w:val="22"/>
        </w:rPr>
        <w:t>o</w:t>
      </w:r>
      <w:r w:rsidRPr="002C249F">
        <w:rPr>
          <w:rFonts w:asciiTheme="minorHAnsi" w:eastAsia="Verdana" w:hAnsiTheme="minorHAnsi" w:cstheme="minorHAnsi"/>
          <w:b/>
          <w:sz w:val="22"/>
          <w:szCs w:val="22"/>
        </w:rPr>
        <w:t>b</w:t>
      </w:r>
      <w:r w:rsidRPr="002C249F">
        <w:rPr>
          <w:rFonts w:asciiTheme="minorHAnsi" w:eastAsia="Verdana" w:hAnsiTheme="minorHAnsi" w:cstheme="minorHAnsi"/>
          <w:b/>
          <w:spacing w:val="-4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b/>
          <w:sz w:val="22"/>
          <w:szCs w:val="22"/>
        </w:rPr>
        <w:t>titles)</w:t>
      </w:r>
      <w:r w:rsidRPr="002C249F">
        <w:rPr>
          <w:rFonts w:asciiTheme="minorHAnsi" w:eastAsia="Verdana" w:hAnsiTheme="minorHAnsi" w:cstheme="minorHAnsi"/>
          <w:sz w:val="22"/>
          <w:szCs w:val="22"/>
        </w:rPr>
        <w:t>,</w:t>
      </w:r>
      <w:r w:rsidRPr="002C249F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and</w:t>
      </w:r>
      <w:r w:rsidRPr="002C249F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would</w:t>
      </w:r>
      <w:r w:rsidRPr="002C249F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appr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2C249F">
        <w:rPr>
          <w:rFonts w:asciiTheme="minorHAnsi" w:eastAsia="Verdana" w:hAnsiTheme="minorHAnsi" w:cstheme="minorHAnsi"/>
          <w:sz w:val="22"/>
          <w:szCs w:val="22"/>
        </w:rPr>
        <w:t>ciate</w:t>
      </w:r>
      <w:r w:rsidRPr="002C249F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being</w:t>
      </w:r>
      <w:r w:rsidRPr="002C249F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co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2C249F">
        <w:rPr>
          <w:rFonts w:asciiTheme="minorHAnsi" w:eastAsia="Verdana" w:hAnsiTheme="minorHAnsi" w:cstheme="minorHAnsi"/>
          <w:sz w:val="22"/>
          <w:szCs w:val="22"/>
        </w:rPr>
        <w:t>sidered</w:t>
      </w:r>
      <w:r w:rsidRPr="002C249F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2C249F">
        <w:rPr>
          <w:rFonts w:asciiTheme="minorHAnsi" w:eastAsia="Verdana" w:hAnsiTheme="minorHAnsi" w:cstheme="minorHAnsi"/>
          <w:sz w:val="22"/>
          <w:szCs w:val="22"/>
        </w:rPr>
        <w:t>s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an addit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2C249F">
        <w:rPr>
          <w:rFonts w:asciiTheme="minorHAnsi" w:eastAsia="Verdana" w:hAnsiTheme="minorHAnsi" w:cstheme="minorHAnsi"/>
          <w:sz w:val="22"/>
          <w:szCs w:val="22"/>
        </w:rPr>
        <w:t>on</w:t>
      </w:r>
      <w:r w:rsidRPr="002C249F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2C249F">
        <w:rPr>
          <w:rFonts w:asciiTheme="minorHAnsi" w:eastAsia="Verdana" w:hAnsiTheme="minorHAnsi" w:cstheme="minorHAnsi"/>
          <w:sz w:val="22"/>
          <w:szCs w:val="22"/>
        </w:rPr>
        <w:t>o</w:t>
      </w:r>
      <w:r w:rsidRPr="002C249F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your</w:t>
      </w:r>
      <w:r w:rsidRPr="002C249F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2C249F">
        <w:rPr>
          <w:rFonts w:asciiTheme="minorHAnsi" w:eastAsia="Verdana" w:hAnsiTheme="minorHAnsi" w:cstheme="minorHAnsi"/>
          <w:sz w:val="22"/>
          <w:szCs w:val="22"/>
        </w:rPr>
        <w:t>ta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>f</w:t>
      </w:r>
      <w:r w:rsidRPr="002C249F">
        <w:rPr>
          <w:rFonts w:asciiTheme="minorHAnsi" w:eastAsia="Verdana" w:hAnsiTheme="minorHAnsi" w:cstheme="minorHAnsi"/>
          <w:sz w:val="22"/>
          <w:szCs w:val="22"/>
        </w:rPr>
        <w:t>f.</w:t>
      </w:r>
    </w:p>
    <w:p w14:paraId="47696A70" w14:textId="77777777" w:rsidR="0099469D" w:rsidRPr="002C249F" w:rsidRDefault="0099469D" w:rsidP="002C249F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3225261A" w14:textId="77777777" w:rsidR="0099469D" w:rsidRPr="002C249F" w:rsidRDefault="002C249F" w:rsidP="002C249F">
      <w:pPr>
        <w:ind w:left="141" w:right="115"/>
        <w:rPr>
          <w:rFonts w:asciiTheme="minorHAnsi" w:eastAsia="Verdana" w:hAnsiTheme="minorHAnsi" w:cstheme="minorHAnsi"/>
          <w:sz w:val="22"/>
          <w:szCs w:val="22"/>
        </w:rPr>
      </w:pPr>
      <w:r w:rsidRPr="002C249F">
        <w:rPr>
          <w:rFonts w:asciiTheme="minorHAnsi" w:eastAsia="Verdana" w:hAnsiTheme="minorHAnsi" w:cstheme="minorHAnsi"/>
          <w:sz w:val="22"/>
          <w:szCs w:val="22"/>
        </w:rPr>
        <w:t>As</w:t>
      </w:r>
      <w:r w:rsidRPr="002C249F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my</w:t>
      </w:r>
      <w:r w:rsidRPr="002C249F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resume</w:t>
      </w:r>
      <w:r w:rsidRPr="002C249F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sho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>w</w:t>
      </w:r>
      <w:r w:rsidRPr="002C249F">
        <w:rPr>
          <w:rFonts w:asciiTheme="minorHAnsi" w:eastAsia="Verdana" w:hAnsiTheme="minorHAnsi" w:cstheme="minorHAnsi"/>
          <w:sz w:val="22"/>
          <w:szCs w:val="22"/>
        </w:rPr>
        <w:t>s,</w:t>
      </w:r>
      <w:r w:rsidRPr="002C249F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my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b/>
          <w:sz w:val="22"/>
          <w:szCs w:val="22"/>
        </w:rPr>
        <w:t>(#</w:t>
      </w:r>
      <w:r w:rsidRPr="002C249F">
        <w:rPr>
          <w:rFonts w:asciiTheme="minorHAnsi" w:eastAsia="Verdana" w:hAnsiTheme="minorHAnsi" w:cstheme="minorHAnsi"/>
          <w:b/>
          <w:spacing w:val="-3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b/>
          <w:sz w:val="22"/>
          <w:szCs w:val="22"/>
        </w:rPr>
        <w:t>of</w:t>
      </w:r>
      <w:r w:rsidRPr="002C249F">
        <w:rPr>
          <w:rFonts w:asciiTheme="minorHAnsi" w:eastAsia="Verdana" w:hAnsiTheme="minorHAnsi" w:cstheme="minorHAnsi"/>
          <w:b/>
          <w:spacing w:val="-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b/>
          <w:sz w:val="22"/>
          <w:szCs w:val="22"/>
        </w:rPr>
        <w:t>y</w:t>
      </w:r>
      <w:r w:rsidRPr="002C249F">
        <w:rPr>
          <w:rFonts w:asciiTheme="minorHAnsi" w:eastAsia="Verdana" w:hAnsiTheme="minorHAnsi" w:cstheme="minorHAnsi"/>
          <w:b/>
          <w:spacing w:val="1"/>
          <w:sz w:val="22"/>
          <w:szCs w:val="22"/>
        </w:rPr>
        <w:t>e</w:t>
      </w:r>
      <w:r w:rsidRPr="002C249F">
        <w:rPr>
          <w:rFonts w:asciiTheme="minorHAnsi" w:eastAsia="Verdana" w:hAnsiTheme="minorHAnsi" w:cstheme="minorHAnsi"/>
          <w:b/>
          <w:sz w:val="22"/>
          <w:szCs w:val="22"/>
        </w:rPr>
        <w:t>ars)</w:t>
      </w:r>
      <w:r w:rsidRPr="002C249F">
        <w:rPr>
          <w:rFonts w:asciiTheme="minorHAnsi" w:eastAsia="Verdana" w:hAnsiTheme="minorHAnsi" w:cstheme="minorHAnsi"/>
          <w:b/>
          <w:spacing w:val="-7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years</w:t>
      </w:r>
      <w:r w:rsidRPr="002C249F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in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t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>h</w:t>
      </w:r>
      <w:r w:rsidRPr="002C249F">
        <w:rPr>
          <w:rFonts w:asciiTheme="minorHAnsi" w:eastAsia="Verdana" w:hAnsiTheme="minorHAnsi" w:cstheme="minorHAnsi"/>
          <w:sz w:val="22"/>
          <w:szCs w:val="22"/>
        </w:rPr>
        <w:t>e</w:t>
      </w:r>
      <w:r w:rsidRPr="002C249F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U.S.</w:t>
      </w:r>
      <w:r w:rsidRPr="002C249F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Marine</w:t>
      </w:r>
      <w:r w:rsidRPr="002C249F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2C249F">
        <w:rPr>
          <w:rFonts w:asciiTheme="minorHAnsi" w:eastAsia="Verdana" w:hAnsiTheme="minorHAnsi" w:cstheme="minorHAnsi"/>
          <w:sz w:val="22"/>
          <w:szCs w:val="22"/>
        </w:rPr>
        <w:t>orps</w:t>
      </w:r>
      <w:r w:rsidRPr="002C249F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have prepar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2C249F">
        <w:rPr>
          <w:rFonts w:asciiTheme="minorHAnsi" w:eastAsia="Verdana" w:hAnsiTheme="minorHAnsi" w:cstheme="minorHAnsi"/>
          <w:sz w:val="22"/>
          <w:szCs w:val="22"/>
        </w:rPr>
        <w:t>d</w:t>
      </w:r>
      <w:r w:rsidRPr="002C249F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me</w:t>
      </w:r>
      <w:r w:rsidRPr="002C249F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w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2C249F">
        <w:rPr>
          <w:rFonts w:asciiTheme="minorHAnsi" w:eastAsia="Verdana" w:hAnsiTheme="minorHAnsi" w:cstheme="minorHAnsi"/>
          <w:sz w:val="22"/>
          <w:szCs w:val="22"/>
        </w:rPr>
        <w:t>ll</w:t>
      </w:r>
      <w:r w:rsidRPr="002C249F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to</w:t>
      </w:r>
      <w:r w:rsidRPr="002C249F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perform</w:t>
      </w:r>
      <w:r w:rsidRPr="002C249F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in</w:t>
      </w:r>
      <w:r w:rsidRPr="002C249F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a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wide</w:t>
      </w:r>
      <w:r w:rsidRPr="002C249F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range</w:t>
      </w:r>
      <w:r w:rsidRPr="002C249F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of</w:t>
      </w:r>
      <w:r w:rsidRPr="002C249F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f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2C249F">
        <w:rPr>
          <w:rFonts w:asciiTheme="minorHAnsi" w:eastAsia="Verdana" w:hAnsiTheme="minorHAnsi" w:cstheme="minorHAnsi"/>
          <w:sz w:val="22"/>
          <w:szCs w:val="22"/>
        </w:rPr>
        <w:t>nctio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2C249F">
        <w:rPr>
          <w:rFonts w:asciiTheme="minorHAnsi" w:eastAsia="Verdana" w:hAnsiTheme="minorHAnsi" w:cstheme="minorHAnsi"/>
          <w:sz w:val="22"/>
          <w:szCs w:val="22"/>
        </w:rPr>
        <w:t>s.</w:t>
      </w:r>
      <w:r w:rsidRPr="002C249F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2C249F">
        <w:rPr>
          <w:rFonts w:asciiTheme="minorHAnsi" w:eastAsia="Verdana" w:hAnsiTheme="minorHAnsi" w:cstheme="minorHAnsi"/>
          <w:sz w:val="22"/>
          <w:szCs w:val="22"/>
        </w:rPr>
        <w:t>ow</w:t>
      </w:r>
      <w:r w:rsidRPr="002C249F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that</w:t>
      </w:r>
      <w:r w:rsidRPr="002C249F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2C249F">
        <w:rPr>
          <w:rFonts w:asciiTheme="minorHAnsi" w:eastAsia="Verdana" w:hAnsiTheme="minorHAnsi" w:cstheme="minorHAnsi"/>
          <w:sz w:val="22"/>
          <w:szCs w:val="22"/>
        </w:rPr>
        <w:t>y mili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2C249F">
        <w:rPr>
          <w:rFonts w:asciiTheme="minorHAnsi" w:eastAsia="Verdana" w:hAnsiTheme="minorHAnsi" w:cstheme="minorHAnsi"/>
          <w:sz w:val="22"/>
          <w:szCs w:val="22"/>
        </w:rPr>
        <w:t>ary</w:t>
      </w:r>
      <w:r w:rsidRPr="002C249F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s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2C249F">
        <w:rPr>
          <w:rFonts w:asciiTheme="minorHAnsi" w:eastAsia="Verdana" w:hAnsiTheme="minorHAnsi" w:cstheme="minorHAnsi"/>
          <w:sz w:val="22"/>
          <w:szCs w:val="22"/>
        </w:rPr>
        <w:t>rv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2C249F">
        <w:rPr>
          <w:rFonts w:asciiTheme="minorHAnsi" w:eastAsia="Verdana" w:hAnsiTheme="minorHAnsi" w:cstheme="minorHAnsi"/>
          <w:sz w:val="22"/>
          <w:szCs w:val="22"/>
        </w:rPr>
        <w:t>ce</w:t>
      </w:r>
      <w:r w:rsidRPr="002C249F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h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2C249F">
        <w:rPr>
          <w:rFonts w:asciiTheme="minorHAnsi" w:eastAsia="Verdana" w:hAnsiTheme="minorHAnsi" w:cstheme="minorHAnsi"/>
          <w:sz w:val="22"/>
          <w:szCs w:val="22"/>
        </w:rPr>
        <w:t>s</w:t>
      </w:r>
      <w:r w:rsidRPr="002C249F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conclu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2C249F">
        <w:rPr>
          <w:rFonts w:asciiTheme="minorHAnsi" w:eastAsia="Verdana" w:hAnsiTheme="minorHAnsi" w:cstheme="minorHAnsi"/>
          <w:sz w:val="22"/>
          <w:szCs w:val="22"/>
        </w:rPr>
        <w:t>ed,</w:t>
      </w:r>
      <w:r w:rsidRPr="002C249F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 xml:space="preserve">I </w:t>
      </w:r>
      <w:r w:rsidRPr="002C249F">
        <w:rPr>
          <w:rFonts w:asciiTheme="minorHAnsi" w:eastAsia="Verdana" w:hAnsiTheme="minorHAnsi" w:cstheme="minorHAnsi"/>
          <w:sz w:val="22"/>
          <w:szCs w:val="22"/>
        </w:rPr>
        <w:t>am</w:t>
      </w:r>
      <w:r w:rsidRPr="002C249F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eager</w:t>
      </w:r>
      <w:r w:rsidRPr="002C249F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to</w:t>
      </w:r>
      <w:r w:rsidRPr="002C249F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take</w:t>
      </w:r>
      <w:r w:rsidRPr="002C249F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on</w:t>
      </w:r>
      <w:r w:rsidRPr="002C249F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a challe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>ng</w:t>
      </w:r>
      <w:r w:rsidRPr="002C249F">
        <w:rPr>
          <w:rFonts w:asciiTheme="minorHAnsi" w:eastAsia="Verdana" w:hAnsiTheme="minorHAnsi" w:cstheme="minorHAnsi"/>
          <w:sz w:val="22"/>
          <w:szCs w:val="22"/>
        </w:rPr>
        <w:t>ing</w:t>
      </w:r>
      <w:r w:rsidRPr="002C249F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p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2C249F">
        <w:rPr>
          <w:rFonts w:asciiTheme="minorHAnsi" w:eastAsia="Verdana" w:hAnsiTheme="minorHAnsi" w:cstheme="minorHAnsi"/>
          <w:sz w:val="22"/>
          <w:szCs w:val="22"/>
        </w:rPr>
        <w:t>s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2C249F">
        <w:rPr>
          <w:rFonts w:asciiTheme="minorHAnsi" w:eastAsia="Verdana" w:hAnsiTheme="minorHAnsi" w:cstheme="minorHAnsi"/>
          <w:sz w:val="22"/>
          <w:szCs w:val="22"/>
        </w:rPr>
        <w:t>ti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2C249F">
        <w:rPr>
          <w:rFonts w:asciiTheme="minorHAnsi" w:eastAsia="Verdana" w:hAnsiTheme="minorHAnsi" w:cstheme="minorHAnsi"/>
          <w:sz w:val="22"/>
          <w:szCs w:val="22"/>
        </w:rPr>
        <w:t>n in the</w:t>
      </w:r>
      <w:r w:rsidRPr="002C249F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c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2C249F">
        <w:rPr>
          <w:rFonts w:asciiTheme="minorHAnsi" w:eastAsia="Verdana" w:hAnsiTheme="minorHAnsi" w:cstheme="minorHAnsi"/>
          <w:sz w:val="22"/>
          <w:szCs w:val="22"/>
        </w:rPr>
        <w:t>v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2C249F">
        <w:rPr>
          <w:rFonts w:asciiTheme="minorHAnsi" w:eastAsia="Verdana" w:hAnsiTheme="minorHAnsi" w:cstheme="minorHAnsi"/>
          <w:sz w:val="22"/>
          <w:szCs w:val="22"/>
        </w:rPr>
        <w:t>l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2C249F">
        <w:rPr>
          <w:rFonts w:asciiTheme="minorHAnsi" w:eastAsia="Verdana" w:hAnsiTheme="minorHAnsi" w:cstheme="minorHAnsi"/>
          <w:sz w:val="22"/>
          <w:szCs w:val="22"/>
        </w:rPr>
        <w:t>an</w:t>
      </w:r>
      <w:r w:rsidRPr="002C249F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wor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2C249F">
        <w:rPr>
          <w:rFonts w:asciiTheme="minorHAnsi" w:eastAsia="Verdana" w:hAnsiTheme="minorHAnsi" w:cstheme="minorHAnsi"/>
          <w:sz w:val="22"/>
          <w:szCs w:val="22"/>
        </w:rPr>
        <w:t xml:space="preserve">d. </w:t>
      </w:r>
      <w:r w:rsidRPr="002C249F">
        <w:rPr>
          <w:rFonts w:asciiTheme="minorHAnsi" w:eastAsia="Verdana" w:hAnsiTheme="minorHAnsi" w:cstheme="minorHAnsi"/>
          <w:spacing w:val="7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It</w:t>
      </w:r>
      <w:r w:rsidRPr="002C249F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is</w:t>
      </w:r>
      <w:r w:rsidRPr="002C249F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my</w:t>
      </w:r>
      <w:r w:rsidRPr="002C249F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>h</w:t>
      </w:r>
      <w:r w:rsidRPr="002C249F">
        <w:rPr>
          <w:rFonts w:asciiTheme="minorHAnsi" w:eastAsia="Verdana" w:hAnsiTheme="minorHAnsi" w:cstheme="minorHAnsi"/>
          <w:sz w:val="22"/>
          <w:szCs w:val="22"/>
        </w:rPr>
        <w:t>ope</w:t>
      </w:r>
      <w:r w:rsidRPr="002C249F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to</w:t>
      </w:r>
      <w:r w:rsidRPr="002C249F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b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2C249F">
        <w:rPr>
          <w:rFonts w:asciiTheme="minorHAnsi" w:eastAsia="Verdana" w:hAnsiTheme="minorHAnsi" w:cstheme="minorHAnsi"/>
          <w:sz w:val="22"/>
          <w:szCs w:val="22"/>
        </w:rPr>
        <w:t>ild</w:t>
      </w:r>
      <w:r w:rsidRPr="002C249F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upon</w:t>
      </w:r>
      <w:r w:rsidRPr="002C249F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my</w:t>
      </w:r>
      <w:r w:rsidRPr="002C249F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military</w:t>
      </w:r>
      <w:r w:rsidRPr="002C249F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x</w:t>
      </w:r>
      <w:r w:rsidRPr="002C249F">
        <w:rPr>
          <w:rFonts w:asciiTheme="minorHAnsi" w:eastAsia="Verdana" w:hAnsiTheme="minorHAnsi" w:cstheme="minorHAnsi"/>
          <w:sz w:val="22"/>
          <w:szCs w:val="22"/>
        </w:rPr>
        <w:t>perience</w:t>
      </w:r>
      <w:r w:rsidRPr="002C249F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by worki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2C249F">
        <w:rPr>
          <w:rFonts w:asciiTheme="minorHAnsi" w:eastAsia="Verdana" w:hAnsiTheme="minorHAnsi" w:cstheme="minorHAnsi"/>
          <w:sz w:val="22"/>
          <w:szCs w:val="22"/>
        </w:rPr>
        <w:t>g</w:t>
      </w:r>
      <w:r w:rsidRPr="002C249F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in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a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compa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2C249F">
        <w:rPr>
          <w:rFonts w:asciiTheme="minorHAnsi" w:eastAsia="Verdana" w:hAnsiTheme="minorHAnsi" w:cstheme="minorHAnsi"/>
          <w:sz w:val="22"/>
          <w:szCs w:val="22"/>
        </w:rPr>
        <w:t>y</w:t>
      </w:r>
      <w:r w:rsidRPr="002C249F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s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2C249F">
        <w:rPr>
          <w:rFonts w:asciiTheme="minorHAnsi" w:eastAsia="Verdana" w:hAnsiTheme="minorHAnsi" w:cstheme="minorHAnsi"/>
          <w:sz w:val="22"/>
          <w:szCs w:val="22"/>
        </w:rPr>
        <w:t>ch</w:t>
      </w:r>
      <w:r w:rsidRPr="002C249F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as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you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2C249F">
        <w:rPr>
          <w:rFonts w:asciiTheme="minorHAnsi" w:eastAsia="Verdana" w:hAnsiTheme="minorHAnsi" w:cstheme="minorHAnsi"/>
          <w:sz w:val="22"/>
          <w:szCs w:val="22"/>
        </w:rPr>
        <w:t>s.</w:t>
      </w:r>
      <w:r w:rsidRPr="002C249F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 xml:space="preserve">I 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2C249F">
        <w:rPr>
          <w:rFonts w:asciiTheme="minorHAnsi" w:eastAsia="Verdana" w:hAnsiTheme="minorHAnsi" w:cstheme="minorHAnsi"/>
          <w:sz w:val="22"/>
          <w:szCs w:val="22"/>
        </w:rPr>
        <w:t>m</w:t>
      </w:r>
      <w:r w:rsidRPr="002C249F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a team</w:t>
      </w:r>
      <w:r w:rsidRPr="002C249F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play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2C249F">
        <w:rPr>
          <w:rFonts w:asciiTheme="minorHAnsi" w:eastAsia="Verdana" w:hAnsiTheme="minorHAnsi" w:cstheme="minorHAnsi"/>
          <w:sz w:val="22"/>
          <w:szCs w:val="22"/>
        </w:rPr>
        <w:t>r</w:t>
      </w:r>
      <w:r w:rsidRPr="002C249F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with</w:t>
      </w:r>
      <w:r w:rsidRPr="002C249F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excellent leade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2C249F">
        <w:rPr>
          <w:rFonts w:asciiTheme="minorHAnsi" w:eastAsia="Verdana" w:hAnsiTheme="minorHAnsi" w:cstheme="minorHAnsi"/>
          <w:sz w:val="22"/>
          <w:szCs w:val="22"/>
        </w:rPr>
        <w:t>ship</w:t>
      </w:r>
      <w:r w:rsidRPr="002C249F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sk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2C249F">
        <w:rPr>
          <w:rFonts w:asciiTheme="minorHAnsi" w:eastAsia="Verdana" w:hAnsiTheme="minorHAnsi" w:cstheme="minorHAnsi"/>
          <w:sz w:val="22"/>
          <w:szCs w:val="22"/>
        </w:rPr>
        <w:t>lls,</w:t>
      </w:r>
      <w:r w:rsidRPr="002C249F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ou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>ts</w:t>
      </w:r>
      <w:r w:rsidRPr="002C249F">
        <w:rPr>
          <w:rFonts w:asciiTheme="minorHAnsi" w:eastAsia="Verdana" w:hAnsiTheme="minorHAnsi" w:cstheme="minorHAnsi"/>
          <w:sz w:val="22"/>
          <w:szCs w:val="22"/>
        </w:rPr>
        <w:t>tanding</w:t>
      </w:r>
      <w:r w:rsidRPr="002C249F">
        <w:rPr>
          <w:rFonts w:asciiTheme="minorHAnsi" w:eastAsia="Verdana" w:hAnsiTheme="minorHAnsi" w:cstheme="minorHAnsi"/>
          <w:spacing w:val="-12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o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2C249F">
        <w:rPr>
          <w:rFonts w:asciiTheme="minorHAnsi" w:eastAsia="Verdana" w:hAnsiTheme="minorHAnsi" w:cstheme="minorHAnsi"/>
          <w:sz w:val="22"/>
          <w:szCs w:val="22"/>
        </w:rPr>
        <w:t>ganiza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2C249F">
        <w:rPr>
          <w:rFonts w:asciiTheme="minorHAnsi" w:eastAsia="Verdana" w:hAnsiTheme="minorHAnsi" w:cstheme="minorHAnsi"/>
          <w:sz w:val="22"/>
          <w:szCs w:val="22"/>
        </w:rPr>
        <w:t>io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2C249F">
        <w:rPr>
          <w:rFonts w:asciiTheme="minorHAnsi" w:eastAsia="Verdana" w:hAnsiTheme="minorHAnsi" w:cstheme="minorHAnsi"/>
          <w:sz w:val="22"/>
          <w:szCs w:val="22"/>
        </w:rPr>
        <w:t>al</w:t>
      </w:r>
      <w:r w:rsidRPr="002C249F">
        <w:rPr>
          <w:rFonts w:asciiTheme="minorHAnsi" w:eastAsia="Verdana" w:hAnsiTheme="minorHAnsi" w:cstheme="minorHAnsi"/>
          <w:spacing w:val="-16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c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2C249F">
        <w:rPr>
          <w:rFonts w:asciiTheme="minorHAnsi" w:eastAsia="Verdana" w:hAnsiTheme="minorHAnsi" w:cstheme="minorHAnsi"/>
          <w:sz w:val="22"/>
          <w:szCs w:val="22"/>
        </w:rPr>
        <w:t>pab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2C249F">
        <w:rPr>
          <w:rFonts w:asciiTheme="minorHAnsi" w:eastAsia="Verdana" w:hAnsiTheme="minorHAnsi" w:cstheme="minorHAnsi"/>
          <w:sz w:val="22"/>
          <w:szCs w:val="22"/>
        </w:rPr>
        <w:t>li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2C249F">
        <w:rPr>
          <w:rFonts w:asciiTheme="minorHAnsi" w:eastAsia="Verdana" w:hAnsiTheme="minorHAnsi" w:cstheme="minorHAnsi"/>
          <w:sz w:val="22"/>
          <w:szCs w:val="22"/>
        </w:rPr>
        <w:t>ies</w:t>
      </w:r>
      <w:r w:rsidRPr="002C249F">
        <w:rPr>
          <w:rFonts w:asciiTheme="minorHAnsi" w:eastAsia="Verdana" w:hAnsiTheme="minorHAnsi" w:cstheme="minorHAnsi"/>
          <w:spacing w:val="-12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and</w:t>
      </w:r>
      <w:r w:rsidRPr="002C249F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the</w:t>
      </w:r>
      <w:r w:rsidRPr="002C249F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cap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2C249F">
        <w:rPr>
          <w:rFonts w:asciiTheme="minorHAnsi" w:eastAsia="Verdana" w:hAnsiTheme="minorHAnsi" w:cstheme="minorHAnsi"/>
          <w:sz w:val="22"/>
          <w:szCs w:val="22"/>
        </w:rPr>
        <w:t>ci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2C249F">
        <w:rPr>
          <w:rFonts w:asciiTheme="minorHAnsi" w:eastAsia="Verdana" w:hAnsiTheme="minorHAnsi" w:cstheme="minorHAnsi"/>
          <w:sz w:val="22"/>
          <w:szCs w:val="22"/>
        </w:rPr>
        <w:t>y</w:t>
      </w:r>
      <w:r w:rsidRPr="002C249F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2C249F">
        <w:rPr>
          <w:rFonts w:asciiTheme="minorHAnsi" w:eastAsia="Verdana" w:hAnsiTheme="minorHAnsi" w:cstheme="minorHAnsi"/>
          <w:sz w:val="22"/>
          <w:szCs w:val="22"/>
        </w:rPr>
        <w:t>o carry</w:t>
      </w:r>
      <w:r w:rsidRPr="002C249F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a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heavy</w:t>
      </w:r>
      <w:r w:rsidRPr="002C249F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workload.</w:t>
      </w:r>
    </w:p>
    <w:p w14:paraId="56337DFF" w14:textId="77777777" w:rsidR="0099469D" w:rsidRPr="002C249F" w:rsidRDefault="0099469D" w:rsidP="002C249F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10759594" w14:textId="77777777" w:rsidR="0099469D" w:rsidRPr="002C249F" w:rsidRDefault="002C249F" w:rsidP="002C249F">
      <w:pPr>
        <w:ind w:left="141" w:right="71"/>
        <w:rPr>
          <w:rFonts w:asciiTheme="minorHAnsi" w:eastAsia="Verdana" w:hAnsiTheme="minorHAnsi" w:cstheme="minorHAnsi"/>
          <w:sz w:val="22"/>
          <w:szCs w:val="22"/>
        </w:rPr>
      </w:pPr>
      <w:r w:rsidRPr="002C249F">
        <w:rPr>
          <w:rFonts w:asciiTheme="minorHAnsi" w:eastAsia="Verdana" w:hAnsiTheme="minorHAnsi" w:cstheme="minorHAnsi"/>
          <w:sz w:val="22"/>
          <w:szCs w:val="22"/>
        </w:rPr>
        <w:t>The</w:t>
      </w:r>
      <w:r w:rsidRPr="002C249F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enclosed</w:t>
      </w:r>
      <w:r w:rsidRPr="002C249F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r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2C249F">
        <w:rPr>
          <w:rFonts w:asciiTheme="minorHAnsi" w:eastAsia="Verdana" w:hAnsiTheme="minorHAnsi" w:cstheme="minorHAnsi"/>
          <w:sz w:val="22"/>
          <w:szCs w:val="22"/>
        </w:rPr>
        <w:t>sume</w:t>
      </w:r>
      <w:r w:rsidRPr="002C249F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pr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2C249F">
        <w:rPr>
          <w:rFonts w:asciiTheme="minorHAnsi" w:eastAsia="Verdana" w:hAnsiTheme="minorHAnsi" w:cstheme="minorHAnsi"/>
          <w:sz w:val="22"/>
          <w:szCs w:val="22"/>
        </w:rPr>
        <w:t>vid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2C249F">
        <w:rPr>
          <w:rFonts w:asciiTheme="minorHAnsi" w:eastAsia="Verdana" w:hAnsiTheme="minorHAnsi" w:cstheme="minorHAnsi"/>
          <w:sz w:val="22"/>
          <w:szCs w:val="22"/>
        </w:rPr>
        <w:t>s</w:t>
      </w:r>
      <w:r w:rsidRPr="002C249F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importa</w:t>
      </w:r>
      <w:r w:rsidRPr="002C249F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C249F">
        <w:rPr>
          <w:rFonts w:asciiTheme="minorHAnsi" w:eastAsia="Verdana" w:hAnsiTheme="minorHAnsi" w:cstheme="minorHAnsi"/>
          <w:sz w:val="22"/>
          <w:szCs w:val="22"/>
        </w:rPr>
        <w:t>t</w:t>
      </w:r>
      <w:r w:rsidRPr="002C249F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details</w:t>
      </w:r>
      <w:r w:rsidRPr="002C249F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2C249F">
        <w:rPr>
          <w:rFonts w:asciiTheme="minorHAnsi" w:eastAsia="Verdana" w:hAnsiTheme="minorHAnsi" w:cstheme="minorHAnsi"/>
          <w:sz w:val="22"/>
          <w:szCs w:val="22"/>
        </w:rPr>
        <w:t>b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2C249F">
        <w:rPr>
          <w:rFonts w:asciiTheme="minorHAnsi" w:eastAsia="Verdana" w:hAnsiTheme="minorHAnsi" w:cstheme="minorHAnsi"/>
          <w:sz w:val="22"/>
          <w:szCs w:val="22"/>
        </w:rPr>
        <w:t>ut</w:t>
      </w:r>
      <w:r w:rsidRPr="002C249F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2C249F">
        <w:rPr>
          <w:rFonts w:asciiTheme="minorHAnsi" w:eastAsia="Verdana" w:hAnsiTheme="minorHAnsi" w:cstheme="minorHAnsi"/>
          <w:sz w:val="22"/>
          <w:szCs w:val="22"/>
        </w:rPr>
        <w:t>y</w:t>
      </w:r>
      <w:r w:rsidRPr="002C249F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b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2C249F">
        <w:rPr>
          <w:rFonts w:asciiTheme="minorHAnsi" w:eastAsia="Verdana" w:hAnsiTheme="minorHAnsi" w:cstheme="minorHAnsi"/>
          <w:sz w:val="22"/>
          <w:szCs w:val="22"/>
        </w:rPr>
        <w:t>ckground.</w:t>
      </w:r>
      <w:r w:rsidRPr="002C249F">
        <w:rPr>
          <w:rFonts w:asciiTheme="minorHAnsi" w:eastAsia="Verdana" w:hAnsiTheme="minorHAnsi" w:cstheme="minorHAnsi"/>
          <w:spacing w:val="65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I would</w:t>
      </w:r>
      <w:r w:rsidRPr="002C249F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be</w:t>
      </w:r>
      <w:r w:rsidRPr="002C249F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>h</w:t>
      </w:r>
      <w:r w:rsidRPr="002C249F">
        <w:rPr>
          <w:rFonts w:asciiTheme="minorHAnsi" w:eastAsia="Verdana" w:hAnsiTheme="minorHAnsi" w:cstheme="minorHAnsi"/>
          <w:sz w:val="22"/>
          <w:szCs w:val="22"/>
        </w:rPr>
        <w:t>appy</w:t>
      </w:r>
      <w:r w:rsidRPr="002C249F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to</w:t>
      </w:r>
      <w:r w:rsidRPr="002C249F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2C249F">
        <w:rPr>
          <w:rFonts w:asciiTheme="minorHAnsi" w:eastAsia="Verdana" w:hAnsiTheme="minorHAnsi" w:cstheme="minorHAnsi"/>
          <w:sz w:val="22"/>
          <w:szCs w:val="22"/>
        </w:rPr>
        <w:t>eet</w:t>
      </w:r>
      <w:r w:rsidRPr="002C249F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with</w:t>
      </w:r>
      <w:r w:rsidRPr="002C249F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you</w:t>
      </w:r>
      <w:r w:rsidRPr="002C249F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to</w:t>
      </w:r>
      <w:r w:rsidRPr="002C249F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disc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2C249F">
        <w:rPr>
          <w:rFonts w:asciiTheme="minorHAnsi" w:eastAsia="Verdana" w:hAnsiTheme="minorHAnsi" w:cstheme="minorHAnsi"/>
          <w:sz w:val="22"/>
          <w:szCs w:val="22"/>
        </w:rPr>
        <w:t>ss</w:t>
      </w:r>
      <w:r w:rsidRPr="002C249F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the</w:t>
      </w:r>
      <w:r w:rsidRPr="002C249F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2C249F">
        <w:rPr>
          <w:rFonts w:asciiTheme="minorHAnsi" w:eastAsia="Verdana" w:hAnsiTheme="minorHAnsi" w:cstheme="minorHAnsi"/>
          <w:sz w:val="22"/>
          <w:szCs w:val="22"/>
        </w:rPr>
        <w:t>e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2C249F">
        <w:rPr>
          <w:rFonts w:asciiTheme="minorHAnsi" w:eastAsia="Verdana" w:hAnsiTheme="minorHAnsi" w:cstheme="minorHAnsi"/>
          <w:sz w:val="22"/>
          <w:szCs w:val="22"/>
        </w:rPr>
        <w:t>ds</w:t>
      </w:r>
      <w:r w:rsidRPr="002C249F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2C249F">
        <w:rPr>
          <w:rFonts w:asciiTheme="minorHAnsi" w:eastAsia="Verdana" w:hAnsiTheme="minorHAnsi" w:cstheme="minorHAnsi"/>
          <w:sz w:val="22"/>
          <w:szCs w:val="22"/>
        </w:rPr>
        <w:t>f</w:t>
      </w:r>
      <w:r w:rsidRPr="002C249F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your</w:t>
      </w:r>
      <w:r w:rsidRPr="002C249F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compa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2C249F">
        <w:rPr>
          <w:rFonts w:asciiTheme="minorHAnsi" w:eastAsia="Verdana" w:hAnsiTheme="minorHAnsi" w:cstheme="minorHAnsi"/>
          <w:sz w:val="22"/>
          <w:szCs w:val="22"/>
        </w:rPr>
        <w:t>y,</w:t>
      </w:r>
      <w:r w:rsidRPr="002C249F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and how</w:t>
      </w:r>
      <w:r w:rsidRPr="002C249F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I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might</w:t>
      </w:r>
      <w:r w:rsidRPr="002C249F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meet</w:t>
      </w:r>
      <w:r w:rsidRPr="002C249F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t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>h</w:t>
      </w:r>
      <w:r w:rsidRPr="002C249F">
        <w:rPr>
          <w:rFonts w:asciiTheme="minorHAnsi" w:eastAsia="Verdana" w:hAnsiTheme="minorHAnsi" w:cstheme="minorHAnsi"/>
          <w:sz w:val="22"/>
          <w:szCs w:val="22"/>
        </w:rPr>
        <w:t>em.</w:t>
      </w:r>
      <w:r w:rsidRPr="002C249F">
        <w:rPr>
          <w:rFonts w:asciiTheme="minorHAnsi" w:eastAsia="Verdana" w:hAnsiTheme="minorHAnsi" w:cstheme="minorHAnsi"/>
          <w:spacing w:val="7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Tha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2C249F">
        <w:rPr>
          <w:rFonts w:asciiTheme="minorHAnsi" w:eastAsia="Verdana" w:hAnsiTheme="minorHAnsi" w:cstheme="minorHAnsi"/>
          <w:sz w:val="22"/>
          <w:szCs w:val="22"/>
        </w:rPr>
        <w:t>k</w:t>
      </w:r>
      <w:r w:rsidRPr="002C249F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you</w:t>
      </w:r>
      <w:r w:rsidRPr="002C249F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for</w:t>
      </w:r>
      <w:r w:rsidRPr="002C249F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your</w:t>
      </w:r>
      <w:r w:rsidRPr="002C249F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consideration,</w:t>
      </w:r>
      <w:r w:rsidRPr="002C249F">
        <w:rPr>
          <w:rFonts w:asciiTheme="minorHAnsi" w:eastAsia="Verdana" w:hAnsiTheme="minorHAnsi" w:cstheme="minorHAnsi"/>
          <w:spacing w:val="-15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a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2C249F">
        <w:rPr>
          <w:rFonts w:asciiTheme="minorHAnsi" w:eastAsia="Verdana" w:hAnsiTheme="minorHAnsi" w:cstheme="minorHAnsi"/>
          <w:sz w:val="22"/>
          <w:szCs w:val="22"/>
        </w:rPr>
        <w:t>d</w:t>
      </w:r>
      <w:r w:rsidRPr="002C249F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I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 xml:space="preserve">look </w:t>
      </w:r>
      <w:r w:rsidRPr="002C249F">
        <w:rPr>
          <w:rFonts w:asciiTheme="minorHAnsi" w:eastAsia="Verdana" w:hAnsiTheme="minorHAnsi" w:cstheme="minorHAnsi"/>
          <w:sz w:val="22"/>
          <w:szCs w:val="22"/>
        </w:rPr>
        <w:t>forward to spe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2C249F">
        <w:rPr>
          <w:rFonts w:asciiTheme="minorHAnsi" w:eastAsia="Verdana" w:hAnsiTheme="minorHAnsi" w:cstheme="minorHAnsi"/>
          <w:sz w:val="22"/>
          <w:szCs w:val="22"/>
        </w:rPr>
        <w:t>king</w:t>
      </w:r>
      <w:r w:rsidRPr="002C249F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with</w:t>
      </w:r>
      <w:r w:rsidRPr="002C249F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you</w:t>
      </w:r>
      <w:r w:rsidRPr="002C249F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soon.</w:t>
      </w:r>
    </w:p>
    <w:p w14:paraId="09F7FE80" w14:textId="77777777" w:rsidR="0099469D" w:rsidRPr="002C249F" w:rsidRDefault="0099469D" w:rsidP="002C249F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09EB1CAA" w14:textId="77777777" w:rsidR="0099469D" w:rsidRPr="002C249F" w:rsidRDefault="002C249F" w:rsidP="002C249F">
      <w:pPr>
        <w:ind w:left="141"/>
        <w:rPr>
          <w:rFonts w:asciiTheme="minorHAnsi" w:eastAsia="Verdana" w:hAnsiTheme="minorHAnsi" w:cstheme="minorHAnsi"/>
          <w:sz w:val="22"/>
          <w:szCs w:val="22"/>
        </w:rPr>
      </w:pPr>
      <w:r w:rsidRPr="002C249F">
        <w:rPr>
          <w:rFonts w:asciiTheme="minorHAnsi" w:eastAsia="Verdana" w:hAnsiTheme="minorHAnsi" w:cstheme="minorHAnsi"/>
          <w:sz w:val="22"/>
          <w:szCs w:val="22"/>
        </w:rPr>
        <w:t>Sinc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2C249F">
        <w:rPr>
          <w:rFonts w:asciiTheme="minorHAnsi" w:eastAsia="Verdana" w:hAnsiTheme="minorHAnsi" w:cstheme="minorHAnsi"/>
          <w:sz w:val="22"/>
          <w:szCs w:val="22"/>
        </w:rPr>
        <w:t>rely,</w:t>
      </w:r>
    </w:p>
    <w:p w14:paraId="1BB76706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65F80CAC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780B04DD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59C67F14" w14:textId="77777777" w:rsidR="0099469D" w:rsidRPr="002C249F" w:rsidRDefault="0099469D" w:rsidP="002C249F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2F061894" w14:textId="77777777" w:rsidR="0099469D" w:rsidRPr="002C249F" w:rsidRDefault="002C249F" w:rsidP="002C249F">
      <w:pPr>
        <w:ind w:left="141"/>
        <w:rPr>
          <w:rFonts w:asciiTheme="minorHAnsi" w:eastAsia="Verdana" w:hAnsiTheme="minorHAnsi" w:cstheme="minorHAnsi"/>
          <w:sz w:val="22"/>
          <w:szCs w:val="22"/>
        </w:rPr>
      </w:pPr>
      <w:r w:rsidRPr="002C249F">
        <w:rPr>
          <w:rFonts w:asciiTheme="minorHAnsi" w:eastAsia="Verdana" w:hAnsiTheme="minorHAnsi" w:cstheme="minorHAnsi"/>
          <w:sz w:val="22"/>
          <w:szCs w:val="22"/>
        </w:rPr>
        <w:t>Ja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2C249F">
        <w:rPr>
          <w:rFonts w:asciiTheme="minorHAnsi" w:eastAsia="Verdana" w:hAnsiTheme="minorHAnsi" w:cstheme="minorHAnsi"/>
          <w:sz w:val="22"/>
          <w:szCs w:val="22"/>
        </w:rPr>
        <w:t>e</w:t>
      </w:r>
      <w:r w:rsidRPr="002C249F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2C249F">
        <w:rPr>
          <w:rFonts w:asciiTheme="minorHAnsi" w:eastAsia="Verdana" w:hAnsiTheme="minorHAnsi" w:cstheme="minorHAnsi"/>
          <w:sz w:val="22"/>
          <w:szCs w:val="22"/>
        </w:rPr>
        <w:t>oe</w:t>
      </w:r>
    </w:p>
    <w:p w14:paraId="17E9B857" w14:textId="77777777" w:rsidR="0099469D" w:rsidRPr="002C249F" w:rsidRDefault="0099469D" w:rsidP="002C249F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7C519B86" w14:textId="77777777" w:rsidR="0099469D" w:rsidRPr="002C249F" w:rsidRDefault="002C249F" w:rsidP="002C249F">
      <w:pPr>
        <w:ind w:left="141"/>
        <w:rPr>
          <w:rFonts w:asciiTheme="minorHAnsi" w:eastAsia="Verdana" w:hAnsiTheme="minorHAnsi" w:cstheme="minorHAnsi"/>
          <w:sz w:val="22"/>
          <w:szCs w:val="22"/>
        </w:rPr>
      </w:pPr>
      <w:r w:rsidRPr="002C249F">
        <w:rPr>
          <w:rFonts w:asciiTheme="minorHAnsi" w:eastAsia="Verdana" w:hAnsiTheme="minorHAnsi" w:cstheme="minorHAnsi"/>
          <w:position w:val="-1"/>
          <w:sz w:val="22"/>
          <w:szCs w:val="22"/>
        </w:rPr>
        <w:t>Encl</w:t>
      </w:r>
      <w:r w:rsidRPr="002C249F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2C249F">
        <w:rPr>
          <w:rFonts w:asciiTheme="minorHAnsi" w:eastAsia="Verdana" w:hAnsiTheme="minorHAnsi" w:cstheme="minorHAnsi"/>
          <w:position w:val="-1"/>
          <w:sz w:val="22"/>
          <w:szCs w:val="22"/>
        </w:rPr>
        <w:t>sure:</w:t>
      </w:r>
      <w:r w:rsidRPr="002C249F">
        <w:rPr>
          <w:rFonts w:asciiTheme="minorHAnsi" w:eastAsia="Verdana" w:hAnsiTheme="minorHAnsi" w:cstheme="minorHAnsi"/>
          <w:spacing w:val="-10"/>
          <w:position w:val="-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2C249F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2C249F">
        <w:rPr>
          <w:rFonts w:asciiTheme="minorHAnsi" w:eastAsia="Verdana" w:hAnsiTheme="minorHAnsi" w:cstheme="minorHAnsi"/>
          <w:position w:val="-1"/>
          <w:sz w:val="22"/>
          <w:szCs w:val="22"/>
        </w:rPr>
        <w:t>sume</w:t>
      </w:r>
    </w:p>
    <w:p w14:paraId="61C84D2D" w14:textId="77777777" w:rsidR="0099469D" w:rsidRPr="002C249F" w:rsidRDefault="0099469D" w:rsidP="002C249F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5C45ADF5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782F7E72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5112D193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59FEDF79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21D01474" w14:textId="77777777" w:rsidR="0099469D" w:rsidRPr="002C249F" w:rsidRDefault="002C249F" w:rsidP="002C249F">
      <w:pPr>
        <w:spacing w:before="40"/>
        <w:ind w:right="316"/>
        <w:jc w:val="right"/>
        <w:rPr>
          <w:rFonts w:asciiTheme="minorHAnsi" w:hAnsiTheme="minorHAnsi" w:cstheme="minorHAnsi"/>
          <w:sz w:val="22"/>
          <w:szCs w:val="22"/>
        </w:rPr>
        <w:sectPr w:rsidR="0099469D" w:rsidRPr="002C249F">
          <w:pgSz w:w="12240" w:h="15840"/>
          <w:pgMar w:top="900" w:right="1720" w:bottom="280" w:left="1720" w:header="720" w:footer="720" w:gutter="0"/>
          <w:cols w:space="720"/>
        </w:sectPr>
      </w:pPr>
      <w:r w:rsidRPr="002C249F">
        <w:rPr>
          <w:rFonts w:asciiTheme="minorHAnsi" w:hAnsiTheme="minorHAnsi" w:cstheme="minorHAnsi"/>
          <w:b/>
          <w:w w:val="83"/>
          <w:sz w:val="22"/>
          <w:szCs w:val="22"/>
        </w:rPr>
        <w:t>3-10-09</w:t>
      </w:r>
    </w:p>
    <w:p w14:paraId="46AD6468" w14:textId="77777777" w:rsidR="0099469D" w:rsidRPr="002C249F" w:rsidRDefault="002C249F" w:rsidP="002C249F">
      <w:pPr>
        <w:spacing w:before="68"/>
        <w:ind w:left="2368"/>
        <w:rPr>
          <w:rFonts w:asciiTheme="minorHAnsi" w:hAnsiTheme="minorHAnsi" w:cstheme="minorHAnsi"/>
          <w:sz w:val="22"/>
          <w:szCs w:val="22"/>
        </w:rPr>
      </w:pPr>
      <w:r w:rsidRPr="002C249F">
        <w:rPr>
          <w:rFonts w:asciiTheme="minorHAnsi" w:hAnsiTheme="minorHAnsi" w:cstheme="minorHAnsi"/>
          <w:sz w:val="22"/>
          <w:szCs w:val="22"/>
        </w:rPr>
        <w:lastRenderedPageBreak/>
        <w:pict w14:anchorId="6475AF57">
          <v:group id="_x0000_s1323" style="position:absolute;left:0;text-align:left;margin-left:36pt;margin-top:36pt;width:540pt;height:10in;z-index:-1297;mso-position-horizontal-relative:page;mso-position-vertical-relative:page" coordorigin="720,720" coordsize="10800,14400">
            <v:shape id="_x0000_s1373" style="position:absolute;left:800;top:800;width:10640;height:14240" coordorigin="800,800" coordsize="10640,14240" path="m800,15040r10640,l11440,800,800,800r,14240xe" fillcolor="#fdfdfd" stroked="f">
              <v:path arrowok="t"/>
            </v:shape>
            <v:shape id="_x0000_s1372" style="position:absolute;left:760;top:760;width:10720;height:14320" coordorigin="760,760" coordsize="10720,14320" path="m760,15080r10720,l11480,760,760,760r,14320xe" filled="f" strokecolor="#ce3034" strokeweight="4pt">
              <v:path arrowok="t"/>
            </v:shape>
            <v:shape id="_x0000_s1371" style="position:absolute;left:11223;top:14438;width:59;height:46" coordorigin="11223,14438" coordsize="59,46" path="m11258,14447r-3,4l11250,14452r-6,l11244,14442r,14l11247,14456r6,2l11257,14465r2,5l11266,14470r-4,-7l11260,14460r-3,-5l11263,14451r1,-6l11261,14440r-5,-2l11255,14443r3,4xe" fillcolor="#0b2d83" stroked="f">
              <v:path arrowok="t"/>
            </v:shape>
            <v:shape id="_x0000_s1370" style="position:absolute;left:11223;top:14438;width:59;height:46" coordorigin="11223,14438" coordsize="59,46" path="m11239,14470r5,l11244,14442r6,l11255,14443r1,-5l11250,14438r-11,l11239,14470xe" fillcolor="#0b2d83" stroked="f">
              <v:path arrowok="t"/>
            </v:shape>
            <v:shape id="_x0000_s1369" style="position:absolute;left:11223;top:14438;width:59;height:46" coordorigin="11223,14438" coordsize="59,46" path="m11227,14453r,-4l11229,14434r-3,5l11224,14443r-1,5l11223,14458r1,5l11226,14468r3,5l11233,14469r-5,-7l11227,14458r,-5xe" fillcolor="#0b2d83" stroked="f">
              <v:path arrowok="t"/>
            </v:shape>
            <v:shape id="_x0000_s1368" style="position:absolute;left:11223;top:14438;width:59;height:46" coordorigin="11223,14438" coordsize="59,46" path="m11229,14473r4,3l11237,14479r5,2l11247,14483r10,l11262,14481r5,-2l11271,14476r4,-3l11278,14468r2,-5l11281,14458r,-10l11280,14443r-3,-4l11275,14434r-4,-4l11266,14428r-4,-3l11257,14424r-10,l11242,14425r-4,3l11233,14430r-4,4l11227,14449r2,-4l11231,14441r5,-7l11244,14430r4,-1l11256,14429r4,1l11264,14432r7,5l11275,14445r1,4l11276,14458r-1,4l11273,14465r-5,7l11260,14477r-4,1l11248,14478r-4,-1l11240,14475r-7,-6l11229,14473xe" fillcolor="#0b2d83" stroked="f">
              <v:path arrowok="t"/>
            </v:shape>
            <v:shape id="_x0000_s1367" style="position:absolute;left:8743;top:14451;width:133;height:141" coordorigin="8743,14451" coordsize="133,141" path="m8870,14577r-8,-22l8861,14552r-4,-13l8849,14530r-13,-4l8836,14525r20,-9l8868,14499r2,-9l8870,14478r-7,-10l8854,14462r-15,-6l8820,14452r-23,-1l8774,14451r-20,2l8743,14454r,137l8776,14591r,-119l8780,14471r7,l8800,14471r25,4l8836,14489r1,4l8828,14508r-23,7l8799,14515r-3,19l8817,14539r12,17l8829,14559r6,18l8839,14587r3,4l8876,14591r-6,-14xe" fillcolor="#0b2d83" stroked="f">
              <v:path arrowok="t"/>
            </v:shape>
            <v:shape id="_x0000_s1366" style="position:absolute;left:8743;top:14451;width:133;height:141" coordorigin="8743,14451" coordsize="133,141" path="m8776,14515r,19l8796,14534r3,-19l8776,14515xe" fillcolor="#0b2d83" stroked="f">
              <v:path arrowok="t"/>
            </v:shape>
            <v:shape id="_x0000_s1365" style="position:absolute;left:8906;top:14452;width:116;height:139" coordorigin="8906,14452" coordsize="116,139" path="m8940,14570r,-40l9014,14530r,-21l8940,14509r,-35l9018,14474r,-22l8906,14452r,139l9022,14591r,-21l8940,14570xe" fillcolor="#0b2d83" stroked="f">
              <v:path arrowok="t"/>
            </v:shape>
            <v:shape id="_x0000_s1364" style="position:absolute;left:9047;top:14450;width:151;height:144" coordorigin="9047,14450" coordsize="151,144" path="m9047,14523r4,21l9060,14561r14,14l9093,14585r24,7l9145,14594r17,-1l9183,14590r14,-3l9191,14566r-1,l9172,14570r-21,2l9144,14572r-27,-5l9098,14556r-12,-15l9082,14522r1,-6l9089,14497r15,-14l9125,14474r26,-3l9152,14471r22,2l9191,14477r8,-20l9193,14455r-17,-4l9150,14450r-9,l9115,14453r-23,8l9073,14472r-14,15l9050,14504r-3,19xe" fillcolor="#0b2d83" stroked="f">
              <v:path arrowok="t"/>
            </v:shape>
            <v:shape id="_x0000_s1363" style="position:absolute;left:9232;top:14451;width:133;height:141" coordorigin="9232,14451" coordsize="133,141" path="m9359,14577r-8,-22l9350,14552r-5,-13l9338,14530r-13,-4l9325,14525r19,-9l9357,14499r1,-9l9358,14478r-6,-10l9342,14462r-14,-6l9308,14452r-23,-1l9263,14451r-20,2l9232,14454r,137l9265,14591r,-119l9268,14471r8,l9288,14471r25,4l9325,14489r,4l9317,14508r-24,7l9288,14515r-4,19l9306,14539r11,17l9318,14559r6,18l9328,14587r3,4l9365,14591r-6,-14xe" fillcolor="#0b2d83" stroked="f">
              <v:path arrowok="t"/>
            </v:shape>
            <v:shape id="_x0000_s1362" style="position:absolute;left:9232;top:14451;width:133;height:141" coordorigin="9232,14451" coordsize="133,141" path="m9265,14515r,19l9284,14534r4,-19l9265,14515xe" fillcolor="#0b2d83" stroked="f">
              <v:path arrowok="t"/>
            </v:shape>
            <v:shape id="_x0000_s1361" style="position:absolute;left:9395;top:14452;width:150;height:142" coordorigin="9395,14452" coordsize="150,142" path="m9545,14452r-33,l9512,14530r-6,24l9492,14568r-23,5l9448,14568r-15,-14l9428,14530r,-78l9395,14452r,77l9398,14551r9,20l9423,14584r20,7l9468,14594r1,l9494,14591r21,-7l9531,14571r10,-18l9545,14529r,-77xe" fillcolor="#0b2d83" stroked="f">
              <v:path arrowok="t"/>
            </v:shape>
            <v:shape id="_x0000_s1360" style="position:absolute;left:9605;top:14452;width:0;height:139" coordorigin="9605,14452" coordsize="0,139" path="m9605,14452r,139e" filled="f" strokecolor="#0b2d83" strokeweight=".623mm">
              <v:path arrowok="t"/>
            </v:shape>
            <v:shape id="_x0000_s1359" style="position:absolute;left:9648;top:14452;width:146;height:139" coordorigin="9648,14452" coordsize="146,139" path="m9704,14474r,117l9737,14591r,-117l9794,14474r,-22l9648,14452r,22l9704,14474xe" fillcolor="#0b2d83" stroked="f">
              <v:path arrowok="t"/>
            </v:shape>
            <v:shape id="_x0000_s1358" style="position:absolute;left:10240;top:14452;width:0;height:139" coordorigin="10240,14452" coordsize="0,139" path="m10240,14452r,139e" filled="f" strokecolor="#0b2d83" strokeweight=".62267mm">
              <v:path arrowok="t"/>
            </v:shape>
            <v:shape id="_x0000_s1357" style="position:absolute;left:10316;top:14452;width:113;height:139" coordorigin="10316,14452" coordsize="113,139" path="m10349,14569r,-117l10316,14452r,139l10429,14591r,-22l10349,14569xe" fillcolor="#0b2d83" stroked="f">
              <v:path arrowok="t"/>
            </v:shape>
            <v:shape id="_x0000_s1356" style="position:absolute;left:10477;top:14452;width:0;height:139" coordorigin="10477,14452" coordsize="0,139" path="m10477,14452r,139e" filled="f" strokecolor="#0b2d83" strokeweight=".623mm">
              <v:path arrowok="t"/>
            </v:shape>
            <v:shape id="_x0000_s1355" style="position:absolute;left:10526;top:14452;width:146;height:139" coordorigin="10526,14452" coordsize="146,139" path="m10582,14474r,117l10615,14591r,-117l10672,14474r,-22l10526,14452r,22l10582,14474xe" fillcolor="#0b2d83" stroked="f">
              <v:path arrowok="t"/>
            </v:shape>
            <v:shape id="_x0000_s1354" style="position:absolute;left:10683;top:14452;width:169;height:139" coordorigin="10683,14452" coordsize="169,139" path="m10771,14487r4,9l10791,14531r-51,l10744,14452r-61,139l10718,14591r16,-40l10797,14551r18,40l10851,14591r-63,-139l10771,14487xe" fillcolor="#0b2d83" stroked="f">
              <v:path arrowok="t"/>
            </v:shape>
            <v:shape id="_x0000_s1353" style="position:absolute;left:10683;top:14452;width:169;height:139" coordorigin="10683,14452" coordsize="169,139" path="m10788,14452r-44,l10740,14531r16,-35l10759,14488r3,-9l10765,14472r,l10768,14479r3,8l10788,14452xe" fillcolor="#0b2d83" stroked="f">
              <v:path arrowok="t"/>
            </v:shape>
            <v:shape id="_x0000_s1352" style="position:absolute;left:10887;top:14451;width:133;height:141" coordorigin="10887,14451" coordsize="133,141" path="m11014,14577r-8,-22l11006,14552r-5,-13l10993,14530r-13,-4l10980,14525r20,-9l11012,14499r2,-9l11014,14478r-6,-10l10998,14462r-15,-6l10964,14452r-23,-1l10918,14451r-20,2l10887,14454r,137l10920,14591r,-119l10924,14471r7,l10944,14471r25,4l10980,14489r1,4l10972,14508r-23,7l10943,14515r-3,19l10961,14539r12,17l10974,14559r5,18l10983,14587r3,4l11020,14591r-6,-14xe" fillcolor="#0b2d83" stroked="f">
              <v:path arrowok="t"/>
            </v:shape>
            <v:shape id="_x0000_s1351" style="position:absolute;left:10887;top:14451;width:133;height:141" coordorigin="10887,14451" coordsize="133,141" path="m10920,14515r,19l10940,14534r3,-19l10920,14515xe" fillcolor="#0b2d83" stroked="f">
              <v:path arrowok="t"/>
            </v:shape>
            <v:shape id="_x0000_s1350" style="position:absolute;left:11040;top:14452;width:158;height:139" coordorigin="11040,14452" coordsize="158,139" path="m11124,14507r-4,8l11119,14515r-5,-9l11109,14499r-7,-11l11079,14452r-39,l11101,14533r,58l11135,14591r,-59l11199,14452r-39,l11136,14489r-6,10l11124,14507xe" fillcolor="#0b2d83" stroked="f">
              <v:path arrowok="t"/>
            </v:shape>
            <v:shape id="_x0000_s1349" style="position:absolute;left:10133;top:14672;width:704;height:0" coordorigin="10133,14672" coordsize="704,0" path="m10133,14672r704,e" filled="f" strokecolor="#d10024" strokeweight=".17533mm">
              <v:path arrowok="t"/>
            </v:shape>
            <v:shape id="_x0000_s1348" style="position:absolute;left:9092;top:14672;width:731;height:0" coordorigin="9092,14672" coordsize="731,0" path="m9092,14672r731,e" filled="f" strokecolor="#d10024" strokeweight=".17533mm">
              <v:path arrowok="t"/>
            </v:shape>
            <v:shape id="_x0000_s1347" style="position:absolute;left:10078;top:14289;width:135;height:387" coordorigin="10078,14289" coordsize="135,387" path="m10173,14295r-29,6l10125,14307r-12,9l10107,14328r-3,18l10102,14362r-2,25l10099,14404r-1,19l10096,14445r-2,22l10092,14491r-1,25l10089,14540r-2,25l10085,14588r-2,22l10082,14631r-2,19l10079,14666r-1,10l10163,14676r,-327l10165,14327r6,-14l10186,14302r28,-13l10173,14295xe" fillcolor="#d10024" stroked="f">
              <v:path arrowok="t"/>
            </v:shape>
            <v:shape id="_x0000_s1346" style="position:absolute;left:9918;top:14307;width:202;height:368" coordorigin="9918,14307" coordsize="202,368" path="m9997,14676r62,-306l10065,14349r7,-14l10085,14325r23,-12l10121,14307r-39,6l10054,14318r-19,6l10022,14332r-9,11l10006,14358r-6,20l9996,14393r-4,12l9988,14421r-5,17l9978,14457r-6,21l9966,14499r-6,23l9954,14545r-6,23l9942,14590r-7,23l9930,14634r-6,20l9919,14672r-1,4l9997,14676xe" fillcolor="#d10024" stroked="f">
              <v:path arrowok="t"/>
            </v:shape>
            <v:shape id="_x0000_s1345" style="position:absolute;left:9770;top:14325;width:257;height:350" coordorigin="9770,14325" coordsize="257,350" path="m9954,14390r10,-20l9972,14356r12,-10l10002,14336r24,-11l9991,14331r-27,4l9944,14341r-14,6l9919,14357r-9,13l9901,14388r-7,15l9884,14424r-6,14l9871,14453r-8,18l9854,14489r-9,20l9836,14530r-10,21l9817,14572r-10,22l9797,14615r-9,21l9778,14656r-8,20l9843,14676r111,-286xe" fillcolor="#d10024" stroked="f">
              <v:path arrowok="t"/>
            </v:shape>
            <v:shape id="_x0000_s1344" style="position:absolute;left:1080;top:1431;width:10080;height:12609" coordorigin="1080,1431" coordsize="10080,12609" path="m1080,14040r10080,l11160,1431r-10080,l1080,14040xe" fillcolor="#fdfdfd" stroked="f">
              <v:path arrowok="t"/>
            </v:shape>
            <v:shape id="_x0000_s1343" style="position:absolute;left:1287;top:1968;width:9720;height:0" coordorigin="1287,1968" coordsize="9720,0" path="m1287,1968r9720,e" filled="f" strokecolor="gray" strokeweight="1.45pt">
              <v:path arrowok="t"/>
            </v:shape>
            <v:shape id="_x0000_s1342" style="position:absolute;left:1287;top:1956;width:4;height:0" coordorigin="1287,1956" coordsize="4,0" path="m1287,1956r5,e" filled="f" strokecolor="#aca89a" strokeweight=".1115mm">
              <v:path arrowok="t"/>
            </v:shape>
            <v:shape id="_x0000_s1341" style="position:absolute;left:1287;top:1956;width:9716;height:0" coordorigin="1287,1956" coordsize="9716,0" path="m1287,1956r9716,e" filled="f" strokecolor="#aca89a" strokeweight=".1115mm">
              <v:path arrowok="t"/>
            </v:shape>
            <v:shape id="_x0000_s1340" style="position:absolute;left:11003;top:1956;width:4;height:0" coordorigin="11003,1956" coordsize="4,0" path="m11003,1956r4,e" filled="f" strokecolor="#f0eee1" strokeweight=".1115mm">
              <v:path arrowok="t"/>
            </v:shape>
            <v:shape id="_x0000_s1339" style="position:absolute;left:11003;top:1956;width:4;height:0" coordorigin="11003,1956" coordsize="4,0" path="m11003,1956r4,e" filled="f" strokecolor="#aca89a" strokeweight=".1115mm">
              <v:path arrowok="t"/>
            </v:shape>
            <v:shape id="_x0000_s1338" style="position:absolute;left:1287;top:1968;width:4;height:0" coordorigin="1287,1968" coordsize="4,0" path="m1287,1968r5,e" filled="f" strokecolor="#aca89a" strokeweight=".35914mm">
              <v:path arrowok="t"/>
            </v:shape>
            <v:shape id="_x0000_s1337" style="position:absolute;left:11003;top:1968;width:4;height:0" coordorigin="11003,1968" coordsize="4,0" path="m11003,1968r4,e" filled="f" strokecolor="#f0eee1" strokeweight=".35914mm">
              <v:path arrowok="t"/>
            </v:shape>
            <v:shape id="_x0000_s1336" style="position:absolute;left:1287;top:1979;width:4;height:0" coordorigin="1287,1979" coordsize="4,0" path="m1287,1979r5,e" filled="f" strokecolor="#aca89a" strokeweight=".1115mm">
              <v:path arrowok="t"/>
            </v:shape>
            <v:shape id="_x0000_s1335" style="position:absolute;left:1287;top:1979;width:9720;height:0" coordorigin="1287,1979" coordsize="9720,0" path="m1287,1979r9720,e" filled="f" strokecolor="#f0eee1" strokeweight=".1115mm">
              <v:path arrowok="t"/>
            </v:shape>
            <v:shape id="_x0000_s1334" style="position:absolute;left:11003;top:1979;width:4;height:0" coordorigin="11003,1979" coordsize="4,0" path="m11003,1979r4,e" filled="f" strokecolor="#f0eee1" strokeweight=".1115mm">
              <v:path arrowok="t"/>
            </v:shape>
            <v:shape id="_x0000_s1333" style="position:absolute;left:1287;top:2576;width:9720;height:0" coordorigin="1287,2576" coordsize="9720,0" path="m1287,2576r9720,e" filled="f" strokecolor="gray" strokeweight="1.45pt">
              <v:path arrowok="t"/>
            </v:shape>
            <v:shape id="_x0000_s1332" style="position:absolute;left:1287;top:2564;width:4;height:0" coordorigin="1287,2564" coordsize="4,0" path="m1287,2564r5,e" filled="f" strokecolor="#aca89a" strokeweight=".1115mm">
              <v:path arrowok="t"/>
            </v:shape>
            <v:shape id="_x0000_s1331" style="position:absolute;left:1287;top:2564;width:9716;height:0" coordorigin="1287,2564" coordsize="9716,0" path="m1287,2564r9716,e" filled="f" strokecolor="#aca89a" strokeweight=".1115mm">
              <v:path arrowok="t"/>
            </v:shape>
            <v:shape id="_x0000_s1330" style="position:absolute;left:11003;top:2564;width:4;height:0" coordorigin="11003,2564" coordsize="4,0" path="m11003,2564r4,e" filled="f" strokecolor="#f0eee1" strokeweight=".1115mm">
              <v:path arrowok="t"/>
            </v:shape>
            <v:shape id="_x0000_s1329" style="position:absolute;left:11003;top:2564;width:4;height:0" coordorigin="11003,2564" coordsize="4,0" path="m11003,2564r4,e" filled="f" strokecolor="#aca89a" strokeweight=".1115mm">
              <v:path arrowok="t"/>
            </v:shape>
            <v:shape id="_x0000_s1328" style="position:absolute;left:1287;top:2576;width:4;height:0" coordorigin="1287,2576" coordsize="4,0" path="m1287,2576r5,e" filled="f" strokecolor="#aca89a" strokeweight=".35914mm">
              <v:path arrowok="t"/>
            </v:shape>
            <v:shape id="_x0000_s1327" style="position:absolute;left:11003;top:2576;width:4;height:0" coordorigin="11003,2576" coordsize="4,0" path="m11003,2576r4,e" filled="f" strokecolor="#f0eee1" strokeweight=".35914mm">
              <v:path arrowok="t"/>
            </v:shape>
            <v:shape id="_x0000_s1326" style="position:absolute;left:1287;top:2587;width:4;height:0" coordorigin="1287,2587" coordsize="4,0" path="m1287,2587r5,e" filled="f" strokecolor="#aca89a" strokeweight=".1115mm">
              <v:path arrowok="t"/>
            </v:shape>
            <v:shape id="_x0000_s1325" style="position:absolute;left:1287;top:2587;width:9720;height:0" coordorigin="1287,2587" coordsize="9720,0" path="m1287,2587r9720,e" filled="f" strokecolor="#f0eee1" strokeweight=".1115mm">
              <v:path arrowok="t"/>
            </v:shape>
            <v:shape id="_x0000_s1324" style="position:absolute;left:11003;top:2587;width:4;height:0" coordorigin="11003,2587" coordsize="4,0" path="m11003,2587r4,e" filled="f" strokecolor="#f0eee1" strokeweight=".1115mm">
              <v:path arrowok="t"/>
            </v:shape>
            <w10:wrap anchorx="page" anchory="page"/>
          </v:group>
        </w:pict>
      </w:r>
      <w:r w:rsidRPr="002C249F">
        <w:rPr>
          <w:rFonts w:asciiTheme="minorHAnsi" w:hAnsiTheme="minorHAnsi" w:cstheme="minorHAnsi"/>
          <w:b/>
          <w:w w:val="82"/>
          <w:position w:val="-1"/>
          <w:sz w:val="22"/>
          <w:szCs w:val="22"/>
        </w:rPr>
        <w:t>RESUME</w:t>
      </w:r>
      <w:r w:rsidRPr="002C249F">
        <w:rPr>
          <w:rFonts w:asciiTheme="minorHAnsi" w:hAnsiTheme="minorHAnsi" w:cstheme="minorHAnsi"/>
          <w:b/>
          <w:spacing w:val="48"/>
          <w:w w:val="82"/>
          <w:position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b/>
          <w:w w:val="82"/>
          <w:position w:val="-1"/>
          <w:sz w:val="22"/>
          <w:szCs w:val="22"/>
        </w:rPr>
        <w:t>TEMP</w:t>
      </w:r>
      <w:r w:rsidRPr="002C249F">
        <w:rPr>
          <w:rFonts w:asciiTheme="minorHAnsi" w:hAnsiTheme="minorHAnsi" w:cstheme="minorHAnsi"/>
          <w:b/>
          <w:spacing w:val="2"/>
          <w:w w:val="82"/>
          <w:position w:val="-1"/>
          <w:sz w:val="22"/>
          <w:szCs w:val="22"/>
        </w:rPr>
        <w:t>L</w:t>
      </w:r>
      <w:r w:rsidRPr="002C249F">
        <w:rPr>
          <w:rFonts w:asciiTheme="minorHAnsi" w:hAnsiTheme="minorHAnsi" w:cstheme="minorHAnsi"/>
          <w:b/>
          <w:spacing w:val="-19"/>
          <w:w w:val="82"/>
          <w:position w:val="-1"/>
          <w:sz w:val="22"/>
          <w:szCs w:val="22"/>
        </w:rPr>
        <w:t>A</w:t>
      </w:r>
      <w:r w:rsidRPr="002C249F">
        <w:rPr>
          <w:rFonts w:asciiTheme="minorHAnsi" w:hAnsiTheme="minorHAnsi" w:cstheme="minorHAnsi"/>
          <w:b/>
          <w:w w:val="82"/>
          <w:position w:val="-1"/>
          <w:sz w:val="22"/>
          <w:szCs w:val="22"/>
        </w:rPr>
        <w:t>TE</w:t>
      </w:r>
      <w:r w:rsidRPr="002C249F">
        <w:rPr>
          <w:rFonts w:asciiTheme="minorHAnsi" w:hAnsiTheme="minorHAnsi" w:cstheme="minorHAnsi"/>
          <w:b/>
          <w:spacing w:val="38"/>
          <w:w w:val="82"/>
          <w:position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b/>
          <w:w w:val="82"/>
          <w:position w:val="-1"/>
          <w:sz w:val="22"/>
          <w:szCs w:val="22"/>
        </w:rPr>
        <w:t>FOR</w:t>
      </w:r>
      <w:r w:rsidRPr="002C249F">
        <w:rPr>
          <w:rFonts w:asciiTheme="minorHAnsi" w:hAnsiTheme="minorHAnsi" w:cstheme="minorHAnsi"/>
          <w:b/>
          <w:spacing w:val="45"/>
          <w:w w:val="82"/>
          <w:position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b/>
          <w:w w:val="82"/>
          <w:position w:val="-1"/>
          <w:sz w:val="22"/>
          <w:szCs w:val="22"/>
        </w:rPr>
        <w:t>MILI</w:t>
      </w:r>
      <w:r w:rsidRPr="002C249F">
        <w:rPr>
          <w:rFonts w:asciiTheme="minorHAnsi" w:hAnsiTheme="minorHAnsi" w:cstheme="minorHAnsi"/>
          <w:b/>
          <w:spacing w:val="-16"/>
          <w:w w:val="82"/>
          <w:position w:val="-1"/>
          <w:sz w:val="22"/>
          <w:szCs w:val="22"/>
        </w:rPr>
        <w:t>T</w:t>
      </w:r>
      <w:r w:rsidRPr="002C249F">
        <w:rPr>
          <w:rFonts w:asciiTheme="minorHAnsi" w:hAnsiTheme="minorHAnsi" w:cstheme="minorHAnsi"/>
          <w:b/>
          <w:w w:val="82"/>
          <w:position w:val="-1"/>
          <w:sz w:val="22"/>
          <w:szCs w:val="22"/>
        </w:rPr>
        <w:t>A</w:t>
      </w:r>
      <w:r w:rsidRPr="002C249F">
        <w:rPr>
          <w:rFonts w:asciiTheme="minorHAnsi" w:hAnsiTheme="minorHAnsi" w:cstheme="minorHAnsi"/>
          <w:b/>
          <w:spacing w:val="-4"/>
          <w:w w:val="82"/>
          <w:position w:val="-1"/>
          <w:sz w:val="22"/>
          <w:szCs w:val="22"/>
        </w:rPr>
        <w:t>R</w:t>
      </w:r>
      <w:r w:rsidRPr="002C249F">
        <w:rPr>
          <w:rFonts w:asciiTheme="minorHAnsi" w:hAnsiTheme="minorHAnsi" w:cstheme="minorHAnsi"/>
          <w:b/>
          <w:w w:val="82"/>
          <w:position w:val="-1"/>
          <w:sz w:val="22"/>
          <w:szCs w:val="22"/>
        </w:rPr>
        <w:t>Y</w:t>
      </w:r>
      <w:r w:rsidRPr="002C249F">
        <w:rPr>
          <w:rFonts w:asciiTheme="minorHAnsi" w:hAnsiTheme="minorHAnsi" w:cstheme="minorHAnsi"/>
          <w:b/>
          <w:spacing w:val="-11"/>
          <w:w w:val="82"/>
          <w:position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b/>
          <w:w w:val="84"/>
          <w:position w:val="-1"/>
          <w:sz w:val="22"/>
          <w:szCs w:val="22"/>
        </w:rPr>
        <w:t>V</w:t>
      </w:r>
      <w:r w:rsidRPr="002C249F">
        <w:rPr>
          <w:rFonts w:asciiTheme="minorHAnsi" w:hAnsiTheme="minorHAnsi" w:cstheme="minorHAnsi"/>
          <w:b/>
          <w:spacing w:val="1"/>
          <w:w w:val="84"/>
          <w:position w:val="-1"/>
          <w:sz w:val="22"/>
          <w:szCs w:val="22"/>
        </w:rPr>
        <w:t>E</w:t>
      </w:r>
      <w:r w:rsidRPr="002C249F">
        <w:rPr>
          <w:rFonts w:asciiTheme="minorHAnsi" w:hAnsiTheme="minorHAnsi" w:cstheme="minorHAnsi"/>
          <w:b/>
          <w:w w:val="81"/>
          <w:position w:val="-1"/>
          <w:sz w:val="22"/>
          <w:szCs w:val="22"/>
        </w:rPr>
        <w:t>TE</w:t>
      </w:r>
      <w:r w:rsidRPr="002C249F">
        <w:rPr>
          <w:rFonts w:asciiTheme="minorHAnsi" w:hAnsiTheme="minorHAnsi" w:cstheme="minorHAnsi"/>
          <w:b/>
          <w:spacing w:val="3"/>
          <w:w w:val="81"/>
          <w:position w:val="-1"/>
          <w:sz w:val="22"/>
          <w:szCs w:val="22"/>
        </w:rPr>
        <w:t>R</w:t>
      </w:r>
      <w:r w:rsidRPr="002C249F">
        <w:rPr>
          <w:rFonts w:asciiTheme="minorHAnsi" w:hAnsiTheme="minorHAnsi" w:cstheme="minorHAnsi"/>
          <w:b/>
          <w:w w:val="94"/>
          <w:position w:val="-1"/>
          <w:sz w:val="22"/>
          <w:szCs w:val="22"/>
        </w:rPr>
        <w:t>ANS</w:t>
      </w:r>
    </w:p>
    <w:p w14:paraId="04F1C174" w14:textId="77777777" w:rsidR="0099469D" w:rsidRPr="002C249F" w:rsidRDefault="0099469D" w:rsidP="002C249F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4997202F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45BA88E2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20222FD4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5A9196CE" w14:textId="77777777" w:rsidR="0099469D" w:rsidRPr="002C249F" w:rsidRDefault="002C249F" w:rsidP="002C249F">
      <w:pPr>
        <w:spacing w:before="8"/>
        <w:ind w:left="4470" w:right="4476"/>
        <w:jc w:val="center"/>
        <w:rPr>
          <w:rFonts w:asciiTheme="minorHAnsi" w:eastAsia="Tahoma" w:hAnsiTheme="minorHAnsi" w:cstheme="minorHAnsi"/>
          <w:sz w:val="22"/>
          <w:szCs w:val="22"/>
        </w:rPr>
      </w:pPr>
      <w:r w:rsidRPr="002C249F">
        <w:rPr>
          <w:rFonts w:asciiTheme="minorHAnsi" w:eastAsia="Tahoma" w:hAnsiTheme="minorHAnsi" w:cstheme="minorHAnsi"/>
          <w:b/>
          <w:w w:val="101"/>
          <w:position w:val="-2"/>
          <w:sz w:val="22"/>
          <w:szCs w:val="22"/>
        </w:rPr>
        <w:t>Name</w:t>
      </w:r>
    </w:p>
    <w:p w14:paraId="1E533EEB" w14:textId="77777777" w:rsidR="0099469D" w:rsidRPr="002C249F" w:rsidRDefault="0099469D" w:rsidP="002C249F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7AA18E4A" w14:textId="77777777" w:rsidR="0099469D" w:rsidRPr="002C249F" w:rsidRDefault="002C249F" w:rsidP="002C249F">
      <w:pPr>
        <w:spacing w:before="39"/>
        <w:ind w:left="127"/>
        <w:rPr>
          <w:rFonts w:asciiTheme="minorHAnsi" w:eastAsia="Tahoma" w:hAnsiTheme="minorHAnsi" w:cstheme="minorHAnsi"/>
          <w:sz w:val="22"/>
          <w:szCs w:val="22"/>
        </w:rPr>
      </w:pPr>
      <w:r w:rsidRPr="002C249F">
        <w:rPr>
          <w:rFonts w:asciiTheme="minorHAnsi" w:eastAsia="Tahoma" w:hAnsiTheme="minorHAnsi" w:cstheme="minorHAnsi"/>
          <w:position w:val="-1"/>
          <w:sz w:val="22"/>
          <w:szCs w:val="22"/>
        </w:rPr>
        <w:t>Address,</w:t>
      </w:r>
      <w:r w:rsidRPr="002C249F">
        <w:rPr>
          <w:rFonts w:asciiTheme="minorHAnsi" w:eastAsia="Tahoma" w:hAnsiTheme="minorHAnsi" w:cstheme="minorHAnsi"/>
          <w:spacing w:val="13"/>
          <w:position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position w:val="-1"/>
          <w:sz w:val="22"/>
          <w:szCs w:val="22"/>
        </w:rPr>
        <w:t>Any</w:t>
      </w:r>
      <w:r w:rsidRPr="002C249F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t</w:t>
      </w:r>
      <w:r w:rsidRPr="002C249F">
        <w:rPr>
          <w:rFonts w:asciiTheme="minorHAnsi" w:eastAsia="Tahoma" w:hAnsiTheme="minorHAnsi" w:cstheme="minorHAnsi"/>
          <w:position w:val="-1"/>
          <w:sz w:val="22"/>
          <w:szCs w:val="22"/>
        </w:rPr>
        <w:t>o</w:t>
      </w:r>
      <w:r w:rsidRPr="002C249F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w</w:t>
      </w:r>
      <w:r w:rsidRPr="002C249F">
        <w:rPr>
          <w:rFonts w:asciiTheme="minorHAnsi" w:eastAsia="Tahoma" w:hAnsiTheme="minorHAnsi" w:cstheme="minorHAnsi"/>
          <w:position w:val="-1"/>
          <w:sz w:val="22"/>
          <w:szCs w:val="22"/>
        </w:rPr>
        <w:t>n,</w:t>
      </w:r>
      <w:r w:rsidRPr="002C249F">
        <w:rPr>
          <w:rFonts w:asciiTheme="minorHAnsi" w:eastAsia="Tahoma" w:hAnsiTheme="minorHAnsi" w:cstheme="minorHAnsi"/>
          <w:spacing w:val="14"/>
          <w:position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position w:val="-1"/>
          <w:sz w:val="22"/>
          <w:szCs w:val="22"/>
        </w:rPr>
        <w:t>USA</w:t>
      </w:r>
      <w:r w:rsidRPr="002C249F">
        <w:rPr>
          <w:rFonts w:asciiTheme="minorHAnsi" w:eastAsia="Tahoma" w:hAnsiTheme="minorHAnsi" w:cstheme="minorHAnsi"/>
          <w:spacing w:val="7"/>
          <w:position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position w:val="-1"/>
          <w:sz w:val="22"/>
          <w:szCs w:val="22"/>
        </w:rPr>
        <w:t>12345</w:t>
      </w:r>
      <w:r w:rsidRPr="002C249F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               </w:t>
      </w:r>
      <w:r w:rsidRPr="002C249F">
        <w:rPr>
          <w:rFonts w:asciiTheme="minorHAnsi" w:eastAsia="Tahoma" w:hAnsiTheme="minorHAnsi" w:cstheme="minorHAnsi"/>
          <w:spacing w:val="16"/>
          <w:position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position w:val="-1"/>
          <w:sz w:val="22"/>
          <w:szCs w:val="22"/>
        </w:rPr>
        <w:t>Work:</w:t>
      </w:r>
      <w:r w:rsidRPr="002C249F">
        <w:rPr>
          <w:rFonts w:asciiTheme="minorHAnsi" w:eastAsia="Tahoma" w:hAnsiTheme="minorHAnsi" w:cstheme="minorHAnsi"/>
          <w:spacing w:val="9"/>
          <w:position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position w:val="-1"/>
          <w:sz w:val="22"/>
          <w:szCs w:val="22"/>
        </w:rPr>
        <w:t>(123)</w:t>
      </w:r>
      <w:r w:rsidRPr="002C249F">
        <w:rPr>
          <w:rFonts w:asciiTheme="minorHAnsi" w:eastAsia="Tahoma" w:hAnsiTheme="minorHAnsi" w:cstheme="minorHAnsi"/>
          <w:spacing w:val="9"/>
          <w:position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position w:val="-1"/>
          <w:sz w:val="22"/>
          <w:szCs w:val="22"/>
        </w:rPr>
        <w:t>45</w:t>
      </w:r>
      <w:r w:rsidRPr="002C249F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6</w:t>
      </w:r>
      <w:r w:rsidRPr="002C249F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-7890                         </w:t>
      </w:r>
      <w:r w:rsidRPr="002C249F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position w:val="-1"/>
          <w:sz w:val="22"/>
          <w:szCs w:val="22"/>
        </w:rPr>
        <w:t>Home:</w:t>
      </w:r>
      <w:r w:rsidRPr="002C249F">
        <w:rPr>
          <w:rFonts w:asciiTheme="minorHAnsi" w:eastAsia="Tahoma" w:hAnsiTheme="minorHAnsi" w:cstheme="minorHAnsi"/>
          <w:spacing w:val="10"/>
          <w:position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position w:val="-1"/>
          <w:sz w:val="22"/>
          <w:szCs w:val="22"/>
        </w:rPr>
        <w:t>(123)</w:t>
      </w:r>
      <w:r w:rsidRPr="002C249F">
        <w:rPr>
          <w:rFonts w:asciiTheme="minorHAnsi" w:eastAsia="Tahoma" w:hAnsiTheme="minorHAnsi" w:cstheme="minorHAnsi"/>
          <w:spacing w:val="8"/>
          <w:position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position w:val="-1"/>
          <w:sz w:val="22"/>
          <w:szCs w:val="22"/>
        </w:rPr>
        <w:t>45</w:t>
      </w:r>
      <w:r w:rsidRPr="002C249F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6</w:t>
      </w:r>
      <w:r w:rsidRPr="002C249F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-7890                         </w:t>
      </w:r>
      <w:r w:rsidRPr="002C249F">
        <w:rPr>
          <w:rFonts w:asciiTheme="minorHAnsi" w:eastAsia="Tahoma" w:hAnsiTheme="minorHAnsi" w:cstheme="minorHAnsi"/>
          <w:spacing w:val="12"/>
          <w:position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spacing w:val="-26"/>
          <w:position w:val="-1"/>
          <w:sz w:val="22"/>
          <w:szCs w:val="22"/>
        </w:rPr>
        <w:t xml:space="preserve"> </w:t>
      </w:r>
      <w:hyperlink r:id="rId9">
        <w:r w:rsidRPr="002C249F">
          <w:rPr>
            <w:rFonts w:asciiTheme="minorHAnsi" w:eastAsia="Tahoma" w:hAnsiTheme="minorHAnsi" w:cstheme="minorHAnsi"/>
            <w:w w:val="102"/>
            <w:position w:val="-1"/>
            <w:sz w:val="22"/>
            <w:szCs w:val="22"/>
            <w:u w:color="0000FF"/>
          </w:rPr>
          <w:t>email@eart</w:t>
        </w:r>
        <w:r w:rsidRPr="002C249F">
          <w:rPr>
            <w:rFonts w:asciiTheme="minorHAnsi" w:eastAsia="Tahoma" w:hAnsiTheme="minorHAnsi" w:cstheme="minorHAnsi"/>
            <w:spacing w:val="1"/>
            <w:w w:val="102"/>
            <w:position w:val="-1"/>
            <w:sz w:val="22"/>
            <w:szCs w:val="22"/>
            <w:u w:color="0000FF"/>
          </w:rPr>
          <w:t>h</w:t>
        </w:r>
        <w:r w:rsidRPr="002C249F">
          <w:rPr>
            <w:rFonts w:asciiTheme="minorHAnsi" w:eastAsia="Tahoma" w:hAnsiTheme="minorHAnsi" w:cstheme="minorHAnsi"/>
            <w:spacing w:val="-1"/>
            <w:w w:val="102"/>
            <w:position w:val="-1"/>
            <w:sz w:val="22"/>
            <w:szCs w:val="22"/>
            <w:u w:color="0000FF"/>
          </w:rPr>
          <w:t>l</w:t>
        </w:r>
        <w:r w:rsidRPr="002C249F">
          <w:rPr>
            <w:rFonts w:asciiTheme="minorHAnsi" w:eastAsia="Tahoma" w:hAnsiTheme="minorHAnsi" w:cstheme="minorHAnsi"/>
            <w:spacing w:val="1"/>
            <w:w w:val="102"/>
            <w:position w:val="-1"/>
            <w:sz w:val="22"/>
            <w:szCs w:val="22"/>
            <w:u w:color="0000FF"/>
          </w:rPr>
          <w:t>i</w:t>
        </w:r>
        <w:r w:rsidRPr="002C249F">
          <w:rPr>
            <w:rFonts w:asciiTheme="minorHAnsi" w:eastAsia="Tahoma" w:hAnsiTheme="minorHAnsi" w:cstheme="minorHAnsi"/>
            <w:w w:val="102"/>
            <w:position w:val="-1"/>
            <w:sz w:val="22"/>
            <w:szCs w:val="22"/>
            <w:u w:color="0000FF"/>
          </w:rPr>
          <w:t>nk</w:t>
        </w:r>
        <w:r w:rsidRPr="002C249F">
          <w:rPr>
            <w:rFonts w:asciiTheme="minorHAnsi" w:eastAsia="Tahoma" w:hAnsiTheme="minorHAnsi" w:cstheme="minorHAnsi"/>
            <w:spacing w:val="1"/>
            <w:w w:val="102"/>
            <w:position w:val="-1"/>
            <w:sz w:val="22"/>
            <w:szCs w:val="22"/>
            <w:u w:color="0000FF"/>
          </w:rPr>
          <w:t>.</w:t>
        </w:r>
        <w:r w:rsidRPr="002C249F">
          <w:rPr>
            <w:rFonts w:asciiTheme="minorHAnsi" w:eastAsia="Tahoma" w:hAnsiTheme="minorHAnsi" w:cstheme="minorHAnsi"/>
            <w:w w:val="102"/>
            <w:position w:val="-1"/>
            <w:sz w:val="22"/>
            <w:szCs w:val="22"/>
            <w:u w:color="0000FF"/>
          </w:rPr>
          <w:t>n</w:t>
        </w:r>
        <w:r w:rsidRPr="002C249F">
          <w:rPr>
            <w:rFonts w:asciiTheme="minorHAnsi" w:eastAsia="Tahoma" w:hAnsiTheme="minorHAnsi" w:cstheme="minorHAnsi"/>
            <w:spacing w:val="1"/>
            <w:w w:val="102"/>
            <w:position w:val="-1"/>
            <w:sz w:val="22"/>
            <w:szCs w:val="22"/>
            <w:u w:color="0000FF"/>
          </w:rPr>
          <w:t>e</w:t>
        </w:r>
        <w:r w:rsidRPr="002C249F">
          <w:rPr>
            <w:rFonts w:asciiTheme="minorHAnsi" w:eastAsia="Tahoma" w:hAnsiTheme="minorHAnsi" w:cstheme="minorHAnsi"/>
            <w:w w:val="102"/>
            <w:position w:val="-1"/>
            <w:sz w:val="22"/>
            <w:szCs w:val="22"/>
            <w:u w:color="0000FF"/>
          </w:rPr>
          <w:t>t</w:t>
        </w:r>
      </w:hyperlink>
    </w:p>
    <w:p w14:paraId="22DCB3AE" w14:textId="77777777" w:rsidR="0099469D" w:rsidRPr="002C249F" w:rsidRDefault="0099469D" w:rsidP="002C249F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07E5EB5D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1A82F766" w14:textId="77777777" w:rsidR="0099469D" w:rsidRPr="002C249F" w:rsidRDefault="002C249F" w:rsidP="002C249F">
      <w:pPr>
        <w:spacing w:before="29"/>
        <w:ind w:left="127"/>
        <w:rPr>
          <w:rFonts w:asciiTheme="minorHAnsi" w:eastAsia="Tahoma" w:hAnsiTheme="minorHAnsi" w:cstheme="minorHAnsi"/>
          <w:sz w:val="22"/>
          <w:szCs w:val="22"/>
        </w:rPr>
      </w:pPr>
      <w:r w:rsidRPr="002C249F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  <w:u w:color="000000"/>
        </w:rPr>
        <w:t>C</w:t>
      </w:r>
      <w:r w:rsidRPr="002C249F">
        <w:rPr>
          <w:rFonts w:asciiTheme="minorHAnsi" w:eastAsia="Tahoma" w:hAnsiTheme="minorHAnsi" w:cstheme="minorHAnsi"/>
          <w:b/>
          <w:position w:val="-1"/>
          <w:sz w:val="22"/>
          <w:szCs w:val="22"/>
          <w:u w:color="000000"/>
        </w:rPr>
        <w:t>AR</w:t>
      </w:r>
      <w:r w:rsidRPr="002C249F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  <w:u w:color="000000"/>
        </w:rPr>
        <w:t>E</w:t>
      </w:r>
      <w:r w:rsidRPr="002C249F">
        <w:rPr>
          <w:rFonts w:asciiTheme="minorHAnsi" w:eastAsia="Tahoma" w:hAnsiTheme="minorHAnsi" w:cstheme="minorHAnsi"/>
          <w:b/>
          <w:position w:val="-1"/>
          <w:sz w:val="22"/>
          <w:szCs w:val="22"/>
          <w:u w:color="000000"/>
        </w:rPr>
        <w:t>ER</w:t>
      </w:r>
      <w:r w:rsidRPr="002C249F">
        <w:rPr>
          <w:rFonts w:asciiTheme="minorHAnsi" w:eastAsia="Tahoma" w:hAnsiTheme="minorHAnsi" w:cstheme="minorHAnsi"/>
          <w:b/>
          <w:spacing w:val="3"/>
          <w:position w:val="-1"/>
          <w:sz w:val="22"/>
          <w:szCs w:val="22"/>
          <w:u w:color="000000"/>
        </w:rPr>
        <w:t xml:space="preserve"> </w:t>
      </w:r>
      <w:r w:rsidRPr="002C249F">
        <w:rPr>
          <w:rFonts w:asciiTheme="minorHAnsi" w:eastAsia="Tahoma" w:hAnsiTheme="minorHAnsi" w:cstheme="minorHAnsi"/>
          <w:b/>
          <w:w w:val="102"/>
          <w:position w:val="-1"/>
          <w:sz w:val="22"/>
          <w:szCs w:val="22"/>
          <w:u w:color="000000"/>
        </w:rPr>
        <w:t>S</w:t>
      </w:r>
      <w:r w:rsidRPr="002C249F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  <w:u w:color="000000"/>
        </w:rPr>
        <w:t>U</w:t>
      </w:r>
      <w:r w:rsidRPr="002C249F">
        <w:rPr>
          <w:rFonts w:asciiTheme="minorHAnsi" w:eastAsia="Tahoma" w:hAnsiTheme="minorHAnsi" w:cstheme="minorHAnsi"/>
          <w:b/>
          <w:position w:val="-1"/>
          <w:sz w:val="22"/>
          <w:szCs w:val="22"/>
          <w:u w:color="000000"/>
        </w:rPr>
        <w:t>MMARY</w:t>
      </w:r>
      <w:r w:rsidRPr="002C249F">
        <w:rPr>
          <w:rFonts w:asciiTheme="minorHAnsi" w:eastAsia="Tahoma" w:hAnsiTheme="minorHAnsi" w:cstheme="minorHAnsi"/>
          <w:b/>
          <w:w w:val="102"/>
          <w:position w:val="-1"/>
          <w:sz w:val="22"/>
          <w:szCs w:val="22"/>
          <w:u w:color="000000"/>
        </w:rPr>
        <w:t>:</w:t>
      </w:r>
    </w:p>
    <w:p w14:paraId="2D59C8C4" w14:textId="77777777" w:rsidR="0099469D" w:rsidRPr="002C249F" w:rsidRDefault="0099469D" w:rsidP="002C249F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6877D055" w14:textId="77777777" w:rsidR="0099469D" w:rsidRPr="002C249F" w:rsidRDefault="002C249F" w:rsidP="002C249F">
      <w:pPr>
        <w:spacing w:before="30"/>
        <w:ind w:left="127" w:right="189"/>
        <w:rPr>
          <w:rFonts w:asciiTheme="minorHAnsi" w:eastAsia="Tahoma" w:hAnsiTheme="minorHAnsi" w:cstheme="minorHAnsi"/>
          <w:sz w:val="22"/>
          <w:szCs w:val="22"/>
        </w:rPr>
      </w:pPr>
      <w:r w:rsidRPr="002C249F">
        <w:rPr>
          <w:rFonts w:asciiTheme="minorHAnsi" w:eastAsia="Tahoma" w:hAnsiTheme="minorHAnsi" w:cstheme="minorHAnsi"/>
          <w:sz w:val="22"/>
          <w:szCs w:val="22"/>
        </w:rPr>
        <w:t>This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sz w:val="22"/>
          <w:szCs w:val="22"/>
        </w:rPr>
        <w:t>sect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2C249F">
        <w:rPr>
          <w:rFonts w:asciiTheme="minorHAnsi" w:eastAsia="Tahoma" w:hAnsiTheme="minorHAnsi" w:cstheme="minorHAnsi"/>
          <w:sz w:val="22"/>
          <w:szCs w:val="22"/>
        </w:rPr>
        <w:t>on summarizes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sz w:val="22"/>
          <w:szCs w:val="22"/>
        </w:rPr>
        <w:t>and highlights your know</w:t>
      </w:r>
      <w:r w:rsidRPr="002C249F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2C249F">
        <w:rPr>
          <w:rFonts w:asciiTheme="minorHAnsi" w:eastAsia="Tahoma" w:hAnsiTheme="minorHAnsi" w:cstheme="minorHAnsi"/>
          <w:sz w:val="22"/>
          <w:szCs w:val="22"/>
        </w:rPr>
        <w:t xml:space="preserve">edge, </w:t>
      </w:r>
      <w:r w:rsidRPr="002C249F">
        <w:rPr>
          <w:rFonts w:asciiTheme="minorHAnsi" w:eastAsia="Tahoma" w:hAnsiTheme="minorHAnsi" w:cstheme="minorHAnsi"/>
          <w:sz w:val="22"/>
          <w:szCs w:val="22"/>
        </w:rPr>
        <w:t>skill and</w:t>
      </w:r>
      <w:r w:rsidRPr="002C249F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sz w:val="22"/>
          <w:szCs w:val="22"/>
        </w:rPr>
        <w:t>expertise,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sz w:val="22"/>
          <w:szCs w:val="22"/>
        </w:rPr>
        <w:t>and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sz w:val="22"/>
          <w:szCs w:val="22"/>
        </w:rPr>
        <w:t>lets you paint a picture of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sz w:val="22"/>
          <w:szCs w:val="22"/>
        </w:rPr>
        <w:t>how you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sz w:val="22"/>
          <w:szCs w:val="22"/>
        </w:rPr>
        <w:t>wa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C249F">
        <w:rPr>
          <w:rFonts w:asciiTheme="minorHAnsi" w:eastAsia="Tahoma" w:hAnsiTheme="minorHAnsi" w:cstheme="minorHAnsi"/>
          <w:sz w:val="22"/>
          <w:szCs w:val="22"/>
        </w:rPr>
        <w:t>t to be percei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2C249F">
        <w:rPr>
          <w:rFonts w:asciiTheme="minorHAnsi" w:eastAsia="Tahoma" w:hAnsiTheme="minorHAnsi" w:cstheme="minorHAnsi"/>
          <w:sz w:val="22"/>
          <w:szCs w:val="22"/>
        </w:rPr>
        <w:t>ed.  You can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sz w:val="22"/>
          <w:szCs w:val="22"/>
        </w:rPr>
        <w:t>use key wor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2C249F">
        <w:rPr>
          <w:rFonts w:asciiTheme="minorHAnsi" w:eastAsia="Tahoma" w:hAnsiTheme="minorHAnsi" w:cstheme="minorHAnsi"/>
          <w:sz w:val="22"/>
          <w:szCs w:val="22"/>
        </w:rPr>
        <w:t>s and phr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2C249F">
        <w:rPr>
          <w:rFonts w:asciiTheme="minorHAnsi" w:eastAsia="Tahoma" w:hAnsiTheme="minorHAnsi" w:cstheme="minorHAnsi"/>
          <w:sz w:val="22"/>
          <w:szCs w:val="22"/>
        </w:rPr>
        <w:t>s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es</w:t>
      </w:r>
      <w:r w:rsidRPr="002C249F">
        <w:rPr>
          <w:rFonts w:asciiTheme="minorHAnsi" w:eastAsia="Tahoma" w:hAnsiTheme="minorHAnsi" w:cstheme="minorHAnsi"/>
          <w:sz w:val="22"/>
          <w:szCs w:val="22"/>
        </w:rPr>
        <w:t>, se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2C249F">
        <w:rPr>
          <w:rFonts w:asciiTheme="minorHAnsi" w:eastAsia="Tahoma" w:hAnsiTheme="minorHAnsi" w:cstheme="minorHAnsi"/>
          <w:sz w:val="22"/>
          <w:szCs w:val="22"/>
        </w:rPr>
        <w:t>eral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sz w:val="22"/>
          <w:szCs w:val="22"/>
        </w:rPr>
        <w:t>sho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2C249F">
        <w:rPr>
          <w:rFonts w:asciiTheme="minorHAnsi" w:eastAsia="Tahoma" w:hAnsiTheme="minorHAnsi" w:cstheme="minorHAnsi"/>
          <w:sz w:val="22"/>
          <w:szCs w:val="22"/>
        </w:rPr>
        <w:t>t sen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2C249F">
        <w:rPr>
          <w:rFonts w:asciiTheme="minorHAnsi" w:eastAsia="Tahoma" w:hAnsiTheme="minorHAnsi" w:cstheme="minorHAnsi"/>
          <w:sz w:val="22"/>
          <w:szCs w:val="22"/>
        </w:rPr>
        <w:t>enc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2C249F">
        <w:rPr>
          <w:rFonts w:asciiTheme="minorHAnsi" w:eastAsia="Tahoma" w:hAnsiTheme="minorHAnsi" w:cstheme="minorHAnsi"/>
          <w:sz w:val="22"/>
          <w:szCs w:val="22"/>
        </w:rPr>
        <w:t>s,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sz w:val="22"/>
          <w:szCs w:val="22"/>
        </w:rPr>
        <w:t>or bot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2C249F">
        <w:rPr>
          <w:rFonts w:asciiTheme="minorHAnsi" w:eastAsia="Tahoma" w:hAnsiTheme="minorHAnsi" w:cstheme="minorHAnsi"/>
          <w:sz w:val="22"/>
          <w:szCs w:val="22"/>
        </w:rPr>
        <w:t>.</w:t>
      </w:r>
    </w:p>
    <w:p w14:paraId="57803182" w14:textId="77777777" w:rsidR="0099469D" w:rsidRPr="002C249F" w:rsidRDefault="0099469D" w:rsidP="002C249F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6BF81FE4" w14:textId="77777777" w:rsidR="0099469D" w:rsidRPr="002C249F" w:rsidRDefault="002C249F" w:rsidP="002C249F">
      <w:pPr>
        <w:ind w:left="127" w:right="637"/>
        <w:rPr>
          <w:rFonts w:asciiTheme="minorHAnsi" w:eastAsia="Tahoma" w:hAnsiTheme="minorHAnsi" w:cstheme="minorHAnsi"/>
          <w:sz w:val="22"/>
          <w:szCs w:val="22"/>
        </w:rPr>
      </w:pPr>
      <w:r w:rsidRPr="002C249F">
        <w:rPr>
          <w:rFonts w:asciiTheme="minorHAnsi" w:eastAsia="Tahoma" w:hAnsiTheme="minorHAnsi" w:cstheme="minorHAnsi"/>
          <w:b/>
          <w:sz w:val="22"/>
          <w:szCs w:val="22"/>
        </w:rPr>
        <w:t xml:space="preserve">Example: Disciplined and focused </w:t>
      </w:r>
      <w:r w:rsidRPr="002C249F">
        <w:rPr>
          <w:rFonts w:asciiTheme="minorHAnsi" w:eastAsia="Tahoma" w:hAnsiTheme="minorHAnsi" w:cstheme="minorHAnsi"/>
          <w:b/>
          <w:spacing w:val="-1"/>
          <w:sz w:val="22"/>
          <w:szCs w:val="22"/>
        </w:rPr>
        <w:t>U</w:t>
      </w:r>
      <w:r w:rsidRPr="002C249F">
        <w:rPr>
          <w:rFonts w:asciiTheme="minorHAnsi" w:eastAsia="Tahoma" w:hAnsiTheme="minorHAnsi" w:cstheme="minorHAnsi"/>
          <w:b/>
          <w:sz w:val="22"/>
          <w:szCs w:val="22"/>
        </w:rPr>
        <w:t>SMC Captain with strong interpe</w:t>
      </w:r>
      <w:r w:rsidRPr="002C249F">
        <w:rPr>
          <w:rFonts w:asciiTheme="minorHAnsi" w:eastAsia="Tahoma" w:hAnsiTheme="minorHAnsi" w:cstheme="minorHAnsi"/>
          <w:b/>
          <w:spacing w:val="-1"/>
          <w:sz w:val="22"/>
          <w:szCs w:val="22"/>
        </w:rPr>
        <w:t>r</w:t>
      </w:r>
      <w:r w:rsidRPr="002C249F">
        <w:rPr>
          <w:rFonts w:asciiTheme="minorHAnsi" w:eastAsia="Tahoma" w:hAnsiTheme="minorHAnsi" w:cstheme="minorHAnsi"/>
          <w:b/>
          <w:sz w:val="22"/>
          <w:szCs w:val="22"/>
        </w:rPr>
        <w:t>sonal skills and proven</w:t>
      </w:r>
      <w:r w:rsidRPr="002C249F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b/>
          <w:sz w:val="22"/>
          <w:szCs w:val="22"/>
        </w:rPr>
        <w:t>sa</w:t>
      </w:r>
      <w:r w:rsidRPr="002C249F">
        <w:rPr>
          <w:rFonts w:asciiTheme="minorHAnsi" w:eastAsia="Tahoma" w:hAnsiTheme="minorHAnsi" w:cstheme="minorHAnsi"/>
          <w:b/>
          <w:spacing w:val="-1"/>
          <w:sz w:val="22"/>
          <w:szCs w:val="22"/>
        </w:rPr>
        <w:t>l</w:t>
      </w:r>
      <w:r w:rsidRPr="002C249F">
        <w:rPr>
          <w:rFonts w:asciiTheme="minorHAnsi" w:eastAsia="Tahoma" w:hAnsiTheme="minorHAnsi" w:cstheme="minorHAnsi"/>
          <w:b/>
          <w:sz w:val="22"/>
          <w:szCs w:val="22"/>
        </w:rPr>
        <w:t xml:space="preserve">es and </w:t>
      </w:r>
      <w:r w:rsidRPr="002C249F">
        <w:rPr>
          <w:rFonts w:asciiTheme="minorHAnsi" w:eastAsia="Tahoma" w:hAnsiTheme="minorHAnsi" w:cstheme="minorHAnsi"/>
          <w:b/>
          <w:sz w:val="22"/>
          <w:szCs w:val="22"/>
        </w:rPr>
        <w:t xml:space="preserve">project management capabilities. </w:t>
      </w:r>
      <w:r w:rsidRPr="002C249F">
        <w:rPr>
          <w:rFonts w:asciiTheme="minorHAnsi" w:eastAsia="Tahoma" w:hAnsiTheme="minorHAnsi" w:cstheme="minorHAnsi"/>
          <w:b/>
          <w:spacing w:val="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b/>
          <w:sz w:val="22"/>
          <w:szCs w:val="22"/>
        </w:rPr>
        <w:t>Successful track</w:t>
      </w:r>
      <w:r w:rsidRPr="002C249F">
        <w:rPr>
          <w:rFonts w:asciiTheme="minorHAnsi" w:eastAsia="Tahoma" w:hAnsiTheme="minorHAnsi" w:cstheme="minorHAnsi"/>
          <w:b/>
          <w:spacing w:val="-2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b/>
          <w:sz w:val="22"/>
          <w:szCs w:val="22"/>
        </w:rPr>
        <w:t>record</w:t>
      </w:r>
      <w:r w:rsidRPr="002C249F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b/>
          <w:sz w:val="22"/>
          <w:szCs w:val="22"/>
        </w:rPr>
        <w:t>of meeting</w:t>
      </w:r>
      <w:r w:rsidRPr="002C249F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b/>
          <w:sz w:val="22"/>
          <w:szCs w:val="22"/>
        </w:rPr>
        <w:t>and exceed</w:t>
      </w:r>
      <w:r w:rsidRPr="002C249F">
        <w:rPr>
          <w:rFonts w:asciiTheme="minorHAnsi" w:eastAsia="Tahoma" w:hAnsiTheme="minorHAnsi" w:cstheme="minorHAnsi"/>
          <w:b/>
          <w:spacing w:val="-1"/>
          <w:sz w:val="22"/>
          <w:szCs w:val="22"/>
        </w:rPr>
        <w:t>i</w:t>
      </w:r>
      <w:r w:rsidRPr="002C249F">
        <w:rPr>
          <w:rFonts w:asciiTheme="minorHAnsi" w:eastAsia="Tahoma" w:hAnsiTheme="minorHAnsi" w:cstheme="minorHAnsi"/>
          <w:b/>
          <w:sz w:val="22"/>
          <w:szCs w:val="22"/>
        </w:rPr>
        <w:t>ng goals, ability to esta</w:t>
      </w:r>
      <w:r w:rsidRPr="002C249F">
        <w:rPr>
          <w:rFonts w:asciiTheme="minorHAnsi" w:eastAsia="Tahoma" w:hAnsiTheme="minorHAnsi" w:cstheme="minorHAnsi"/>
          <w:b/>
          <w:spacing w:val="1"/>
          <w:sz w:val="22"/>
          <w:szCs w:val="22"/>
        </w:rPr>
        <w:t>b</w:t>
      </w:r>
      <w:r w:rsidRPr="002C249F">
        <w:rPr>
          <w:rFonts w:asciiTheme="minorHAnsi" w:eastAsia="Tahoma" w:hAnsiTheme="minorHAnsi" w:cstheme="minorHAnsi"/>
          <w:b/>
          <w:sz w:val="22"/>
          <w:szCs w:val="22"/>
        </w:rPr>
        <w:t>lish rapport at all levels</w:t>
      </w:r>
      <w:r w:rsidRPr="002C249F">
        <w:rPr>
          <w:rFonts w:asciiTheme="minorHAnsi" w:eastAsia="Tahoma" w:hAnsiTheme="minorHAnsi" w:cstheme="minorHAnsi"/>
          <w:b/>
          <w:spacing w:val="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b/>
          <w:sz w:val="22"/>
          <w:szCs w:val="22"/>
        </w:rPr>
        <w:t>and l</w:t>
      </w:r>
      <w:r w:rsidRPr="002C249F">
        <w:rPr>
          <w:rFonts w:asciiTheme="minorHAnsi" w:eastAsia="Tahoma" w:hAnsiTheme="minorHAnsi" w:cstheme="minorHAnsi"/>
          <w:b/>
          <w:spacing w:val="-2"/>
          <w:sz w:val="22"/>
          <w:szCs w:val="22"/>
        </w:rPr>
        <w:t>a</w:t>
      </w:r>
      <w:r w:rsidRPr="002C249F">
        <w:rPr>
          <w:rFonts w:asciiTheme="minorHAnsi" w:eastAsia="Tahoma" w:hAnsiTheme="minorHAnsi" w:cstheme="minorHAnsi"/>
          <w:b/>
          <w:sz w:val="22"/>
          <w:szCs w:val="22"/>
        </w:rPr>
        <w:t>ser-like</w:t>
      </w:r>
      <w:r w:rsidRPr="002C249F">
        <w:rPr>
          <w:rFonts w:asciiTheme="minorHAnsi" w:eastAsia="Tahoma" w:hAnsiTheme="minorHAnsi" w:cstheme="minorHAnsi"/>
          <w:b/>
          <w:spacing w:val="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b/>
          <w:sz w:val="22"/>
          <w:szCs w:val="22"/>
        </w:rPr>
        <w:t>focus and attention</w:t>
      </w:r>
      <w:r w:rsidRPr="002C249F">
        <w:rPr>
          <w:rFonts w:asciiTheme="minorHAnsi" w:eastAsia="Tahoma" w:hAnsiTheme="minorHAnsi" w:cstheme="minorHAnsi"/>
          <w:b/>
          <w:spacing w:val="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b/>
          <w:sz w:val="22"/>
          <w:szCs w:val="22"/>
        </w:rPr>
        <w:t>to detail.</w:t>
      </w:r>
    </w:p>
    <w:p w14:paraId="28EC5B9A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0E82DA78" w14:textId="77777777" w:rsidR="0099469D" w:rsidRPr="002C249F" w:rsidRDefault="0099469D" w:rsidP="002C249F">
      <w:pPr>
        <w:spacing w:before="6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43"/>
        <w:gridCol w:w="1325"/>
        <w:gridCol w:w="1913"/>
        <w:gridCol w:w="3793"/>
      </w:tblGrid>
      <w:tr w:rsidR="002C249F" w:rsidRPr="002C249F" w14:paraId="50EDE3F0" w14:textId="77777777">
        <w:trPr>
          <w:trHeight w:hRule="exact" w:val="235"/>
        </w:trPr>
        <w:tc>
          <w:tcPr>
            <w:tcW w:w="2743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4D03F7EC" w14:textId="77777777" w:rsidR="0099469D" w:rsidRPr="002C249F" w:rsidRDefault="0099469D" w:rsidP="002C249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2C4AF9C5" w14:textId="77777777" w:rsidR="0099469D" w:rsidRPr="002C249F" w:rsidRDefault="002C249F" w:rsidP="002C249F">
            <w:pPr>
              <w:spacing w:before="11"/>
              <w:ind w:right="132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2C249F"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1913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535CB6A8" w14:textId="77777777" w:rsidR="0099469D" w:rsidRPr="002C249F" w:rsidRDefault="002C249F" w:rsidP="002C249F">
            <w:pPr>
              <w:ind w:left="132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2C249F">
              <w:rPr>
                <w:rFonts w:asciiTheme="minorHAnsi" w:eastAsia="Tahoma" w:hAnsiTheme="minorHAnsi" w:cstheme="minorHAnsi"/>
                <w:b/>
                <w:position w:val="-1"/>
                <w:sz w:val="22"/>
                <w:szCs w:val="22"/>
              </w:rPr>
              <w:t>A</w:t>
            </w:r>
            <w:r w:rsidRPr="002C249F">
              <w:rPr>
                <w:rFonts w:asciiTheme="minorHAnsi" w:eastAsia="Tahoma" w:hAnsiTheme="minorHAnsi" w:cstheme="minorHAnsi"/>
                <w:b/>
                <w:position w:val="-1"/>
                <w:sz w:val="22"/>
                <w:szCs w:val="22"/>
              </w:rPr>
              <w:t>REAS</w:t>
            </w:r>
            <w:r w:rsidRPr="002C249F">
              <w:rPr>
                <w:rFonts w:asciiTheme="minorHAnsi" w:eastAsia="Tahoma" w:hAnsiTheme="minorHAnsi" w:cstheme="minorHAnsi"/>
                <w:b/>
                <w:spacing w:val="9"/>
                <w:position w:val="-1"/>
                <w:sz w:val="22"/>
                <w:szCs w:val="22"/>
              </w:rPr>
              <w:t xml:space="preserve"> </w:t>
            </w:r>
            <w:r w:rsidRPr="002C249F">
              <w:rPr>
                <w:rFonts w:asciiTheme="minorHAnsi" w:eastAsia="Tahoma" w:hAnsiTheme="minorHAnsi" w:cstheme="minorHAnsi"/>
                <w:b/>
                <w:position w:val="-1"/>
                <w:sz w:val="22"/>
                <w:szCs w:val="22"/>
              </w:rPr>
              <w:t>OF</w:t>
            </w:r>
            <w:r w:rsidRPr="002C249F">
              <w:rPr>
                <w:rFonts w:asciiTheme="minorHAnsi" w:eastAsia="Tahoma" w:hAnsiTheme="minorHAnsi" w:cstheme="minorHAnsi"/>
                <w:b/>
                <w:spacing w:val="4"/>
                <w:position w:val="-1"/>
                <w:sz w:val="22"/>
                <w:szCs w:val="22"/>
              </w:rPr>
              <w:t xml:space="preserve"> </w:t>
            </w:r>
            <w:r w:rsidRPr="002C249F">
              <w:rPr>
                <w:rFonts w:asciiTheme="minorHAnsi" w:eastAsia="Tahoma" w:hAnsiTheme="minorHAnsi" w:cstheme="minorHAnsi"/>
                <w:b/>
                <w:position w:val="-1"/>
                <w:sz w:val="22"/>
                <w:szCs w:val="22"/>
              </w:rPr>
              <w:t>E</w:t>
            </w:r>
            <w:r w:rsidRPr="002C249F">
              <w:rPr>
                <w:rFonts w:asciiTheme="minorHAnsi" w:eastAsia="Tahoma" w:hAnsiTheme="minorHAnsi" w:cstheme="minorHAnsi"/>
                <w:b/>
                <w:w w:val="102"/>
                <w:position w:val="-1"/>
                <w:sz w:val="22"/>
                <w:szCs w:val="22"/>
              </w:rPr>
              <w:t>XPERTISE</w:t>
            </w:r>
          </w:p>
        </w:tc>
        <w:tc>
          <w:tcPr>
            <w:tcW w:w="3793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14:paraId="26D83ECC" w14:textId="77777777" w:rsidR="0099469D" w:rsidRPr="002C249F" w:rsidRDefault="002C249F" w:rsidP="002C249F">
            <w:pPr>
              <w:ind w:left="163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2C249F">
              <w:rPr>
                <w:rFonts w:asciiTheme="minorHAnsi" w:eastAsia="Tahoma" w:hAnsiTheme="minorHAnsi" w:cstheme="minorHAnsi"/>
                <w:b/>
                <w:position w:val="-1"/>
                <w:sz w:val="22"/>
                <w:szCs w:val="22"/>
              </w:rPr>
              <w:t>-</w:t>
            </w:r>
          </w:p>
        </w:tc>
      </w:tr>
      <w:tr w:rsidR="002C249F" w:rsidRPr="002C249F" w14:paraId="4ACA8777" w14:textId="77777777">
        <w:trPr>
          <w:trHeight w:hRule="exact" w:val="232"/>
        </w:trPr>
        <w:tc>
          <w:tcPr>
            <w:tcW w:w="2743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514E4122" w14:textId="77777777" w:rsidR="0099469D" w:rsidRPr="002C249F" w:rsidRDefault="002C249F" w:rsidP="002C249F">
            <w:pPr>
              <w:ind w:left="1677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2C249F">
              <w:rPr>
                <w:rFonts w:asciiTheme="minorHAnsi" w:eastAsia="Tahoma" w:hAnsiTheme="minorHAnsi" w:cstheme="minorHAnsi"/>
                <w:sz w:val="22"/>
                <w:szCs w:val="22"/>
              </w:rPr>
              <w:t>L</w:t>
            </w:r>
            <w:r w:rsidRPr="002C249F">
              <w:rPr>
                <w:rFonts w:asciiTheme="minorHAnsi" w:eastAsia="Tahoma" w:hAnsiTheme="minorHAnsi" w:cstheme="minorHAnsi"/>
                <w:w w:val="102"/>
                <w:sz w:val="22"/>
                <w:szCs w:val="22"/>
              </w:rPr>
              <w:t>EADERSHIP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4225921D" w14:textId="77777777" w:rsidR="0099469D" w:rsidRPr="002C249F" w:rsidRDefault="002C249F" w:rsidP="002C249F">
            <w:pPr>
              <w:ind w:left="230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2C249F">
              <w:rPr>
                <w:rFonts w:asciiTheme="minorHAnsi" w:eastAsia="Tahoma" w:hAnsiTheme="minorHAnsi" w:cstheme="minorHAnsi"/>
                <w:sz w:val="22"/>
                <w:szCs w:val="22"/>
              </w:rPr>
              <w:t>S</w:t>
            </w:r>
            <w:r w:rsidRPr="002C249F">
              <w:rPr>
                <w:rFonts w:asciiTheme="minorHAnsi" w:eastAsia="Tahoma" w:hAnsiTheme="minorHAnsi" w:cstheme="minorHAnsi"/>
                <w:w w:val="102"/>
                <w:sz w:val="22"/>
                <w:szCs w:val="22"/>
              </w:rPr>
              <w:t>UPERVISION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3663376E" w14:textId="77777777" w:rsidR="0099469D" w:rsidRPr="002C249F" w:rsidRDefault="002C249F" w:rsidP="002C249F">
            <w:pPr>
              <w:ind w:left="201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2C249F">
              <w:rPr>
                <w:rFonts w:asciiTheme="minorHAnsi" w:eastAsia="Tahoma" w:hAnsiTheme="minorHAnsi" w:cstheme="minorHAnsi"/>
                <w:sz w:val="22"/>
                <w:szCs w:val="22"/>
              </w:rPr>
              <w:t>S</w:t>
            </w:r>
            <w:r w:rsidRPr="002C249F">
              <w:rPr>
                <w:rFonts w:asciiTheme="minorHAnsi" w:eastAsia="Tahoma" w:hAnsiTheme="minorHAnsi" w:cstheme="minorHAnsi"/>
                <w:sz w:val="22"/>
                <w:szCs w:val="22"/>
              </w:rPr>
              <w:t>TRATEGIC</w:t>
            </w:r>
            <w:r w:rsidRPr="002C249F">
              <w:rPr>
                <w:rFonts w:asciiTheme="minorHAnsi" w:eastAsia="Tahoma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2C249F">
              <w:rPr>
                <w:rFonts w:asciiTheme="minorHAnsi" w:eastAsia="Tahoma" w:hAnsiTheme="minorHAnsi" w:cstheme="minorHAnsi"/>
                <w:sz w:val="22"/>
                <w:szCs w:val="22"/>
              </w:rPr>
              <w:t>P</w:t>
            </w:r>
            <w:r w:rsidRPr="002C249F">
              <w:rPr>
                <w:rFonts w:asciiTheme="minorHAnsi" w:eastAsia="Tahoma" w:hAnsiTheme="minorHAnsi" w:cstheme="minorHAnsi"/>
                <w:w w:val="102"/>
                <w:sz w:val="22"/>
                <w:szCs w:val="22"/>
              </w:rPr>
              <w:t>LANNING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17524916" w14:textId="77777777" w:rsidR="0099469D" w:rsidRPr="002C249F" w:rsidRDefault="002C249F" w:rsidP="002C249F">
            <w:pPr>
              <w:ind w:left="232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2C249F">
              <w:rPr>
                <w:rFonts w:asciiTheme="minorHAnsi" w:eastAsia="Tahoma" w:hAnsiTheme="minorHAnsi" w:cstheme="minorHAnsi"/>
                <w:sz w:val="22"/>
                <w:szCs w:val="22"/>
              </w:rPr>
              <w:t>T</w:t>
            </w:r>
            <w:r w:rsidRPr="002C249F">
              <w:rPr>
                <w:rFonts w:asciiTheme="minorHAnsi" w:eastAsia="Tahoma" w:hAnsiTheme="minorHAnsi" w:cstheme="minorHAnsi"/>
                <w:sz w:val="22"/>
                <w:szCs w:val="22"/>
              </w:rPr>
              <w:t>RAI</w:t>
            </w:r>
            <w:r w:rsidRPr="002C249F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N</w:t>
            </w:r>
            <w:r w:rsidRPr="002C249F">
              <w:rPr>
                <w:rFonts w:asciiTheme="minorHAnsi" w:eastAsia="Tahoma" w:hAnsiTheme="minorHAnsi" w:cstheme="minorHAnsi"/>
                <w:sz w:val="22"/>
                <w:szCs w:val="22"/>
              </w:rPr>
              <w:t>ING</w:t>
            </w:r>
            <w:r w:rsidRPr="002C249F">
              <w:rPr>
                <w:rFonts w:asciiTheme="minorHAnsi" w:eastAsia="Tahoma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2C249F">
              <w:rPr>
                <w:rFonts w:asciiTheme="minorHAnsi" w:eastAsia="Tahoma" w:hAnsiTheme="minorHAnsi" w:cstheme="minorHAnsi"/>
                <w:sz w:val="22"/>
                <w:szCs w:val="22"/>
              </w:rPr>
              <w:t>&amp;</w:t>
            </w:r>
            <w:r w:rsidRPr="002C249F">
              <w:rPr>
                <w:rFonts w:asciiTheme="minorHAnsi" w:eastAsia="Tahoma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2C249F">
              <w:rPr>
                <w:rFonts w:asciiTheme="minorHAnsi" w:eastAsia="Tahoma" w:hAnsiTheme="minorHAnsi" w:cstheme="minorHAnsi"/>
                <w:sz w:val="22"/>
                <w:szCs w:val="22"/>
              </w:rPr>
              <w:t>D</w:t>
            </w:r>
            <w:r w:rsidRPr="002C249F">
              <w:rPr>
                <w:rFonts w:asciiTheme="minorHAnsi" w:eastAsia="Tahoma" w:hAnsiTheme="minorHAnsi" w:cstheme="minorHAnsi"/>
                <w:spacing w:val="-1"/>
                <w:w w:val="102"/>
                <w:sz w:val="22"/>
                <w:szCs w:val="22"/>
              </w:rPr>
              <w:t>EV</w:t>
            </w:r>
            <w:r w:rsidRPr="002C249F">
              <w:rPr>
                <w:rFonts w:asciiTheme="minorHAnsi" w:eastAsia="Tahoma" w:hAnsiTheme="minorHAnsi" w:cstheme="minorHAnsi"/>
                <w:w w:val="102"/>
                <w:sz w:val="22"/>
                <w:szCs w:val="22"/>
              </w:rPr>
              <w:t>EL</w:t>
            </w:r>
            <w:r w:rsidRPr="002C249F">
              <w:rPr>
                <w:rFonts w:asciiTheme="minorHAnsi" w:eastAsia="Tahoma" w:hAnsiTheme="minorHAnsi" w:cstheme="minorHAnsi"/>
                <w:spacing w:val="1"/>
                <w:w w:val="102"/>
                <w:sz w:val="22"/>
                <w:szCs w:val="22"/>
              </w:rPr>
              <w:t>O</w:t>
            </w:r>
            <w:r w:rsidRPr="002C249F">
              <w:rPr>
                <w:rFonts w:asciiTheme="minorHAnsi" w:eastAsia="Tahoma" w:hAnsiTheme="minorHAnsi" w:cstheme="minorHAnsi"/>
                <w:w w:val="102"/>
                <w:sz w:val="22"/>
                <w:szCs w:val="22"/>
              </w:rPr>
              <w:t>P</w:t>
            </w:r>
            <w:r w:rsidRPr="002C249F">
              <w:rPr>
                <w:rFonts w:asciiTheme="minorHAnsi" w:eastAsia="Tahoma" w:hAnsiTheme="minorHAnsi" w:cstheme="minorHAnsi"/>
                <w:spacing w:val="-1"/>
                <w:w w:val="102"/>
                <w:sz w:val="22"/>
                <w:szCs w:val="22"/>
              </w:rPr>
              <w:t>M</w:t>
            </w:r>
            <w:r w:rsidRPr="002C249F">
              <w:rPr>
                <w:rFonts w:asciiTheme="minorHAnsi" w:eastAsia="Tahoma" w:hAnsiTheme="minorHAnsi" w:cstheme="minorHAnsi"/>
                <w:w w:val="102"/>
                <w:sz w:val="22"/>
                <w:szCs w:val="22"/>
              </w:rPr>
              <w:t>ENT</w:t>
            </w:r>
          </w:p>
        </w:tc>
      </w:tr>
    </w:tbl>
    <w:p w14:paraId="56BBBC17" w14:textId="77777777" w:rsidR="0099469D" w:rsidRPr="002C249F" w:rsidRDefault="0099469D" w:rsidP="002C249F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7B2BB2B7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56741A0E" w14:textId="77777777" w:rsidR="0099469D" w:rsidRPr="002C249F" w:rsidRDefault="002C249F" w:rsidP="002C249F">
      <w:pPr>
        <w:spacing w:before="29"/>
        <w:ind w:left="127"/>
        <w:rPr>
          <w:rFonts w:asciiTheme="minorHAnsi" w:eastAsia="Tahoma" w:hAnsiTheme="minorHAnsi" w:cstheme="minorHAnsi"/>
          <w:sz w:val="22"/>
          <w:szCs w:val="22"/>
        </w:rPr>
      </w:pPr>
      <w:r w:rsidRPr="002C249F">
        <w:rPr>
          <w:rFonts w:asciiTheme="minorHAnsi" w:eastAsia="Tahoma" w:hAnsiTheme="minorHAnsi" w:cstheme="minorHAnsi"/>
          <w:b/>
          <w:sz w:val="22"/>
          <w:szCs w:val="22"/>
          <w:u w:color="000000"/>
        </w:rPr>
        <w:t>P</w:t>
      </w:r>
      <w:r w:rsidRPr="002C249F">
        <w:rPr>
          <w:rFonts w:asciiTheme="minorHAnsi" w:eastAsia="Tahoma" w:hAnsiTheme="minorHAnsi" w:cstheme="minorHAnsi"/>
          <w:b/>
          <w:sz w:val="22"/>
          <w:szCs w:val="22"/>
          <w:u w:color="000000"/>
        </w:rPr>
        <w:t>ROFESSI</w:t>
      </w:r>
      <w:r w:rsidRPr="002C249F">
        <w:rPr>
          <w:rFonts w:asciiTheme="minorHAnsi" w:eastAsia="Tahoma" w:hAnsiTheme="minorHAnsi" w:cstheme="minorHAnsi"/>
          <w:b/>
          <w:spacing w:val="1"/>
          <w:sz w:val="22"/>
          <w:szCs w:val="22"/>
          <w:u w:color="000000"/>
        </w:rPr>
        <w:t>O</w:t>
      </w:r>
      <w:r w:rsidRPr="002C249F">
        <w:rPr>
          <w:rFonts w:asciiTheme="minorHAnsi" w:eastAsia="Tahoma" w:hAnsiTheme="minorHAnsi" w:cstheme="minorHAnsi"/>
          <w:b/>
          <w:sz w:val="22"/>
          <w:szCs w:val="22"/>
          <w:u w:color="000000"/>
        </w:rPr>
        <w:t>NAL</w:t>
      </w:r>
      <w:r w:rsidRPr="002C249F">
        <w:rPr>
          <w:rFonts w:asciiTheme="minorHAnsi" w:eastAsia="Tahoma" w:hAnsiTheme="minorHAnsi" w:cstheme="minorHAnsi"/>
          <w:b/>
          <w:spacing w:val="4"/>
          <w:sz w:val="22"/>
          <w:szCs w:val="22"/>
          <w:u w:color="000000"/>
        </w:rPr>
        <w:t xml:space="preserve"> </w:t>
      </w:r>
      <w:r w:rsidRPr="002C249F">
        <w:rPr>
          <w:rFonts w:asciiTheme="minorHAnsi" w:eastAsia="Tahoma" w:hAnsiTheme="minorHAnsi" w:cstheme="minorHAnsi"/>
          <w:b/>
          <w:spacing w:val="1"/>
          <w:w w:val="102"/>
          <w:sz w:val="22"/>
          <w:szCs w:val="22"/>
          <w:u w:color="000000"/>
        </w:rPr>
        <w:t>E</w:t>
      </w:r>
      <w:r w:rsidRPr="002C249F">
        <w:rPr>
          <w:rFonts w:asciiTheme="minorHAnsi" w:eastAsia="Tahoma" w:hAnsiTheme="minorHAnsi" w:cstheme="minorHAnsi"/>
          <w:b/>
          <w:sz w:val="22"/>
          <w:szCs w:val="22"/>
          <w:u w:color="000000"/>
        </w:rPr>
        <w:t>XPE</w:t>
      </w:r>
      <w:r w:rsidRPr="002C249F">
        <w:rPr>
          <w:rFonts w:asciiTheme="minorHAnsi" w:eastAsia="Tahoma" w:hAnsiTheme="minorHAnsi" w:cstheme="minorHAnsi"/>
          <w:b/>
          <w:spacing w:val="1"/>
          <w:sz w:val="22"/>
          <w:szCs w:val="22"/>
          <w:u w:color="000000"/>
        </w:rPr>
        <w:t>R</w:t>
      </w:r>
      <w:r w:rsidRPr="002C249F">
        <w:rPr>
          <w:rFonts w:asciiTheme="minorHAnsi" w:eastAsia="Tahoma" w:hAnsiTheme="minorHAnsi" w:cstheme="minorHAnsi"/>
          <w:b/>
          <w:sz w:val="22"/>
          <w:szCs w:val="22"/>
          <w:u w:color="000000"/>
        </w:rPr>
        <w:t>IENCE</w:t>
      </w:r>
      <w:r w:rsidRPr="002C249F">
        <w:rPr>
          <w:rFonts w:asciiTheme="minorHAnsi" w:eastAsia="Tahoma" w:hAnsiTheme="minorHAnsi" w:cstheme="minorHAnsi"/>
          <w:b/>
          <w:w w:val="102"/>
          <w:sz w:val="22"/>
          <w:szCs w:val="22"/>
          <w:u w:color="000000"/>
        </w:rPr>
        <w:t>:</w:t>
      </w:r>
    </w:p>
    <w:p w14:paraId="3F18636D" w14:textId="77777777" w:rsidR="0099469D" w:rsidRPr="002C249F" w:rsidRDefault="0099469D" w:rsidP="002C249F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25AB2C5C" w14:textId="77777777" w:rsidR="0099469D" w:rsidRPr="002C249F" w:rsidRDefault="002C249F" w:rsidP="002C249F">
      <w:pPr>
        <w:ind w:left="775"/>
        <w:rPr>
          <w:rFonts w:asciiTheme="minorHAnsi" w:eastAsia="Tahoma" w:hAnsiTheme="minorHAnsi" w:cstheme="minorHAnsi"/>
          <w:sz w:val="22"/>
          <w:szCs w:val="22"/>
        </w:rPr>
      </w:pPr>
      <w:r w:rsidRPr="002C249F">
        <w:rPr>
          <w:rFonts w:asciiTheme="minorHAnsi" w:eastAsia="Tahoma" w:hAnsiTheme="minorHAnsi" w:cstheme="minorHAnsi"/>
          <w:b/>
          <w:sz w:val="22"/>
          <w:szCs w:val="22"/>
        </w:rPr>
        <w:t>United States Ma</w:t>
      </w:r>
      <w:r w:rsidRPr="002C249F">
        <w:rPr>
          <w:rFonts w:asciiTheme="minorHAnsi" w:eastAsia="Tahoma" w:hAnsiTheme="minorHAnsi" w:cstheme="minorHAnsi"/>
          <w:b/>
          <w:spacing w:val="-1"/>
          <w:sz w:val="22"/>
          <w:szCs w:val="22"/>
        </w:rPr>
        <w:t>r</w:t>
      </w:r>
      <w:r w:rsidRPr="002C249F">
        <w:rPr>
          <w:rFonts w:asciiTheme="minorHAnsi" w:eastAsia="Tahoma" w:hAnsiTheme="minorHAnsi" w:cstheme="minorHAnsi"/>
          <w:b/>
          <w:sz w:val="22"/>
          <w:szCs w:val="22"/>
        </w:rPr>
        <w:t xml:space="preserve">ine </w:t>
      </w:r>
      <w:r w:rsidRPr="002C249F">
        <w:rPr>
          <w:rFonts w:asciiTheme="minorHAnsi" w:eastAsia="Tahoma" w:hAnsiTheme="minorHAnsi" w:cstheme="minorHAnsi"/>
          <w:b/>
          <w:spacing w:val="-2"/>
          <w:sz w:val="22"/>
          <w:szCs w:val="22"/>
        </w:rPr>
        <w:t>C</w:t>
      </w:r>
      <w:r w:rsidRPr="002C249F">
        <w:rPr>
          <w:rFonts w:asciiTheme="minorHAnsi" w:eastAsia="Tahoma" w:hAnsiTheme="minorHAnsi" w:cstheme="minorHAnsi"/>
          <w:b/>
          <w:sz w:val="22"/>
          <w:szCs w:val="22"/>
        </w:rPr>
        <w:t>o</w:t>
      </w:r>
      <w:r w:rsidRPr="002C249F">
        <w:rPr>
          <w:rFonts w:asciiTheme="minorHAnsi" w:eastAsia="Tahoma" w:hAnsiTheme="minorHAnsi" w:cstheme="minorHAnsi"/>
          <w:b/>
          <w:spacing w:val="-1"/>
          <w:sz w:val="22"/>
          <w:szCs w:val="22"/>
        </w:rPr>
        <w:t>r</w:t>
      </w:r>
      <w:r w:rsidRPr="002C249F">
        <w:rPr>
          <w:rFonts w:asciiTheme="minorHAnsi" w:eastAsia="Tahoma" w:hAnsiTheme="minorHAnsi" w:cstheme="minorHAnsi"/>
          <w:b/>
          <w:sz w:val="22"/>
          <w:szCs w:val="22"/>
        </w:rPr>
        <w:t xml:space="preserve">ps                                                                                       </w:t>
      </w:r>
      <w:r w:rsidRPr="002C249F">
        <w:rPr>
          <w:rFonts w:asciiTheme="minorHAnsi" w:eastAsia="Tahoma" w:hAnsiTheme="minorHAnsi" w:cstheme="minorHAnsi"/>
          <w:b/>
          <w:spacing w:val="39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b/>
          <w:spacing w:val="-1"/>
          <w:sz w:val="22"/>
          <w:szCs w:val="22"/>
        </w:rPr>
        <w:t>D</w:t>
      </w:r>
      <w:r w:rsidRPr="002C249F">
        <w:rPr>
          <w:rFonts w:asciiTheme="minorHAnsi" w:eastAsia="Tahoma" w:hAnsiTheme="minorHAnsi" w:cstheme="minorHAnsi"/>
          <w:b/>
          <w:sz w:val="22"/>
          <w:szCs w:val="22"/>
        </w:rPr>
        <w:t>ate-Date</w:t>
      </w:r>
    </w:p>
    <w:p w14:paraId="32D17E25" w14:textId="77777777" w:rsidR="0099469D" w:rsidRPr="002C249F" w:rsidRDefault="0099469D" w:rsidP="002C249F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29E1182D" w14:textId="77777777" w:rsidR="0099469D" w:rsidRPr="002C249F" w:rsidRDefault="002C249F" w:rsidP="002C249F">
      <w:pPr>
        <w:ind w:left="775"/>
        <w:rPr>
          <w:rFonts w:asciiTheme="minorHAnsi" w:eastAsia="Tahoma" w:hAnsiTheme="minorHAnsi" w:cstheme="minorHAnsi"/>
          <w:sz w:val="22"/>
          <w:szCs w:val="22"/>
        </w:rPr>
      </w:pPr>
      <w:r w:rsidRPr="002C249F">
        <w:rPr>
          <w:rFonts w:asciiTheme="minorHAnsi" w:eastAsia="Tahoma" w:hAnsiTheme="minorHAnsi" w:cstheme="minorHAnsi"/>
          <w:b/>
          <w:sz w:val="22"/>
          <w:szCs w:val="22"/>
        </w:rPr>
        <w:t>Executive</w:t>
      </w:r>
      <w:r w:rsidRPr="002C249F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b/>
          <w:sz w:val="22"/>
          <w:szCs w:val="22"/>
        </w:rPr>
        <w:t>Officer, Recruiting Station, Sacra</w:t>
      </w:r>
      <w:r w:rsidRPr="002C249F">
        <w:rPr>
          <w:rFonts w:asciiTheme="minorHAnsi" w:eastAsia="Tahoma" w:hAnsiTheme="minorHAnsi" w:cstheme="minorHAnsi"/>
          <w:b/>
          <w:spacing w:val="-2"/>
          <w:sz w:val="22"/>
          <w:szCs w:val="22"/>
        </w:rPr>
        <w:t>m</w:t>
      </w:r>
      <w:r w:rsidRPr="002C249F">
        <w:rPr>
          <w:rFonts w:asciiTheme="minorHAnsi" w:eastAsia="Tahoma" w:hAnsiTheme="minorHAnsi" w:cstheme="minorHAnsi"/>
          <w:b/>
          <w:sz w:val="22"/>
          <w:szCs w:val="22"/>
        </w:rPr>
        <w:t>ento, CA</w:t>
      </w:r>
      <w:r w:rsidRPr="002C249F">
        <w:rPr>
          <w:rFonts w:asciiTheme="minorHAnsi" w:eastAsia="Tahoma" w:hAnsiTheme="minorHAnsi" w:cstheme="minorHAnsi"/>
          <w:b/>
          <w:sz w:val="22"/>
          <w:szCs w:val="22"/>
        </w:rPr>
        <w:t xml:space="preserve">                                          </w:t>
      </w:r>
      <w:r w:rsidRPr="002C249F">
        <w:rPr>
          <w:rFonts w:asciiTheme="minorHAnsi" w:eastAsia="Tahoma" w:hAnsiTheme="minorHAnsi" w:cstheme="minorHAnsi"/>
          <w:b/>
          <w:spacing w:val="33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b/>
          <w:sz w:val="22"/>
          <w:szCs w:val="22"/>
        </w:rPr>
        <w:t>Date-Date</w:t>
      </w:r>
    </w:p>
    <w:p w14:paraId="3B693BCF" w14:textId="77777777" w:rsidR="0099469D" w:rsidRPr="002C249F" w:rsidRDefault="002C249F" w:rsidP="002C249F">
      <w:pPr>
        <w:tabs>
          <w:tab w:val="left" w:pos="1080"/>
        </w:tabs>
        <w:spacing w:before="5"/>
        <w:ind w:left="1099" w:right="469" w:hanging="324"/>
        <w:rPr>
          <w:rFonts w:asciiTheme="minorHAnsi" w:eastAsia="Tahoma" w:hAnsiTheme="minorHAnsi" w:cstheme="minorHAnsi"/>
          <w:sz w:val="22"/>
          <w:szCs w:val="22"/>
        </w:rPr>
      </w:pPr>
      <w:r w:rsidRPr="002C249F">
        <w:rPr>
          <w:rFonts w:asciiTheme="minorHAnsi" w:eastAsia="Verdana" w:hAnsiTheme="minorHAnsi" w:cstheme="minorHAnsi"/>
          <w:w w:val="77"/>
          <w:sz w:val="22"/>
          <w:szCs w:val="22"/>
        </w:rPr>
        <w:t>x</w:t>
      </w:r>
      <w:r w:rsidRPr="002C249F">
        <w:rPr>
          <w:rFonts w:asciiTheme="minorHAnsi" w:eastAsia="Verdana" w:hAnsiTheme="minorHAnsi" w:cstheme="minorHAnsi"/>
          <w:sz w:val="22"/>
          <w:szCs w:val="22"/>
        </w:rPr>
        <w:tab/>
      </w:r>
      <w:r w:rsidRPr="002C249F">
        <w:rPr>
          <w:rFonts w:asciiTheme="minorHAnsi" w:eastAsia="Tahoma" w:hAnsiTheme="minorHAnsi" w:cstheme="minorHAnsi"/>
          <w:sz w:val="22"/>
          <w:szCs w:val="22"/>
        </w:rPr>
        <w:t>This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sz w:val="22"/>
          <w:szCs w:val="22"/>
        </w:rPr>
        <w:t>will be the most time-co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C249F">
        <w:rPr>
          <w:rFonts w:asciiTheme="minorHAnsi" w:eastAsia="Tahoma" w:hAnsiTheme="minorHAnsi" w:cstheme="minorHAnsi"/>
          <w:sz w:val="22"/>
          <w:szCs w:val="22"/>
        </w:rPr>
        <w:t>suming section to wri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2C249F">
        <w:rPr>
          <w:rFonts w:asciiTheme="minorHAnsi" w:eastAsia="Tahoma" w:hAnsiTheme="minorHAnsi" w:cstheme="minorHAnsi"/>
          <w:sz w:val="22"/>
          <w:szCs w:val="22"/>
        </w:rPr>
        <w:t>e, and where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sz w:val="22"/>
          <w:szCs w:val="22"/>
        </w:rPr>
        <w:t xml:space="preserve">you will be </w:t>
      </w:r>
      <w:r w:rsidRPr="002C249F">
        <w:rPr>
          <w:rFonts w:asciiTheme="minorHAnsi" w:eastAsia="Tahoma" w:hAnsiTheme="minorHAnsi" w:cstheme="minorHAnsi"/>
          <w:spacing w:val="-2"/>
          <w:sz w:val="22"/>
          <w:szCs w:val="22"/>
        </w:rPr>
        <w:t>m</w:t>
      </w:r>
      <w:r w:rsidRPr="002C249F">
        <w:rPr>
          <w:rFonts w:asciiTheme="minorHAnsi" w:eastAsia="Tahoma" w:hAnsiTheme="minorHAnsi" w:cstheme="minorHAnsi"/>
          <w:sz w:val="22"/>
          <w:szCs w:val="22"/>
        </w:rPr>
        <w:t>ost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sz w:val="22"/>
          <w:szCs w:val="22"/>
        </w:rPr>
        <w:t xml:space="preserve">tempted to use 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b</w:t>
      </w:r>
      <w:r w:rsidRPr="002C249F">
        <w:rPr>
          <w:rFonts w:asciiTheme="minorHAnsi" w:eastAsia="Tahoma" w:hAnsiTheme="minorHAnsi" w:cstheme="minorHAnsi"/>
          <w:sz w:val="22"/>
          <w:szCs w:val="22"/>
        </w:rPr>
        <w:t>oring language like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sz w:val="22"/>
          <w:szCs w:val="22"/>
        </w:rPr>
        <w:t>“Respo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C249F">
        <w:rPr>
          <w:rFonts w:asciiTheme="minorHAnsi" w:eastAsia="Tahoma" w:hAnsiTheme="minorHAnsi" w:cstheme="minorHAnsi"/>
          <w:sz w:val="22"/>
          <w:szCs w:val="22"/>
        </w:rPr>
        <w:t>sible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sz w:val="22"/>
          <w:szCs w:val="22"/>
        </w:rPr>
        <w:t>for…”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sz w:val="22"/>
          <w:szCs w:val="22"/>
        </w:rPr>
        <w:t>or “Duties include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2C249F">
        <w:rPr>
          <w:rFonts w:asciiTheme="minorHAnsi" w:eastAsia="Tahoma" w:hAnsiTheme="minorHAnsi" w:cstheme="minorHAnsi"/>
          <w:sz w:val="22"/>
          <w:szCs w:val="22"/>
        </w:rPr>
        <w:t>…”</w:t>
      </w:r>
      <w:r w:rsidRPr="002C249F">
        <w:rPr>
          <w:rFonts w:asciiTheme="minorHAnsi" w:eastAsia="Tahoma" w:hAnsiTheme="minorHAnsi" w:cstheme="minorHAnsi"/>
          <w:spacing w:val="56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sz w:val="22"/>
          <w:szCs w:val="22"/>
        </w:rPr>
        <w:t>Use acti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2C249F">
        <w:rPr>
          <w:rFonts w:asciiTheme="minorHAnsi" w:eastAsia="Tahoma" w:hAnsiTheme="minorHAnsi" w:cstheme="minorHAnsi"/>
          <w:sz w:val="22"/>
          <w:szCs w:val="22"/>
        </w:rPr>
        <w:t>e verbs that create a vivid i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m</w:t>
      </w:r>
      <w:r w:rsidRPr="002C249F">
        <w:rPr>
          <w:rFonts w:asciiTheme="minorHAnsi" w:eastAsia="Tahoma" w:hAnsiTheme="minorHAnsi" w:cstheme="minorHAnsi"/>
          <w:sz w:val="22"/>
          <w:szCs w:val="22"/>
        </w:rPr>
        <w:t>age.</w:t>
      </w:r>
    </w:p>
    <w:p w14:paraId="4F283649" w14:textId="77777777" w:rsidR="0099469D" w:rsidRPr="002C249F" w:rsidRDefault="002C249F" w:rsidP="002C249F">
      <w:pPr>
        <w:ind w:left="775"/>
        <w:rPr>
          <w:rFonts w:asciiTheme="minorHAnsi" w:eastAsia="Tahoma" w:hAnsiTheme="minorHAnsi" w:cstheme="minorHAnsi"/>
          <w:sz w:val="22"/>
          <w:szCs w:val="22"/>
        </w:rPr>
      </w:pPr>
      <w:r w:rsidRPr="002C249F">
        <w:rPr>
          <w:rFonts w:asciiTheme="minorHAnsi" w:eastAsia="Verdana" w:hAnsiTheme="minorHAnsi" w:cstheme="minorHAnsi"/>
          <w:w w:val="77"/>
          <w:sz w:val="22"/>
          <w:szCs w:val="22"/>
        </w:rPr>
        <w:t xml:space="preserve">x   </w:t>
      </w:r>
      <w:r w:rsidRPr="002C249F">
        <w:rPr>
          <w:rFonts w:asciiTheme="minorHAnsi" w:eastAsia="Verdana" w:hAnsiTheme="minorHAnsi" w:cstheme="minorHAnsi"/>
          <w:spacing w:val="46"/>
          <w:w w:val="77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sz w:val="22"/>
          <w:szCs w:val="22"/>
        </w:rPr>
        <w:t xml:space="preserve">Four bullets </w:t>
      </w:r>
      <w:r w:rsidRPr="002C249F">
        <w:rPr>
          <w:rFonts w:asciiTheme="minorHAnsi" w:eastAsia="Tahoma" w:hAnsiTheme="minorHAnsi" w:cstheme="minorHAnsi"/>
          <w:spacing w:val="-2"/>
          <w:sz w:val="22"/>
          <w:szCs w:val="22"/>
        </w:rPr>
        <w:t>p</w:t>
      </w:r>
      <w:r w:rsidRPr="002C249F">
        <w:rPr>
          <w:rFonts w:asciiTheme="minorHAnsi" w:eastAsia="Tahoma" w:hAnsiTheme="minorHAnsi" w:cstheme="minorHAnsi"/>
          <w:sz w:val="22"/>
          <w:szCs w:val="22"/>
        </w:rPr>
        <w:t>er duty station is an app</w:t>
      </w:r>
      <w:r w:rsidRPr="002C249F">
        <w:rPr>
          <w:rFonts w:asciiTheme="minorHAnsi" w:eastAsia="Tahoma" w:hAnsiTheme="minorHAnsi" w:cstheme="minorHAnsi"/>
          <w:spacing w:val="-2"/>
          <w:sz w:val="22"/>
          <w:szCs w:val="22"/>
        </w:rPr>
        <w:t>r</w:t>
      </w:r>
      <w:r w:rsidRPr="002C249F">
        <w:rPr>
          <w:rFonts w:asciiTheme="minorHAnsi" w:eastAsia="Tahoma" w:hAnsiTheme="minorHAnsi" w:cstheme="minorHAnsi"/>
          <w:sz w:val="22"/>
          <w:szCs w:val="22"/>
        </w:rPr>
        <w:t>opriate number</w:t>
      </w:r>
    </w:p>
    <w:p w14:paraId="54B7704D" w14:textId="77777777" w:rsidR="0099469D" w:rsidRPr="002C249F" w:rsidRDefault="002C249F" w:rsidP="002C249F">
      <w:pPr>
        <w:tabs>
          <w:tab w:val="left" w:pos="1080"/>
        </w:tabs>
        <w:spacing w:before="6"/>
        <w:ind w:left="1099" w:right="188" w:hanging="324"/>
        <w:rPr>
          <w:rFonts w:asciiTheme="minorHAnsi" w:eastAsia="Tahoma" w:hAnsiTheme="minorHAnsi" w:cstheme="minorHAnsi"/>
          <w:sz w:val="22"/>
          <w:szCs w:val="22"/>
        </w:rPr>
      </w:pPr>
      <w:r w:rsidRPr="002C249F">
        <w:rPr>
          <w:rFonts w:asciiTheme="minorHAnsi" w:eastAsia="Verdana" w:hAnsiTheme="minorHAnsi" w:cstheme="minorHAnsi"/>
          <w:w w:val="77"/>
          <w:sz w:val="22"/>
          <w:szCs w:val="22"/>
        </w:rPr>
        <w:t>x</w:t>
      </w:r>
      <w:r w:rsidRPr="002C249F">
        <w:rPr>
          <w:rFonts w:asciiTheme="minorHAnsi" w:eastAsia="Verdana" w:hAnsiTheme="minorHAnsi" w:cstheme="minorHAnsi"/>
          <w:sz w:val="22"/>
          <w:szCs w:val="22"/>
        </w:rPr>
        <w:tab/>
      </w:r>
      <w:r w:rsidRPr="002C249F">
        <w:rPr>
          <w:rFonts w:asciiTheme="minorHAnsi" w:eastAsia="Tahoma" w:hAnsiTheme="minorHAnsi" w:cstheme="minorHAnsi"/>
          <w:sz w:val="22"/>
          <w:szCs w:val="22"/>
        </w:rPr>
        <w:t xml:space="preserve">The first bullet could demonstrate a 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m</w:t>
      </w:r>
      <w:r w:rsidRPr="002C249F">
        <w:rPr>
          <w:rFonts w:asciiTheme="minorHAnsi" w:eastAsia="Tahoma" w:hAnsiTheme="minorHAnsi" w:cstheme="minorHAnsi"/>
          <w:sz w:val="22"/>
          <w:szCs w:val="22"/>
        </w:rPr>
        <w:t>easurable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sz w:val="22"/>
          <w:szCs w:val="22"/>
        </w:rPr>
        <w:t>accom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2C249F">
        <w:rPr>
          <w:rFonts w:asciiTheme="minorHAnsi" w:eastAsia="Tahoma" w:hAnsiTheme="minorHAnsi" w:cstheme="minorHAnsi"/>
          <w:sz w:val="22"/>
          <w:szCs w:val="22"/>
        </w:rPr>
        <w:t>lishment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sz w:val="22"/>
          <w:szCs w:val="22"/>
        </w:rPr>
        <w:t>such as, “Ran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2C249F">
        <w:rPr>
          <w:rFonts w:asciiTheme="minorHAnsi" w:eastAsia="Tahoma" w:hAnsiTheme="minorHAnsi" w:cstheme="minorHAnsi"/>
          <w:sz w:val="22"/>
          <w:szCs w:val="22"/>
        </w:rPr>
        <w:t>ed fi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2C249F">
        <w:rPr>
          <w:rFonts w:asciiTheme="minorHAnsi" w:eastAsia="Tahoma" w:hAnsiTheme="minorHAnsi" w:cstheme="minorHAnsi"/>
          <w:sz w:val="22"/>
          <w:szCs w:val="22"/>
        </w:rPr>
        <w:t>st a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m</w:t>
      </w:r>
      <w:r w:rsidRPr="002C249F">
        <w:rPr>
          <w:rFonts w:asciiTheme="minorHAnsi" w:eastAsia="Tahoma" w:hAnsiTheme="minorHAnsi" w:cstheme="minorHAnsi"/>
          <w:sz w:val="22"/>
          <w:szCs w:val="22"/>
        </w:rPr>
        <w:t>ong nine peers</w:t>
      </w:r>
      <w:r w:rsidRPr="002C249F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sz w:val="22"/>
          <w:szCs w:val="22"/>
        </w:rPr>
        <w:t>by commanding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sz w:val="22"/>
          <w:szCs w:val="22"/>
        </w:rPr>
        <w:t>officer.”</w:t>
      </w:r>
    </w:p>
    <w:p w14:paraId="1C5C1563" w14:textId="77777777" w:rsidR="0099469D" w:rsidRPr="002C249F" w:rsidRDefault="002C249F" w:rsidP="002C249F">
      <w:pPr>
        <w:ind w:left="775"/>
        <w:rPr>
          <w:rFonts w:asciiTheme="minorHAnsi" w:eastAsia="Tahoma" w:hAnsiTheme="minorHAnsi" w:cstheme="minorHAnsi"/>
          <w:sz w:val="22"/>
          <w:szCs w:val="22"/>
        </w:rPr>
      </w:pPr>
      <w:r w:rsidRPr="002C249F">
        <w:rPr>
          <w:rFonts w:asciiTheme="minorHAnsi" w:eastAsia="Verdana" w:hAnsiTheme="minorHAnsi" w:cstheme="minorHAnsi"/>
          <w:w w:val="77"/>
          <w:sz w:val="22"/>
          <w:szCs w:val="22"/>
        </w:rPr>
        <w:t xml:space="preserve">x   </w:t>
      </w:r>
      <w:r w:rsidRPr="002C249F">
        <w:rPr>
          <w:rFonts w:asciiTheme="minorHAnsi" w:eastAsia="Verdana" w:hAnsiTheme="minorHAnsi" w:cstheme="minorHAnsi"/>
          <w:spacing w:val="46"/>
          <w:w w:val="77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sz w:val="22"/>
          <w:szCs w:val="22"/>
        </w:rPr>
        <w:t xml:space="preserve">Another bullet point could </w:t>
      </w:r>
      <w:r w:rsidRPr="002C249F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2C249F">
        <w:rPr>
          <w:rFonts w:asciiTheme="minorHAnsi" w:eastAsia="Tahoma" w:hAnsiTheme="minorHAnsi" w:cstheme="minorHAnsi"/>
          <w:sz w:val="22"/>
          <w:szCs w:val="22"/>
        </w:rPr>
        <w:t>nclude com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m</w:t>
      </w:r>
      <w:r w:rsidRPr="002C249F">
        <w:rPr>
          <w:rFonts w:asciiTheme="minorHAnsi" w:eastAsia="Tahoma" w:hAnsiTheme="minorHAnsi" w:cstheme="minorHAnsi"/>
          <w:sz w:val="22"/>
          <w:szCs w:val="22"/>
        </w:rPr>
        <w:t>ents f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2C249F">
        <w:rPr>
          <w:rFonts w:asciiTheme="minorHAnsi" w:eastAsia="Tahoma" w:hAnsiTheme="minorHAnsi" w:cstheme="minorHAnsi"/>
          <w:sz w:val="22"/>
          <w:szCs w:val="22"/>
        </w:rPr>
        <w:t xml:space="preserve">om a </w:t>
      </w:r>
      <w:r w:rsidRPr="002C249F">
        <w:rPr>
          <w:rFonts w:asciiTheme="minorHAnsi" w:eastAsia="Tahoma" w:hAnsiTheme="minorHAnsi" w:cstheme="minorHAnsi"/>
          <w:spacing w:val="-2"/>
          <w:sz w:val="22"/>
          <w:szCs w:val="22"/>
        </w:rPr>
        <w:t>C</w:t>
      </w:r>
      <w:r w:rsidRPr="002C249F">
        <w:rPr>
          <w:rFonts w:asciiTheme="minorHAnsi" w:eastAsia="Tahoma" w:hAnsiTheme="minorHAnsi" w:cstheme="minorHAnsi"/>
          <w:sz w:val="22"/>
          <w:szCs w:val="22"/>
        </w:rPr>
        <w:t>ommanding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sz w:val="22"/>
          <w:szCs w:val="22"/>
        </w:rPr>
        <w:t>Officer in ital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2C249F">
        <w:rPr>
          <w:rFonts w:asciiTheme="minorHAnsi" w:eastAsia="Tahoma" w:hAnsiTheme="minorHAnsi" w:cstheme="minorHAnsi"/>
          <w:sz w:val="22"/>
          <w:szCs w:val="22"/>
        </w:rPr>
        <w:t>cs.</w:t>
      </w:r>
    </w:p>
    <w:p w14:paraId="13AD4186" w14:textId="77777777" w:rsidR="0099469D" w:rsidRPr="002C249F" w:rsidRDefault="002C249F" w:rsidP="002C249F">
      <w:pPr>
        <w:tabs>
          <w:tab w:val="left" w:pos="2060"/>
        </w:tabs>
        <w:spacing w:before="6"/>
        <w:ind w:left="2071" w:right="192" w:hanging="324"/>
        <w:jc w:val="both"/>
        <w:rPr>
          <w:rFonts w:asciiTheme="minorHAnsi" w:eastAsia="Tahoma" w:hAnsiTheme="minorHAnsi" w:cstheme="minorHAnsi"/>
          <w:sz w:val="22"/>
          <w:szCs w:val="22"/>
        </w:rPr>
      </w:pPr>
      <w:r w:rsidRPr="002C249F">
        <w:rPr>
          <w:rFonts w:asciiTheme="minorHAnsi" w:eastAsia="Courier New" w:hAnsiTheme="minorHAnsi" w:cstheme="minorHAnsi"/>
          <w:sz w:val="22"/>
          <w:szCs w:val="22"/>
        </w:rPr>
        <w:t>o</w:t>
      </w:r>
      <w:r w:rsidRPr="002C249F">
        <w:rPr>
          <w:rFonts w:asciiTheme="minorHAnsi" w:eastAsia="Courier New" w:hAnsiTheme="minorHAnsi" w:cstheme="minorHAnsi"/>
          <w:sz w:val="22"/>
          <w:szCs w:val="22"/>
        </w:rPr>
        <w:tab/>
      </w:r>
      <w:r w:rsidRPr="002C249F">
        <w:rPr>
          <w:rFonts w:asciiTheme="minorHAnsi" w:eastAsia="Tahoma" w:hAnsiTheme="minorHAnsi" w:cstheme="minorHAnsi"/>
          <w:b/>
          <w:sz w:val="22"/>
          <w:szCs w:val="22"/>
        </w:rPr>
        <w:t>Example:</w:t>
      </w:r>
      <w:r w:rsidRPr="002C249F">
        <w:rPr>
          <w:rFonts w:asciiTheme="minorHAnsi" w:eastAsia="Tahoma" w:hAnsiTheme="minorHAnsi" w:cstheme="minorHAnsi"/>
          <w:b/>
          <w:spacing w:val="5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“T</w:t>
      </w:r>
      <w:r w:rsidRPr="002C249F">
        <w:rPr>
          <w:rFonts w:asciiTheme="minorHAnsi" w:eastAsia="Tahoma" w:hAnsiTheme="minorHAnsi" w:cstheme="minorHAnsi"/>
          <w:sz w:val="22"/>
          <w:szCs w:val="22"/>
        </w:rPr>
        <w:t>his Marine has ear</w:t>
      </w:r>
      <w:r w:rsidRPr="002C249F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2C249F">
        <w:rPr>
          <w:rFonts w:asciiTheme="minorHAnsi" w:eastAsia="Tahoma" w:hAnsiTheme="minorHAnsi" w:cstheme="minorHAnsi"/>
          <w:sz w:val="22"/>
          <w:szCs w:val="22"/>
        </w:rPr>
        <w:t>ed the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sz w:val="22"/>
          <w:szCs w:val="22"/>
        </w:rPr>
        <w:t>respect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sz w:val="22"/>
          <w:szCs w:val="22"/>
        </w:rPr>
        <w:t>of his instructors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sz w:val="22"/>
          <w:szCs w:val="22"/>
        </w:rPr>
        <w:t>and the confi</w:t>
      </w:r>
      <w:r w:rsidRPr="002C249F">
        <w:rPr>
          <w:rFonts w:asciiTheme="minorHAnsi" w:eastAsia="Tahoma" w:hAnsiTheme="minorHAnsi" w:cstheme="minorHAnsi"/>
          <w:spacing w:val="-2"/>
          <w:sz w:val="22"/>
          <w:szCs w:val="22"/>
        </w:rPr>
        <w:t>d</w:t>
      </w:r>
      <w:r w:rsidRPr="002C249F">
        <w:rPr>
          <w:rFonts w:asciiTheme="minorHAnsi" w:eastAsia="Tahoma" w:hAnsiTheme="minorHAnsi" w:cstheme="minorHAnsi"/>
          <w:sz w:val="22"/>
          <w:szCs w:val="22"/>
        </w:rPr>
        <w:t>ence of h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2C249F">
        <w:rPr>
          <w:rFonts w:asciiTheme="minorHAnsi" w:eastAsia="Tahoma" w:hAnsiTheme="minorHAnsi" w:cstheme="minorHAnsi"/>
          <w:sz w:val="22"/>
          <w:szCs w:val="22"/>
        </w:rPr>
        <w:t>s c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2C249F">
        <w:rPr>
          <w:rFonts w:asciiTheme="minorHAnsi" w:eastAsia="Tahoma" w:hAnsiTheme="minorHAnsi" w:cstheme="minorHAnsi"/>
          <w:sz w:val="22"/>
          <w:szCs w:val="22"/>
        </w:rPr>
        <w:t>ain of com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m</w:t>
      </w:r>
      <w:r w:rsidRPr="002C249F">
        <w:rPr>
          <w:rFonts w:asciiTheme="minorHAnsi" w:eastAsia="Tahoma" w:hAnsiTheme="minorHAnsi" w:cstheme="minorHAnsi"/>
          <w:sz w:val="22"/>
          <w:szCs w:val="22"/>
        </w:rPr>
        <w:t>and to ensu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2C249F">
        <w:rPr>
          <w:rFonts w:asciiTheme="minorHAnsi" w:eastAsia="Tahoma" w:hAnsiTheme="minorHAnsi" w:cstheme="minorHAnsi"/>
          <w:sz w:val="22"/>
          <w:szCs w:val="22"/>
        </w:rPr>
        <w:t>e his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sz w:val="22"/>
          <w:szCs w:val="22"/>
        </w:rPr>
        <w:t>courses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sz w:val="22"/>
          <w:szCs w:val="22"/>
        </w:rPr>
        <w:t>are conducted with the highest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sz w:val="22"/>
          <w:szCs w:val="22"/>
        </w:rPr>
        <w:t>degree of profess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2C249F">
        <w:rPr>
          <w:rFonts w:asciiTheme="minorHAnsi" w:eastAsia="Tahoma" w:hAnsiTheme="minorHAnsi" w:cstheme="minorHAnsi"/>
          <w:sz w:val="22"/>
          <w:szCs w:val="22"/>
        </w:rPr>
        <w:t>onal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2C249F">
        <w:rPr>
          <w:rFonts w:asciiTheme="minorHAnsi" w:eastAsia="Tahoma" w:hAnsiTheme="minorHAnsi" w:cstheme="minorHAnsi"/>
          <w:sz w:val="22"/>
          <w:szCs w:val="22"/>
        </w:rPr>
        <w:t>s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m</w:t>
      </w:r>
      <w:r w:rsidRPr="002C249F">
        <w:rPr>
          <w:rFonts w:asciiTheme="minorHAnsi" w:eastAsia="Tahoma" w:hAnsiTheme="minorHAnsi" w:cstheme="minorHAnsi"/>
          <w:spacing w:val="1"/>
          <w:sz w:val="22"/>
          <w:szCs w:val="22"/>
        </w:rPr>
        <w:t>.</w:t>
      </w:r>
      <w:r w:rsidRPr="002C249F">
        <w:rPr>
          <w:rFonts w:asciiTheme="minorHAnsi" w:eastAsia="Tahoma" w:hAnsiTheme="minorHAnsi" w:cstheme="minorHAnsi"/>
          <w:sz w:val="22"/>
          <w:szCs w:val="22"/>
        </w:rPr>
        <w:t>” – Exec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2C249F">
        <w:rPr>
          <w:rFonts w:asciiTheme="minorHAnsi" w:eastAsia="Tahoma" w:hAnsiTheme="minorHAnsi" w:cstheme="minorHAnsi"/>
          <w:sz w:val="22"/>
          <w:szCs w:val="22"/>
        </w:rPr>
        <w:t>tive Off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2C249F">
        <w:rPr>
          <w:rFonts w:asciiTheme="minorHAnsi" w:eastAsia="Tahoma" w:hAnsiTheme="minorHAnsi" w:cstheme="minorHAnsi"/>
          <w:sz w:val="22"/>
          <w:szCs w:val="22"/>
        </w:rPr>
        <w:t>cer, T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2C249F">
        <w:rPr>
          <w:rFonts w:asciiTheme="minorHAnsi" w:eastAsia="Tahoma" w:hAnsiTheme="minorHAnsi" w:cstheme="minorHAnsi"/>
          <w:sz w:val="22"/>
          <w:szCs w:val="22"/>
        </w:rPr>
        <w:t>tle</w:t>
      </w:r>
    </w:p>
    <w:p w14:paraId="78B75AE3" w14:textId="77777777" w:rsidR="0099469D" w:rsidRPr="002C249F" w:rsidRDefault="0099469D" w:rsidP="002C249F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2D26B2EC" w14:textId="77777777" w:rsidR="0099469D" w:rsidRPr="002C249F" w:rsidRDefault="002C249F" w:rsidP="002C249F">
      <w:pPr>
        <w:ind w:left="775"/>
        <w:rPr>
          <w:rFonts w:asciiTheme="minorHAnsi" w:eastAsia="Tahoma" w:hAnsiTheme="minorHAnsi" w:cstheme="minorHAnsi"/>
          <w:sz w:val="22"/>
          <w:szCs w:val="22"/>
        </w:rPr>
      </w:pPr>
      <w:r w:rsidRPr="002C249F">
        <w:rPr>
          <w:rFonts w:asciiTheme="minorHAnsi" w:eastAsia="Tahoma" w:hAnsiTheme="minorHAnsi" w:cstheme="minorHAnsi"/>
          <w:b/>
          <w:sz w:val="22"/>
          <w:szCs w:val="22"/>
        </w:rPr>
        <w:t>L</w:t>
      </w:r>
      <w:r w:rsidRPr="002C249F">
        <w:rPr>
          <w:rFonts w:asciiTheme="minorHAnsi" w:eastAsia="Tahoma" w:hAnsiTheme="minorHAnsi" w:cstheme="minorHAnsi"/>
          <w:b/>
          <w:spacing w:val="-1"/>
          <w:sz w:val="22"/>
          <w:szCs w:val="22"/>
        </w:rPr>
        <w:t>i</w:t>
      </w:r>
      <w:r w:rsidRPr="002C249F">
        <w:rPr>
          <w:rFonts w:asciiTheme="minorHAnsi" w:eastAsia="Tahoma" w:hAnsiTheme="minorHAnsi" w:cstheme="minorHAnsi"/>
          <w:b/>
          <w:sz w:val="22"/>
          <w:szCs w:val="22"/>
        </w:rPr>
        <w:t>eutenant,</w:t>
      </w:r>
      <w:r w:rsidRPr="002C249F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b/>
          <w:sz w:val="22"/>
          <w:szCs w:val="22"/>
        </w:rPr>
        <w:t xml:space="preserve">Location                                                                                                   </w:t>
      </w:r>
      <w:r w:rsidRPr="002C249F">
        <w:rPr>
          <w:rFonts w:asciiTheme="minorHAnsi" w:eastAsia="Tahoma" w:hAnsiTheme="minorHAnsi" w:cstheme="minorHAnsi"/>
          <w:b/>
          <w:spacing w:val="16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b/>
          <w:spacing w:val="-1"/>
          <w:sz w:val="22"/>
          <w:szCs w:val="22"/>
        </w:rPr>
        <w:t>D</w:t>
      </w:r>
      <w:r w:rsidRPr="002C249F">
        <w:rPr>
          <w:rFonts w:asciiTheme="minorHAnsi" w:eastAsia="Tahoma" w:hAnsiTheme="minorHAnsi" w:cstheme="minorHAnsi"/>
          <w:b/>
          <w:sz w:val="22"/>
          <w:szCs w:val="22"/>
        </w:rPr>
        <w:t>ate-Date</w:t>
      </w:r>
    </w:p>
    <w:p w14:paraId="40AAD656" w14:textId="77777777" w:rsidR="0099469D" w:rsidRPr="002C249F" w:rsidRDefault="002C249F" w:rsidP="002C249F">
      <w:pPr>
        <w:ind w:left="775"/>
        <w:rPr>
          <w:rFonts w:asciiTheme="minorHAnsi" w:eastAsia="Tahoma" w:hAnsiTheme="minorHAnsi" w:cstheme="minorHAnsi"/>
          <w:sz w:val="22"/>
          <w:szCs w:val="22"/>
        </w:rPr>
      </w:pPr>
      <w:r w:rsidRPr="002C249F">
        <w:rPr>
          <w:rFonts w:asciiTheme="minorHAnsi" w:eastAsia="Verdana" w:hAnsiTheme="minorHAnsi" w:cstheme="minorHAnsi"/>
          <w:w w:val="77"/>
          <w:position w:val="-1"/>
          <w:sz w:val="22"/>
          <w:szCs w:val="22"/>
        </w:rPr>
        <w:t xml:space="preserve">x   </w:t>
      </w:r>
      <w:r w:rsidRPr="002C249F">
        <w:rPr>
          <w:rFonts w:asciiTheme="minorHAnsi" w:eastAsia="Verdana" w:hAnsiTheme="minorHAnsi" w:cstheme="minorHAnsi"/>
          <w:spacing w:val="46"/>
          <w:w w:val="77"/>
          <w:position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Guided joint </w:t>
      </w:r>
      <w:r w:rsidRPr="002C249F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c</w:t>
      </w:r>
      <w:r w:rsidRPr="002C249F">
        <w:rPr>
          <w:rFonts w:asciiTheme="minorHAnsi" w:eastAsia="Tahoma" w:hAnsiTheme="minorHAnsi" w:cstheme="minorHAnsi"/>
          <w:position w:val="-1"/>
          <w:sz w:val="22"/>
          <w:szCs w:val="22"/>
        </w:rPr>
        <w:t>ombat</w:t>
      </w:r>
      <w:r w:rsidRPr="002C249F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position w:val="-1"/>
          <w:sz w:val="22"/>
          <w:szCs w:val="22"/>
        </w:rPr>
        <w:t>operations w</w:t>
      </w:r>
      <w:r w:rsidRPr="002C249F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i</w:t>
      </w:r>
      <w:r w:rsidRPr="002C249F">
        <w:rPr>
          <w:rFonts w:asciiTheme="minorHAnsi" w:eastAsia="Tahoma" w:hAnsiTheme="minorHAnsi" w:cstheme="minorHAnsi"/>
          <w:position w:val="-1"/>
          <w:sz w:val="22"/>
          <w:szCs w:val="22"/>
        </w:rPr>
        <w:t>th United States Special Forces a</w:t>
      </w:r>
      <w:r w:rsidRPr="002C249F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2C249F">
        <w:rPr>
          <w:rFonts w:asciiTheme="minorHAnsi" w:eastAsia="Tahoma" w:hAnsiTheme="minorHAnsi" w:cstheme="minorHAnsi"/>
          <w:position w:val="-1"/>
          <w:sz w:val="22"/>
          <w:szCs w:val="22"/>
        </w:rPr>
        <w:t>d other Coalition Forces a</w:t>
      </w:r>
      <w:r w:rsidRPr="002C249F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l</w:t>
      </w:r>
      <w:r w:rsidRPr="002C249F">
        <w:rPr>
          <w:rFonts w:asciiTheme="minorHAnsi" w:eastAsia="Tahoma" w:hAnsiTheme="minorHAnsi" w:cstheme="minorHAnsi"/>
          <w:position w:val="-1"/>
          <w:sz w:val="22"/>
          <w:szCs w:val="22"/>
        </w:rPr>
        <w:t>ong the</w:t>
      </w:r>
    </w:p>
    <w:p w14:paraId="74ED6978" w14:textId="77777777" w:rsidR="0099469D" w:rsidRPr="002C249F" w:rsidRDefault="002C249F" w:rsidP="002C249F">
      <w:pPr>
        <w:ind w:left="1099"/>
        <w:rPr>
          <w:rFonts w:asciiTheme="minorHAnsi" w:eastAsia="Tahoma" w:hAnsiTheme="minorHAnsi" w:cstheme="minorHAnsi"/>
          <w:sz w:val="22"/>
          <w:szCs w:val="22"/>
        </w:rPr>
      </w:pPr>
      <w:r w:rsidRPr="002C249F">
        <w:rPr>
          <w:rFonts w:asciiTheme="minorHAnsi" w:eastAsia="Tahoma" w:hAnsiTheme="minorHAnsi" w:cstheme="minorHAnsi"/>
          <w:sz w:val="22"/>
          <w:szCs w:val="22"/>
        </w:rPr>
        <w:t>Afghanistan/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2C249F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C249F">
        <w:rPr>
          <w:rFonts w:asciiTheme="minorHAnsi" w:eastAsia="Tahoma" w:hAnsiTheme="minorHAnsi" w:cstheme="minorHAnsi"/>
          <w:sz w:val="22"/>
          <w:szCs w:val="22"/>
        </w:rPr>
        <w:t>kistan border.</w:t>
      </w:r>
    </w:p>
    <w:p w14:paraId="52F424B1" w14:textId="77777777" w:rsidR="0099469D" w:rsidRPr="002C249F" w:rsidRDefault="002C249F" w:rsidP="002C249F">
      <w:pPr>
        <w:ind w:left="775"/>
        <w:rPr>
          <w:rFonts w:asciiTheme="minorHAnsi" w:eastAsia="Tahoma" w:hAnsiTheme="minorHAnsi" w:cstheme="minorHAnsi"/>
          <w:sz w:val="22"/>
          <w:szCs w:val="22"/>
        </w:rPr>
      </w:pPr>
      <w:r w:rsidRPr="002C249F">
        <w:rPr>
          <w:rFonts w:asciiTheme="minorHAnsi" w:eastAsia="Verdana" w:hAnsiTheme="minorHAnsi" w:cstheme="minorHAnsi"/>
          <w:w w:val="77"/>
          <w:position w:val="-1"/>
          <w:sz w:val="22"/>
          <w:szCs w:val="22"/>
        </w:rPr>
        <w:t xml:space="preserve">x   </w:t>
      </w:r>
      <w:r w:rsidRPr="002C249F">
        <w:rPr>
          <w:rFonts w:asciiTheme="minorHAnsi" w:eastAsia="Verdana" w:hAnsiTheme="minorHAnsi" w:cstheme="minorHAnsi"/>
          <w:spacing w:val="46"/>
          <w:w w:val="77"/>
          <w:position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position w:val="-1"/>
          <w:sz w:val="22"/>
          <w:szCs w:val="22"/>
        </w:rPr>
        <w:t>Administered</w:t>
      </w:r>
      <w:r w:rsidRPr="002C249F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position w:val="-1"/>
          <w:sz w:val="22"/>
          <w:szCs w:val="22"/>
        </w:rPr>
        <w:t>relatio</w:t>
      </w:r>
      <w:r w:rsidRPr="002C249F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2C249F">
        <w:rPr>
          <w:rFonts w:asciiTheme="minorHAnsi" w:eastAsia="Tahoma" w:hAnsiTheme="minorHAnsi" w:cstheme="minorHAnsi"/>
          <w:position w:val="-1"/>
          <w:sz w:val="22"/>
          <w:szCs w:val="22"/>
        </w:rPr>
        <w:t>s be</w:t>
      </w:r>
      <w:r w:rsidRPr="002C249F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t</w:t>
      </w:r>
      <w:r w:rsidRPr="002C249F">
        <w:rPr>
          <w:rFonts w:asciiTheme="minorHAnsi" w:eastAsia="Tahoma" w:hAnsiTheme="minorHAnsi" w:cstheme="minorHAnsi"/>
          <w:position w:val="-1"/>
          <w:sz w:val="22"/>
          <w:szCs w:val="22"/>
        </w:rPr>
        <w:t>ween Afghani</w:t>
      </w:r>
      <w:r w:rsidRPr="002C249F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position w:val="-1"/>
          <w:sz w:val="22"/>
          <w:szCs w:val="22"/>
        </w:rPr>
        <w:t>law enfor</w:t>
      </w:r>
      <w:r w:rsidRPr="002C249F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ce</w:t>
      </w:r>
      <w:r w:rsidRPr="002C249F">
        <w:rPr>
          <w:rFonts w:asciiTheme="minorHAnsi" w:eastAsia="Tahoma" w:hAnsiTheme="minorHAnsi" w:cstheme="minorHAnsi"/>
          <w:position w:val="-1"/>
          <w:sz w:val="22"/>
          <w:szCs w:val="22"/>
        </w:rPr>
        <w:t>ment and pol</w:t>
      </w:r>
      <w:r w:rsidRPr="002C249F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i</w:t>
      </w:r>
      <w:r w:rsidRPr="002C249F">
        <w:rPr>
          <w:rFonts w:asciiTheme="minorHAnsi" w:eastAsia="Tahoma" w:hAnsiTheme="minorHAnsi" w:cstheme="minorHAnsi"/>
          <w:position w:val="-1"/>
          <w:sz w:val="22"/>
          <w:szCs w:val="22"/>
        </w:rPr>
        <w:t>tical leade</w:t>
      </w:r>
      <w:r w:rsidRPr="002C249F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r</w:t>
      </w:r>
      <w:r w:rsidRPr="002C249F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s </w:t>
      </w:r>
      <w:r w:rsidRPr="002C249F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t</w:t>
      </w:r>
      <w:r w:rsidRPr="002C249F">
        <w:rPr>
          <w:rFonts w:asciiTheme="minorHAnsi" w:eastAsia="Tahoma" w:hAnsiTheme="minorHAnsi" w:cstheme="minorHAnsi"/>
          <w:position w:val="-1"/>
          <w:sz w:val="22"/>
          <w:szCs w:val="22"/>
        </w:rPr>
        <w:t>o establish s</w:t>
      </w:r>
      <w:r w:rsidRPr="002C249F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e</w:t>
      </w:r>
      <w:r w:rsidRPr="002C249F">
        <w:rPr>
          <w:rFonts w:asciiTheme="minorHAnsi" w:eastAsia="Tahoma" w:hAnsiTheme="minorHAnsi" w:cstheme="minorHAnsi"/>
          <w:position w:val="-1"/>
          <w:sz w:val="22"/>
          <w:szCs w:val="22"/>
        </w:rPr>
        <w:t>curity to eig</w:t>
      </w:r>
      <w:r w:rsidRPr="002C249F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h</w:t>
      </w:r>
      <w:r w:rsidRPr="002C249F">
        <w:rPr>
          <w:rFonts w:asciiTheme="minorHAnsi" w:eastAsia="Tahoma" w:hAnsiTheme="minorHAnsi" w:cstheme="minorHAnsi"/>
          <w:position w:val="-1"/>
          <w:sz w:val="22"/>
          <w:szCs w:val="22"/>
        </w:rPr>
        <w:t>t</w:t>
      </w:r>
    </w:p>
    <w:p w14:paraId="7B307D21" w14:textId="77777777" w:rsidR="0099469D" w:rsidRPr="002C249F" w:rsidRDefault="002C249F" w:rsidP="002C249F">
      <w:pPr>
        <w:ind w:left="1099"/>
        <w:rPr>
          <w:rFonts w:asciiTheme="minorHAnsi" w:eastAsia="Tahoma" w:hAnsiTheme="minorHAnsi" w:cstheme="minorHAnsi"/>
          <w:sz w:val="22"/>
          <w:szCs w:val="22"/>
        </w:rPr>
      </w:pPr>
      <w:r w:rsidRPr="002C249F">
        <w:rPr>
          <w:rFonts w:asciiTheme="minorHAnsi" w:eastAsia="Tahoma" w:hAnsiTheme="minorHAnsi" w:cstheme="minorHAnsi"/>
          <w:sz w:val="22"/>
          <w:szCs w:val="22"/>
        </w:rPr>
        <w:t>Afghan distri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2C249F">
        <w:rPr>
          <w:rFonts w:asciiTheme="minorHAnsi" w:eastAsia="Tahoma" w:hAnsiTheme="minorHAnsi" w:cstheme="minorHAnsi"/>
          <w:sz w:val="22"/>
          <w:szCs w:val="22"/>
        </w:rPr>
        <w:t xml:space="preserve">ts in a </w:t>
      </w:r>
      <w:r w:rsidRPr="002C249F">
        <w:rPr>
          <w:rFonts w:asciiTheme="minorHAnsi" w:eastAsia="Tahoma" w:hAnsiTheme="minorHAnsi" w:cstheme="minorHAnsi"/>
          <w:spacing w:val="-2"/>
          <w:sz w:val="22"/>
          <w:szCs w:val="22"/>
        </w:rPr>
        <w:t>z</w:t>
      </w:r>
      <w:r w:rsidRPr="002C249F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2C249F">
        <w:rPr>
          <w:rFonts w:asciiTheme="minorHAnsi" w:eastAsia="Tahoma" w:hAnsiTheme="minorHAnsi" w:cstheme="minorHAnsi"/>
          <w:sz w:val="22"/>
          <w:szCs w:val="22"/>
        </w:rPr>
        <w:t>ne of over 1,550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sz w:val="22"/>
          <w:szCs w:val="22"/>
        </w:rPr>
        <w:t>square miles.</w:t>
      </w:r>
    </w:p>
    <w:p w14:paraId="0E3D4B3C" w14:textId="77777777" w:rsidR="0099469D" w:rsidRPr="002C249F" w:rsidRDefault="002C249F" w:rsidP="002C249F">
      <w:pPr>
        <w:ind w:left="775"/>
        <w:rPr>
          <w:rFonts w:asciiTheme="minorHAnsi" w:eastAsia="Tahoma" w:hAnsiTheme="minorHAnsi" w:cstheme="minorHAnsi"/>
          <w:sz w:val="22"/>
          <w:szCs w:val="22"/>
        </w:rPr>
      </w:pPr>
      <w:r w:rsidRPr="002C249F">
        <w:rPr>
          <w:rFonts w:asciiTheme="minorHAnsi" w:eastAsia="Verdana" w:hAnsiTheme="minorHAnsi" w:cstheme="minorHAnsi"/>
          <w:w w:val="77"/>
          <w:position w:val="-1"/>
          <w:sz w:val="22"/>
          <w:szCs w:val="22"/>
        </w:rPr>
        <w:t xml:space="preserve">x   </w:t>
      </w:r>
      <w:r w:rsidRPr="002C249F">
        <w:rPr>
          <w:rFonts w:asciiTheme="minorHAnsi" w:eastAsia="Verdana" w:hAnsiTheme="minorHAnsi" w:cstheme="minorHAnsi"/>
          <w:spacing w:val="46"/>
          <w:w w:val="77"/>
          <w:position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Oversaw the </w:t>
      </w:r>
      <w:r w:rsidRPr="002C249F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l</w:t>
      </w:r>
      <w:r w:rsidRPr="002C249F">
        <w:rPr>
          <w:rFonts w:asciiTheme="minorHAnsi" w:eastAsia="Tahoma" w:hAnsiTheme="minorHAnsi" w:cstheme="minorHAnsi"/>
          <w:position w:val="-1"/>
          <w:sz w:val="22"/>
          <w:szCs w:val="22"/>
        </w:rPr>
        <w:t>eade</w:t>
      </w:r>
      <w:r w:rsidRPr="002C249F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r</w:t>
      </w:r>
      <w:r w:rsidRPr="002C249F">
        <w:rPr>
          <w:rFonts w:asciiTheme="minorHAnsi" w:eastAsia="Tahoma" w:hAnsiTheme="minorHAnsi" w:cstheme="minorHAnsi"/>
          <w:position w:val="-1"/>
          <w:sz w:val="22"/>
          <w:szCs w:val="22"/>
        </w:rPr>
        <w:t>ship a</w:t>
      </w:r>
      <w:r w:rsidRPr="002C249F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2C249F">
        <w:rPr>
          <w:rFonts w:asciiTheme="minorHAnsi" w:eastAsia="Tahoma" w:hAnsiTheme="minorHAnsi" w:cstheme="minorHAnsi"/>
          <w:position w:val="-1"/>
          <w:sz w:val="22"/>
          <w:szCs w:val="22"/>
        </w:rPr>
        <w:t>d employme</w:t>
      </w:r>
      <w:r w:rsidRPr="002C249F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2C249F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t of over 40 </w:t>
      </w:r>
      <w:r w:rsidRPr="002C249F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p</w:t>
      </w:r>
      <w:r w:rsidRPr="002C249F">
        <w:rPr>
          <w:rFonts w:asciiTheme="minorHAnsi" w:eastAsia="Tahoma" w:hAnsiTheme="minorHAnsi" w:cstheme="minorHAnsi"/>
          <w:position w:val="-1"/>
          <w:sz w:val="22"/>
          <w:szCs w:val="22"/>
        </w:rPr>
        <w:t>erson</w:t>
      </w:r>
      <w:r w:rsidRPr="002C249F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2C249F">
        <w:rPr>
          <w:rFonts w:asciiTheme="minorHAnsi" w:eastAsia="Tahoma" w:hAnsiTheme="minorHAnsi" w:cstheme="minorHAnsi"/>
          <w:position w:val="-1"/>
          <w:sz w:val="22"/>
          <w:szCs w:val="22"/>
        </w:rPr>
        <w:t>el and</w:t>
      </w:r>
      <w:r w:rsidRPr="002C249F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position w:val="-1"/>
          <w:sz w:val="22"/>
          <w:szCs w:val="22"/>
        </w:rPr>
        <w:t>equipment valued at $4.5</w:t>
      </w:r>
      <w:r w:rsidRPr="002C249F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position w:val="-1"/>
          <w:sz w:val="22"/>
          <w:szCs w:val="22"/>
        </w:rPr>
        <w:t>million.</w:t>
      </w:r>
    </w:p>
    <w:p w14:paraId="607BF42B" w14:textId="77777777" w:rsidR="0099469D" w:rsidRPr="002C249F" w:rsidRDefault="002C249F" w:rsidP="002C249F">
      <w:pPr>
        <w:tabs>
          <w:tab w:val="left" w:pos="1080"/>
        </w:tabs>
        <w:spacing w:before="6"/>
        <w:ind w:left="1099" w:right="212" w:hanging="324"/>
        <w:rPr>
          <w:rFonts w:asciiTheme="minorHAnsi" w:eastAsia="Tahoma" w:hAnsiTheme="minorHAnsi" w:cstheme="minorHAnsi"/>
          <w:sz w:val="22"/>
          <w:szCs w:val="22"/>
        </w:rPr>
      </w:pPr>
      <w:r w:rsidRPr="002C249F">
        <w:rPr>
          <w:rFonts w:asciiTheme="minorHAnsi" w:eastAsia="Verdana" w:hAnsiTheme="minorHAnsi" w:cstheme="minorHAnsi"/>
          <w:w w:val="90"/>
          <w:sz w:val="22"/>
          <w:szCs w:val="22"/>
        </w:rPr>
        <w:t>x</w:t>
      </w:r>
      <w:r w:rsidRPr="002C249F">
        <w:rPr>
          <w:rFonts w:asciiTheme="minorHAnsi" w:eastAsia="Verdana" w:hAnsiTheme="minorHAnsi" w:cstheme="minorHAnsi"/>
          <w:sz w:val="22"/>
          <w:szCs w:val="22"/>
        </w:rPr>
        <w:tab/>
      </w:r>
      <w:r w:rsidRPr="002C249F">
        <w:rPr>
          <w:rFonts w:asciiTheme="minorHAnsi" w:eastAsia="Tahoma" w:hAnsiTheme="minorHAnsi" w:cstheme="minorHAnsi"/>
          <w:b/>
          <w:w w:val="90"/>
          <w:sz w:val="22"/>
          <w:szCs w:val="22"/>
          <w:u w:color="000000"/>
        </w:rPr>
        <w:t>Achievement:</w:t>
      </w:r>
      <w:r w:rsidRPr="002C249F">
        <w:rPr>
          <w:rFonts w:asciiTheme="minorHAnsi" w:eastAsia="Tahoma" w:hAnsiTheme="minorHAnsi" w:cstheme="minorHAnsi"/>
          <w:b/>
          <w:w w:val="90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b/>
          <w:spacing w:val="23"/>
          <w:w w:val="90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sz w:val="22"/>
          <w:szCs w:val="22"/>
        </w:rPr>
        <w:t xml:space="preserve">Created 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ta</w:t>
      </w:r>
      <w:r w:rsidRPr="002C249F">
        <w:rPr>
          <w:rFonts w:asciiTheme="minorHAnsi" w:eastAsia="Tahoma" w:hAnsiTheme="minorHAnsi" w:cstheme="minorHAnsi"/>
          <w:sz w:val="22"/>
          <w:szCs w:val="22"/>
        </w:rPr>
        <w:t>ctics, techni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q</w:t>
      </w:r>
      <w:r w:rsidRPr="002C249F">
        <w:rPr>
          <w:rFonts w:asciiTheme="minorHAnsi" w:eastAsia="Tahoma" w:hAnsiTheme="minorHAnsi" w:cstheme="minorHAnsi"/>
          <w:sz w:val="22"/>
          <w:szCs w:val="22"/>
        </w:rPr>
        <w:t>ues, and pro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2C249F">
        <w:rPr>
          <w:rFonts w:asciiTheme="minorHAnsi" w:eastAsia="Tahoma" w:hAnsiTheme="minorHAnsi" w:cstheme="minorHAnsi"/>
          <w:sz w:val="22"/>
          <w:szCs w:val="22"/>
        </w:rPr>
        <w:t xml:space="preserve">edures 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2C249F">
        <w:rPr>
          <w:rFonts w:asciiTheme="minorHAnsi" w:eastAsia="Tahoma" w:hAnsiTheme="minorHAnsi" w:cstheme="minorHAnsi"/>
          <w:sz w:val="22"/>
          <w:szCs w:val="22"/>
        </w:rPr>
        <w:t>o ha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2C249F">
        <w:rPr>
          <w:rFonts w:asciiTheme="minorHAnsi" w:eastAsia="Tahoma" w:hAnsiTheme="minorHAnsi" w:cstheme="minorHAnsi"/>
          <w:sz w:val="22"/>
          <w:szCs w:val="22"/>
        </w:rPr>
        <w:t>vest in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2C249F">
        <w:rPr>
          <w:rFonts w:asciiTheme="minorHAnsi" w:eastAsia="Tahoma" w:hAnsiTheme="minorHAnsi" w:cstheme="minorHAnsi"/>
          <w:sz w:val="22"/>
          <w:szCs w:val="22"/>
        </w:rPr>
        <w:t>ormat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2C249F">
        <w:rPr>
          <w:rFonts w:asciiTheme="minorHAnsi" w:eastAsia="Tahoma" w:hAnsiTheme="minorHAnsi" w:cstheme="minorHAnsi"/>
          <w:sz w:val="22"/>
          <w:szCs w:val="22"/>
        </w:rPr>
        <w:t>on and intell</w:t>
      </w:r>
      <w:r w:rsidRPr="002C249F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2C249F">
        <w:rPr>
          <w:rFonts w:asciiTheme="minorHAnsi" w:eastAsia="Tahoma" w:hAnsiTheme="minorHAnsi" w:cstheme="minorHAnsi"/>
          <w:sz w:val="22"/>
          <w:szCs w:val="22"/>
        </w:rPr>
        <w:t xml:space="preserve">gence from 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2C249F">
        <w:rPr>
          <w:rFonts w:asciiTheme="minorHAnsi" w:eastAsia="Tahoma" w:hAnsiTheme="minorHAnsi" w:cstheme="minorHAnsi"/>
          <w:sz w:val="22"/>
          <w:szCs w:val="22"/>
        </w:rPr>
        <w:t>he local popu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2C249F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2C249F">
        <w:rPr>
          <w:rFonts w:asciiTheme="minorHAnsi" w:eastAsia="Tahoma" w:hAnsiTheme="minorHAnsi" w:cstheme="minorHAnsi"/>
          <w:sz w:val="22"/>
          <w:szCs w:val="22"/>
        </w:rPr>
        <w:t>e, which led to the re</w:t>
      </w:r>
      <w:r w:rsidRPr="002C249F">
        <w:rPr>
          <w:rFonts w:asciiTheme="minorHAnsi" w:eastAsia="Tahoma" w:hAnsiTheme="minorHAnsi" w:cstheme="minorHAnsi"/>
          <w:spacing w:val="-2"/>
          <w:sz w:val="22"/>
          <w:szCs w:val="22"/>
        </w:rPr>
        <w:t>c</w:t>
      </w:r>
      <w:r w:rsidRPr="002C249F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2C249F">
        <w:rPr>
          <w:rFonts w:asciiTheme="minorHAnsi" w:eastAsia="Tahoma" w:hAnsiTheme="minorHAnsi" w:cstheme="minorHAnsi"/>
          <w:sz w:val="22"/>
          <w:szCs w:val="22"/>
        </w:rPr>
        <w:t>ve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2C249F">
        <w:rPr>
          <w:rFonts w:asciiTheme="minorHAnsi" w:eastAsia="Tahoma" w:hAnsiTheme="minorHAnsi" w:cstheme="minorHAnsi"/>
          <w:sz w:val="22"/>
          <w:szCs w:val="22"/>
        </w:rPr>
        <w:t>y of countless weapo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C249F">
        <w:rPr>
          <w:rFonts w:asciiTheme="minorHAnsi" w:eastAsia="Tahoma" w:hAnsiTheme="minorHAnsi" w:cstheme="minorHAnsi"/>
          <w:sz w:val="22"/>
          <w:szCs w:val="22"/>
        </w:rPr>
        <w:t xml:space="preserve">s 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2C249F">
        <w:rPr>
          <w:rFonts w:asciiTheme="minorHAnsi" w:eastAsia="Tahoma" w:hAnsiTheme="minorHAnsi" w:cstheme="minorHAnsi"/>
          <w:sz w:val="22"/>
          <w:szCs w:val="22"/>
        </w:rPr>
        <w:t>a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2C249F">
        <w:rPr>
          <w:rFonts w:asciiTheme="minorHAnsi" w:eastAsia="Tahoma" w:hAnsiTheme="minorHAnsi" w:cstheme="minorHAnsi"/>
          <w:sz w:val="22"/>
          <w:szCs w:val="22"/>
        </w:rPr>
        <w:t>hes and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sz w:val="22"/>
          <w:szCs w:val="22"/>
        </w:rPr>
        <w:t>the apprehension of se</w:t>
      </w:r>
      <w:r w:rsidRPr="002C249F">
        <w:rPr>
          <w:rFonts w:asciiTheme="minorHAnsi" w:eastAsia="Tahoma" w:hAnsiTheme="minorHAnsi" w:cstheme="minorHAnsi"/>
          <w:spacing w:val="-2"/>
          <w:sz w:val="22"/>
          <w:szCs w:val="22"/>
        </w:rPr>
        <w:t>v</w:t>
      </w:r>
      <w:r w:rsidRPr="002C249F">
        <w:rPr>
          <w:rFonts w:asciiTheme="minorHAnsi" w:eastAsia="Tahoma" w:hAnsiTheme="minorHAnsi" w:cstheme="minorHAnsi"/>
          <w:sz w:val="22"/>
          <w:szCs w:val="22"/>
        </w:rPr>
        <w:t>eral a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nt</w:t>
      </w:r>
      <w:r w:rsidRPr="002C249F">
        <w:rPr>
          <w:rFonts w:asciiTheme="minorHAnsi" w:eastAsia="Tahoma" w:hAnsiTheme="minorHAnsi" w:cstheme="minorHAnsi"/>
          <w:sz w:val="22"/>
          <w:szCs w:val="22"/>
        </w:rPr>
        <w:t>i-</w:t>
      </w:r>
    </w:p>
    <w:p w14:paraId="0E52F861" w14:textId="77777777" w:rsidR="0099469D" w:rsidRPr="002C249F" w:rsidRDefault="002C249F" w:rsidP="002C249F">
      <w:pPr>
        <w:ind w:left="1099"/>
        <w:rPr>
          <w:rFonts w:asciiTheme="minorHAnsi" w:eastAsia="Tahoma" w:hAnsiTheme="minorHAnsi" w:cstheme="minorHAnsi"/>
          <w:sz w:val="22"/>
          <w:szCs w:val="22"/>
        </w:rPr>
      </w:pPr>
      <w:r w:rsidRPr="002C249F">
        <w:rPr>
          <w:rFonts w:asciiTheme="minorHAnsi" w:eastAsia="Tahoma" w:hAnsiTheme="minorHAnsi" w:cstheme="minorHAnsi"/>
          <w:position w:val="-1"/>
          <w:sz w:val="22"/>
          <w:szCs w:val="22"/>
        </w:rPr>
        <w:lastRenderedPageBreak/>
        <w:t>coalit</w:t>
      </w:r>
      <w:r w:rsidRPr="002C249F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i</w:t>
      </w:r>
      <w:r w:rsidRPr="002C249F">
        <w:rPr>
          <w:rFonts w:asciiTheme="minorHAnsi" w:eastAsia="Tahoma" w:hAnsiTheme="minorHAnsi" w:cstheme="minorHAnsi"/>
          <w:position w:val="-1"/>
          <w:sz w:val="22"/>
          <w:szCs w:val="22"/>
        </w:rPr>
        <w:t>on milit</w:t>
      </w:r>
      <w:r w:rsidRPr="002C249F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i</w:t>
      </w:r>
      <w:r w:rsidRPr="002C249F">
        <w:rPr>
          <w:rFonts w:asciiTheme="minorHAnsi" w:eastAsia="Tahoma" w:hAnsiTheme="minorHAnsi" w:cstheme="minorHAnsi"/>
          <w:position w:val="-1"/>
          <w:sz w:val="22"/>
          <w:szCs w:val="22"/>
        </w:rPr>
        <w:t>a members.</w:t>
      </w:r>
    </w:p>
    <w:p w14:paraId="200F6427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0981E784" w14:textId="77777777" w:rsidR="0099469D" w:rsidRPr="002C249F" w:rsidRDefault="0099469D" w:rsidP="002C249F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579B6108" w14:textId="77777777" w:rsidR="0099469D" w:rsidRPr="002C249F" w:rsidRDefault="002C249F" w:rsidP="002C249F">
      <w:pPr>
        <w:ind w:left="127"/>
        <w:rPr>
          <w:rFonts w:asciiTheme="minorHAnsi" w:eastAsia="Tahoma" w:hAnsiTheme="minorHAnsi" w:cstheme="minorHAnsi"/>
          <w:sz w:val="22"/>
          <w:szCs w:val="22"/>
        </w:rPr>
      </w:pPr>
      <w:r w:rsidRPr="002C249F">
        <w:rPr>
          <w:rFonts w:asciiTheme="minorHAnsi" w:eastAsia="Tahoma" w:hAnsiTheme="minorHAnsi" w:cstheme="minorHAnsi"/>
          <w:b/>
          <w:sz w:val="22"/>
          <w:szCs w:val="22"/>
          <w:u w:color="000000"/>
        </w:rPr>
        <w:t>E</w:t>
      </w:r>
      <w:r w:rsidRPr="002C249F">
        <w:rPr>
          <w:rFonts w:asciiTheme="minorHAnsi" w:eastAsia="Tahoma" w:hAnsiTheme="minorHAnsi" w:cstheme="minorHAnsi"/>
          <w:b/>
          <w:sz w:val="22"/>
          <w:szCs w:val="22"/>
          <w:u w:color="000000"/>
        </w:rPr>
        <w:t>DUCATION</w:t>
      </w:r>
      <w:r w:rsidRPr="002C249F">
        <w:rPr>
          <w:rFonts w:asciiTheme="minorHAnsi" w:eastAsia="Tahoma" w:hAnsiTheme="minorHAnsi" w:cstheme="minorHAnsi"/>
          <w:b/>
          <w:spacing w:val="4"/>
          <w:sz w:val="22"/>
          <w:szCs w:val="22"/>
          <w:u w:color="000000"/>
        </w:rPr>
        <w:t xml:space="preserve"> </w:t>
      </w:r>
      <w:r w:rsidRPr="002C249F">
        <w:rPr>
          <w:rFonts w:asciiTheme="minorHAnsi" w:eastAsia="Tahoma" w:hAnsiTheme="minorHAnsi" w:cstheme="minorHAnsi"/>
          <w:b/>
          <w:sz w:val="22"/>
          <w:szCs w:val="22"/>
          <w:u w:color="000000"/>
        </w:rPr>
        <w:t>AND</w:t>
      </w:r>
      <w:r w:rsidRPr="002C249F">
        <w:rPr>
          <w:rFonts w:asciiTheme="minorHAnsi" w:eastAsia="Tahoma" w:hAnsiTheme="minorHAnsi" w:cstheme="minorHAnsi"/>
          <w:b/>
          <w:spacing w:val="1"/>
          <w:sz w:val="22"/>
          <w:szCs w:val="22"/>
          <w:u w:color="000000"/>
        </w:rPr>
        <w:t xml:space="preserve"> </w:t>
      </w:r>
      <w:r w:rsidRPr="002C249F">
        <w:rPr>
          <w:rFonts w:asciiTheme="minorHAnsi" w:eastAsia="Tahoma" w:hAnsiTheme="minorHAnsi" w:cstheme="minorHAnsi"/>
          <w:b/>
          <w:w w:val="102"/>
          <w:sz w:val="22"/>
          <w:szCs w:val="22"/>
          <w:u w:color="000000"/>
        </w:rPr>
        <w:t>T</w:t>
      </w:r>
      <w:r w:rsidRPr="002C249F">
        <w:rPr>
          <w:rFonts w:asciiTheme="minorHAnsi" w:eastAsia="Tahoma" w:hAnsiTheme="minorHAnsi" w:cstheme="minorHAnsi"/>
          <w:b/>
          <w:sz w:val="22"/>
          <w:szCs w:val="22"/>
          <w:u w:color="000000"/>
        </w:rPr>
        <w:t>RAI</w:t>
      </w:r>
      <w:r w:rsidRPr="002C249F">
        <w:rPr>
          <w:rFonts w:asciiTheme="minorHAnsi" w:eastAsia="Tahoma" w:hAnsiTheme="minorHAnsi" w:cstheme="minorHAnsi"/>
          <w:b/>
          <w:spacing w:val="1"/>
          <w:sz w:val="22"/>
          <w:szCs w:val="22"/>
          <w:u w:color="000000"/>
        </w:rPr>
        <w:t>N</w:t>
      </w:r>
      <w:r w:rsidRPr="002C249F">
        <w:rPr>
          <w:rFonts w:asciiTheme="minorHAnsi" w:eastAsia="Tahoma" w:hAnsiTheme="minorHAnsi" w:cstheme="minorHAnsi"/>
          <w:b/>
          <w:sz w:val="22"/>
          <w:szCs w:val="22"/>
          <w:u w:color="000000"/>
        </w:rPr>
        <w:t>IN</w:t>
      </w:r>
      <w:r w:rsidRPr="002C249F">
        <w:rPr>
          <w:rFonts w:asciiTheme="minorHAnsi" w:eastAsia="Tahoma" w:hAnsiTheme="minorHAnsi" w:cstheme="minorHAnsi"/>
          <w:b/>
          <w:spacing w:val="1"/>
          <w:sz w:val="22"/>
          <w:szCs w:val="22"/>
          <w:u w:color="000000"/>
        </w:rPr>
        <w:t>G</w:t>
      </w:r>
      <w:r w:rsidRPr="002C249F">
        <w:rPr>
          <w:rFonts w:asciiTheme="minorHAnsi" w:eastAsia="Tahoma" w:hAnsiTheme="minorHAnsi" w:cstheme="minorHAnsi"/>
          <w:b/>
          <w:w w:val="102"/>
          <w:sz w:val="22"/>
          <w:szCs w:val="22"/>
          <w:u w:color="000000"/>
        </w:rPr>
        <w:t>:</w:t>
      </w:r>
    </w:p>
    <w:p w14:paraId="7EE664F1" w14:textId="77777777" w:rsidR="0099469D" w:rsidRPr="002C249F" w:rsidRDefault="002C249F" w:rsidP="002C249F">
      <w:pPr>
        <w:spacing w:before="2"/>
        <w:ind w:left="127"/>
        <w:rPr>
          <w:rFonts w:asciiTheme="minorHAnsi" w:eastAsia="Tahoma" w:hAnsiTheme="minorHAnsi" w:cstheme="minorHAnsi"/>
          <w:sz w:val="22"/>
          <w:szCs w:val="22"/>
        </w:rPr>
      </w:pPr>
      <w:r w:rsidRPr="002C249F">
        <w:rPr>
          <w:rFonts w:asciiTheme="minorHAnsi" w:eastAsia="Tahoma" w:hAnsiTheme="minorHAnsi" w:cstheme="minorHAnsi"/>
          <w:b/>
          <w:position w:val="-1"/>
          <w:sz w:val="22"/>
          <w:szCs w:val="22"/>
        </w:rPr>
        <w:t>List special</w:t>
      </w:r>
      <w:r w:rsidRPr="002C249F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b/>
          <w:position w:val="-1"/>
          <w:sz w:val="22"/>
          <w:szCs w:val="22"/>
        </w:rPr>
        <w:t>courses and training, as well as dates and</w:t>
      </w:r>
      <w:r w:rsidRPr="002C249F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b/>
          <w:position w:val="-1"/>
          <w:sz w:val="22"/>
          <w:szCs w:val="22"/>
        </w:rPr>
        <w:t>nu</w:t>
      </w:r>
      <w:r w:rsidRPr="002C249F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>m</w:t>
      </w:r>
      <w:r w:rsidRPr="002C249F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</w:rPr>
        <w:t>b</w:t>
      </w:r>
      <w:r w:rsidRPr="002C249F">
        <w:rPr>
          <w:rFonts w:asciiTheme="minorHAnsi" w:eastAsia="Tahoma" w:hAnsiTheme="minorHAnsi" w:cstheme="minorHAnsi"/>
          <w:b/>
          <w:position w:val="-1"/>
          <w:sz w:val="22"/>
          <w:szCs w:val="22"/>
        </w:rPr>
        <w:t>er of</w:t>
      </w:r>
      <w:r w:rsidRPr="002C249F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b/>
          <w:position w:val="-1"/>
          <w:sz w:val="22"/>
          <w:szCs w:val="22"/>
        </w:rPr>
        <w:t>hours completed</w:t>
      </w:r>
    </w:p>
    <w:tbl>
      <w:tblPr>
        <w:tblW w:w="0" w:type="auto"/>
        <w:tblInd w:w="73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20"/>
        <w:gridCol w:w="1730"/>
      </w:tblGrid>
      <w:tr w:rsidR="002C249F" w:rsidRPr="002C249F" w14:paraId="23EF7DCF" w14:textId="77777777">
        <w:trPr>
          <w:trHeight w:hRule="exact" w:val="236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14:paraId="67BB671C" w14:textId="77777777" w:rsidR="0099469D" w:rsidRPr="002C249F" w:rsidRDefault="002C249F" w:rsidP="002C249F">
            <w:pPr>
              <w:spacing w:before="5"/>
              <w:ind w:left="40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2C249F">
              <w:rPr>
                <w:rFonts w:asciiTheme="minorHAnsi" w:eastAsia="Verdana" w:hAnsiTheme="minorHAnsi" w:cstheme="minorHAnsi"/>
                <w:w w:val="77"/>
                <w:sz w:val="22"/>
                <w:szCs w:val="22"/>
              </w:rPr>
              <w:t xml:space="preserve">x   </w:t>
            </w:r>
            <w:r w:rsidRPr="002C249F">
              <w:rPr>
                <w:rFonts w:asciiTheme="minorHAnsi" w:eastAsia="Verdana" w:hAnsiTheme="minorHAnsi" w:cstheme="minorHAnsi"/>
                <w:spacing w:val="46"/>
                <w:w w:val="77"/>
                <w:sz w:val="22"/>
                <w:szCs w:val="22"/>
              </w:rPr>
              <w:t xml:space="preserve"> </w:t>
            </w:r>
            <w:r w:rsidRPr="002C249F">
              <w:rPr>
                <w:rFonts w:asciiTheme="minorHAnsi" w:eastAsia="Tahoma" w:hAnsiTheme="minorHAnsi" w:cstheme="minorHAnsi"/>
                <w:sz w:val="22"/>
                <w:szCs w:val="22"/>
              </w:rPr>
              <w:t>21 credits toward MB</w:t>
            </w:r>
            <w:r w:rsidRPr="002C249F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A</w:t>
            </w:r>
            <w:r w:rsidRPr="002C249F">
              <w:rPr>
                <w:rFonts w:asciiTheme="minorHAnsi" w:eastAsia="Tahoma" w:hAnsiTheme="minorHAnsi" w:cstheme="minorHAnsi"/>
                <w:sz w:val="22"/>
                <w:szCs w:val="22"/>
              </w:rPr>
              <w:t xml:space="preserve">, St. Leo </w:t>
            </w:r>
            <w:r w:rsidRPr="002C249F">
              <w:rPr>
                <w:rFonts w:asciiTheme="minorHAnsi" w:eastAsia="Tahoma" w:hAnsiTheme="minorHAnsi" w:cstheme="minorHAnsi"/>
                <w:spacing w:val="-2"/>
                <w:sz w:val="22"/>
                <w:szCs w:val="22"/>
              </w:rPr>
              <w:t>C</w:t>
            </w:r>
            <w:r w:rsidRPr="002C249F">
              <w:rPr>
                <w:rFonts w:asciiTheme="minorHAnsi" w:eastAsia="Tahoma" w:hAnsiTheme="minorHAnsi" w:cstheme="minorHAnsi"/>
                <w:sz w:val="22"/>
                <w:szCs w:val="22"/>
              </w:rPr>
              <w:t>ollege, Florida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</w:tcPr>
          <w:p w14:paraId="1B6F9D3A" w14:textId="77777777" w:rsidR="0099469D" w:rsidRPr="002C249F" w:rsidRDefault="002C249F" w:rsidP="002C249F">
            <w:pPr>
              <w:spacing w:before="6"/>
              <w:ind w:right="42"/>
              <w:jc w:val="right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2C249F">
              <w:rPr>
                <w:rFonts w:asciiTheme="minorHAnsi" w:eastAsia="Tahoma" w:hAnsiTheme="minorHAnsi" w:cstheme="minorHAnsi"/>
                <w:sz w:val="22"/>
                <w:szCs w:val="22"/>
              </w:rPr>
              <w:t>2008</w:t>
            </w:r>
          </w:p>
        </w:tc>
      </w:tr>
      <w:tr w:rsidR="002C249F" w:rsidRPr="002C249F" w14:paraId="3D83BB56" w14:textId="77777777">
        <w:trPr>
          <w:trHeight w:hRule="exact" w:val="218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14:paraId="35BA2978" w14:textId="77777777" w:rsidR="0099469D" w:rsidRPr="002C249F" w:rsidRDefault="002C249F" w:rsidP="002C249F">
            <w:pPr>
              <w:ind w:left="40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2C249F">
              <w:rPr>
                <w:rFonts w:asciiTheme="minorHAnsi" w:eastAsia="Verdana" w:hAnsiTheme="minorHAnsi" w:cstheme="minorHAnsi"/>
                <w:w w:val="77"/>
                <w:sz w:val="22"/>
                <w:szCs w:val="22"/>
              </w:rPr>
              <w:t xml:space="preserve">x   </w:t>
            </w:r>
            <w:r w:rsidRPr="002C249F">
              <w:rPr>
                <w:rFonts w:asciiTheme="minorHAnsi" w:eastAsia="Verdana" w:hAnsiTheme="minorHAnsi" w:cstheme="minorHAnsi"/>
                <w:spacing w:val="46"/>
                <w:w w:val="77"/>
                <w:sz w:val="22"/>
                <w:szCs w:val="22"/>
              </w:rPr>
              <w:t xml:space="preserve"> </w:t>
            </w:r>
            <w:r w:rsidRPr="002C249F">
              <w:rPr>
                <w:rFonts w:asciiTheme="minorHAnsi" w:eastAsia="Tahoma" w:hAnsiTheme="minorHAnsi" w:cstheme="minorHAnsi"/>
                <w:sz w:val="22"/>
                <w:szCs w:val="22"/>
              </w:rPr>
              <w:t>Primary Lea</w:t>
            </w:r>
            <w:r w:rsidRPr="002C249F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d</w:t>
            </w:r>
            <w:r w:rsidRPr="002C249F">
              <w:rPr>
                <w:rFonts w:asciiTheme="minorHAnsi" w:eastAsia="Tahoma" w:hAnsiTheme="minorHAnsi" w:cstheme="minorHAnsi"/>
                <w:sz w:val="22"/>
                <w:szCs w:val="22"/>
              </w:rPr>
              <w:t>ership Deve</w:t>
            </w:r>
            <w:r w:rsidRPr="002C249F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l</w:t>
            </w:r>
            <w:r w:rsidRPr="002C249F">
              <w:rPr>
                <w:rFonts w:asciiTheme="minorHAnsi" w:eastAsia="Tahoma" w:hAnsiTheme="minorHAnsi" w:cstheme="minorHAnsi"/>
                <w:sz w:val="22"/>
                <w:szCs w:val="22"/>
              </w:rPr>
              <w:t>opment Course, lo</w:t>
            </w:r>
            <w:r w:rsidRPr="002C249F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c</w:t>
            </w:r>
            <w:r w:rsidRPr="002C249F">
              <w:rPr>
                <w:rFonts w:asciiTheme="minorHAnsi" w:eastAsia="Tahoma" w:hAnsiTheme="minorHAnsi" w:cstheme="minorHAnsi"/>
                <w:sz w:val="22"/>
                <w:szCs w:val="22"/>
              </w:rPr>
              <w:t xml:space="preserve">ation, </w:t>
            </w:r>
            <w:r w:rsidRPr="002C249F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1</w:t>
            </w:r>
            <w:r w:rsidRPr="002C249F">
              <w:rPr>
                <w:rFonts w:asciiTheme="minorHAnsi" w:eastAsia="Tahoma" w:hAnsiTheme="minorHAnsi" w:cstheme="minorHAnsi"/>
                <w:sz w:val="22"/>
                <w:szCs w:val="22"/>
              </w:rPr>
              <w:t xml:space="preserve">80 </w:t>
            </w:r>
            <w:r w:rsidRPr="002C249F">
              <w:rPr>
                <w:rFonts w:asciiTheme="minorHAnsi" w:eastAsia="Tahoma" w:hAnsiTheme="minorHAnsi" w:cstheme="minorHAnsi"/>
                <w:sz w:val="22"/>
                <w:szCs w:val="22"/>
              </w:rPr>
              <w:t>hours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</w:tcPr>
          <w:p w14:paraId="41D5AE12" w14:textId="77777777" w:rsidR="0099469D" w:rsidRPr="002C249F" w:rsidRDefault="002C249F" w:rsidP="002C249F">
            <w:pPr>
              <w:ind w:right="41"/>
              <w:jc w:val="right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2C249F">
              <w:rPr>
                <w:rFonts w:asciiTheme="minorHAnsi" w:eastAsia="Tahoma" w:hAnsiTheme="minorHAnsi" w:cstheme="minorHAnsi"/>
                <w:sz w:val="22"/>
                <w:szCs w:val="22"/>
              </w:rPr>
              <w:t>1992</w:t>
            </w:r>
          </w:p>
        </w:tc>
      </w:tr>
      <w:tr w:rsidR="002C249F" w:rsidRPr="002C249F" w14:paraId="05895C71" w14:textId="77777777">
        <w:trPr>
          <w:trHeight w:hRule="exact" w:val="300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14:paraId="01B6A112" w14:textId="77777777" w:rsidR="0099469D" w:rsidRPr="002C249F" w:rsidRDefault="002C249F" w:rsidP="002C249F">
            <w:pPr>
              <w:ind w:left="40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2C249F">
              <w:rPr>
                <w:rFonts w:asciiTheme="minorHAnsi" w:eastAsia="Verdana" w:hAnsiTheme="minorHAnsi" w:cstheme="minorHAnsi"/>
                <w:w w:val="77"/>
                <w:sz w:val="22"/>
                <w:szCs w:val="22"/>
              </w:rPr>
              <w:t xml:space="preserve">x   </w:t>
            </w:r>
            <w:r w:rsidRPr="002C249F">
              <w:rPr>
                <w:rFonts w:asciiTheme="minorHAnsi" w:eastAsia="Verdana" w:hAnsiTheme="minorHAnsi" w:cstheme="minorHAnsi"/>
                <w:spacing w:val="46"/>
                <w:w w:val="77"/>
                <w:sz w:val="22"/>
                <w:szCs w:val="22"/>
              </w:rPr>
              <w:t xml:space="preserve"> </w:t>
            </w:r>
            <w:r w:rsidRPr="002C249F">
              <w:rPr>
                <w:rFonts w:asciiTheme="minorHAnsi" w:eastAsia="Tahoma" w:hAnsiTheme="minorHAnsi" w:cstheme="minorHAnsi"/>
                <w:sz w:val="22"/>
                <w:szCs w:val="22"/>
              </w:rPr>
              <w:t>Bachelor</w:t>
            </w:r>
            <w:r w:rsidRPr="002C249F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C249F">
              <w:rPr>
                <w:rFonts w:asciiTheme="minorHAnsi" w:eastAsia="Tahoma" w:hAnsiTheme="minorHAnsi" w:cstheme="minorHAnsi"/>
                <w:sz w:val="22"/>
                <w:szCs w:val="22"/>
              </w:rPr>
              <w:t xml:space="preserve">of </w:t>
            </w:r>
            <w:r w:rsidRPr="002C249F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S</w:t>
            </w:r>
            <w:r w:rsidRPr="002C249F">
              <w:rPr>
                <w:rFonts w:asciiTheme="minorHAnsi" w:eastAsia="Tahoma" w:hAnsiTheme="minorHAnsi" w:cstheme="minorHAnsi"/>
                <w:sz w:val="22"/>
                <w:szCs w:val="22"/>
              </w:rPr>
              <w:t xml:space="preserve">cience, </w:t>
            </w:r>
            <w:r w:rsidRPr="002C249F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L</w:t>
            </w:r>
            <w:r w:rsidRPr="002C249F">
              <w:rPr>
                <w:rFonts w:asciiTheme="minorHAnsi" w:eastAsia="Tahoma" w:hAnsiTheme="minorHAnsi" w:cstheme="minorHAnsi"/>
                <w:sz w:val="22"/>
                <w:szCs w:val="22"/>
              </w:rPr>
              <w:t>ouis</w:t>
            </w:r>
            <w:r w:rsidRPr="002C249F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i</w:t>
            </w:r>
            <w:r w:rsidRPr="002C249F">
              <w:rPr>
                <w:rFonts w:asciiTheme="minorHAnsi" w:eastAsia="Tahoma" w:hAnsiTheme="minorHAnsi" w:cstheme="minorHAnsi"/>
                <w:sz w:val="22"/>
                <w:szCs w:val="22"/>
              </w:rPr>
              <w:t>ana State</w:t>
            </w:r>
            <w:r w:rsidRPr="002C249F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C249F">
              <w:rPr>
                <w:rFonts w:asciiTheme="minorHAnsi" w:eastAsia="Tahoma" w:hAnsiTheme="minorHAnsi" w:cstheme="minorHAnsi"/>
                <w:sz w:val="22"/>
                <w:szCs w:val="22"/>
              </w:rPr>
              <w:t>Un</w:t>
            </w:r>
            <w:r w:rsidRPr="002C249F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i</w:t>
            </w:r>
            <w:r w:rsidRPr="002C249F">
              <w:rPr>
                <w:rFonts w:asciiTheme="minorHAnsi" w:eastAsia="Tahoma" w:hAnsiTheme="minorHAnsi" w:cstheme="minorHAnsi"/>
                <w:sz w:val="22"/>
                <w:szCs w:val="22"/>
              </w:rPr>
              <w:t>versity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</w:tcPr>
          <w:p w14:paraId="564DE650" w14:textId="77777777" w:rsidR="0099469D" w:rsidRPr="002C249F" w:rsidRDefault="002C249F" w:rsidP="002C249F">
            <w:pPr>
              <w:ind w:right="40"/>
              <w:jc w:val="right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2C249F">
              <w:rPr>
                <w:rFonts w:asciiTheme="minorHAnsi" w:eastAsia="Tahoma" w:hAnsiTheme="minorHAnsi" w:cstheme="minorHAnsi"/>
                <w:sz w:val="22"/>
                <w:szCs w:val="22"/>
              </w:rPr>
              <w:t>1987</w:t>
            </w:r>
          </w:p>
        </w:tc>
      </w:tr>
    </w:tbl>
    <w:p w14:paraId="01AC0936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3FEA0BE6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10D741A3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2CFDD4D8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20DB3903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1526FA10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135406B7" w14:textId="77777777" w:rsidR="0099469D" w:rsidRPr="002C249F" w:rsidRDefault="0099469D" w:rsidP="002C249F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19925839" w14:textId="77777777" w:rsidR="0099469D" w:rsidRPr="002C249F" w:rsidRDefault="002C249F" w:rsidP="002C249F">
      <w:pPr>
        <w:spacing w:before="40"/>
        <w:ind w:right="984"/>
        <w:jc w:val="right"/>
        <w:rPr>
          <w:rFonts w:asciiTheme="minorHAnsi" w:hAnsiTheme="minorHAnsi" w:cstheme="minorHAnsi"/>
          <w:sz w:val="22"/>
          <w:szCs w:val="22"/>
        </w:rPr>
        <w:sectPr w:rsidR="0099469D" w:rsidRPr="002C249F">
          <w:pgSz w:w="12240" w:h="15840"/>
          <w:pgMar w:top="900" w:right="1100" w:bottom="280" w:left="1160" w:header="720" w:footer="720" w:gutter="0"/>
          <w:cols w:space="720"/>
        </w:sectPr>
      </w:pPr>
      <w:r w:rsidRPr="002C249F">
        <w:rPr>
          <w:rFonts w:asciiTheme="minorHAnsi" w:hAnsiTheme="minorHAnsi" w:cstheme="minorHAnsi"/>
          <w:b/>
          <w:w w:val="83"/>
          <w:sz w:val="22"/>
          <w:szCs w:val="22"/>
        </w:rPr>
        <w:t>3-10-09</w:t>
      </w:r>
    </w:p>
    <w:p w14:paraId="1E4F4FF6" w14:textId="77777777" w:rsidR="0099469D" w:rsidRPr="002C249F" w:rsidRDefault="002C249F" w:rsidP="002C249F">
      <w:pPr>
        <w:spacing w:before="68"/>
        <w:ind w:left="2368"/>
        <w:rPr>
          <w:rFonts w:asciiTheme="minorHAnsi" w:hAnsiTheme="minorHAnsi" w:cstheme="minorHAnsi"/>
          <w:sz w:val="22"/>
          <w:szCs w:val="22"/>
        </w:rPr>
      </w:pPr>
      <w:r w:rsidRPr="002C249F">
        <w:rPr>
          <w:rFonts w:asciiTheme="minorHAnsi" w:hAnsiTheme="minorHAnsi" w:cstheme="minorHAnsi"/>
          <w:sz w:val="22"/>
          <w:szCs w:val="22"/>
        </w:rPr>
        <w:lastRenderedPageBreak/>
        <w:pict w14:anchorId="11D47FBD">
          <v:group id="_x0000_s1282" style="position:absolute;left:0;text-align:left;margin-left:36pt;margin-top:36pt;width:540pt;height:10in;z-index:-1296;mso-position-horizontal-relative:page;mso-position-vertical-relative:page" coordorigin="720,720" coordsize="10800,14400">
            <v:shape id="_x0000_s1322" style="position:absolute;left:800;top:800;width:10640;height:14240" coordorigin="800,800" coordsize="10640,14240" path="m800,15040r10640,l11440,800,800,800r,14240xe" fillcolor="#fdfdfd" stroked="f">
              <v:path arrowok="t"/>
            </v:shape>
            <v:shape id="_x0000_s1321" style="position:absolute;left:760;top:760;width:10720;height:14320" coordorigin="760,760" coordsize="10720,14320" path="m760,15080r10720,l11480,760,760,760r,14320xe" filled="f" strokecolor="#ce3034" strokeweight="4pt">
              <v:path arrowok="t"/>
            </v:shape>
            <v:shape id="_x0000_s1320" style="position:absolute;left:1080;top:1431;width:10080;height:13024" coordorigin="1080,1431" coordsize="10080,13024" path="m1080,14456r10080,l11160,1431r-10080,l1080,14456xe" fillcolor="#fdfdfd" stroked="f">
              <v:path arrowok="t"/>
            </v:shape>
            <v:shape id="_x0000_s1319" style="position:absolute;left:1266;top:6111;width:9720;height:0" coordorigin="1266,6111" coordsize="9720,0" path="m1266,6111r9720,e" filled="f" strokecolor="gray" strokeweight="1.45pt">
              <v:path arrowok="t"/>
            </v:shape>
            <v:shape id="_x0000_s1318" style="position:absolute;left:1266;top:6100;width:4;height:0" coordorigin="1266,6100" coordsize="4,0" path="m1266,6100r4,e" filled="f" strokecolor="#aca89a" strokeweight=".1115mm">
              <v:path arrowok="t"/>
            </v:shape>
            <v:shape id="_x0000_s1317" style="position:absolute;left:1266;top:6100;width:9716;height:0" coordorigin="1266,6100" coordsize="9716,0" path="m1266,6100r9716,e" filled="f" strokecolor="#aca89a" strokeweight=".1115mm">
              <v:path arrowok="t"/>
            </v:shape>
            <v:shape id="_x0000_s1316" style="position:absolute;left:10982;top:6100;width:4;height:0" coordorigin="10982,6100" coordsize="4,0" path="m10982,6100r4,e" filled="f" strokecolor="#f0eee1" strokeweight=".1115mm">
              <v:path arrowok="t"/>
            </v:shape>
            <v:shape id="_x0000_s1315" style="position:absolute;left:10982;top:6100;width:4;height:0" coordorigin="10982,6100" coordsize="4,0" path="m10982,6100r4,e" filled="f" strokecolor="#aca89a" strokeweight=".1115mm">
              <v:path arrowok="t"/>
            </v:shape>
            <v:shape id="_x0000_s1314" style="position:absolute;left:1266;top:6111;width:4;height:0" coordorigin="1266,6111" coordsize="4,0" path="m1266,6111r4,e" filled="f" strokecolor="#aca89a" strokeweight=".35914mm">
              <v:path arrowok="t"/>
            </v:shape>
            <v:shape id="_x0000_s1313" style="position:absolute;left:10982;top:6111;width:4;height:0" coordorigin="10982,6111" coordsize="4,0" path="m10982,6111r4,e" filled="f" strokecolor="#f0eee1" strokeweight=".35914mm">
              <v:path arrowok="t"/>
            </v:shape>
            <v:shape id="_x0000_s1312" style="position:absolute;left:1266;top:6122;width:4;height:0" coordorigin="1266,6122" coordsize="4,0" path="m1266,6122r4,e" filled="f" strokecolor="#aca89a" strokeweight=".1115mm">
              <v:path arrowok="t"/>
            </v:shape>
            <v:shape id="_x0000_s1311" style="position:absolute;left:1266;top:6122;width:9720;height:0" coordorigin="1266,6122" coordsize="9720,0" path="m1266,6122r9720,e" filled="f" strokecolor="#f0eee1" strokeweight=".1115mm">
              <v:path arrowok="t"/>
            </v:shape>
            <v:shape id="_x0000_s1310" style="position:absolute;left:10982;top:6122;width:4;height:0" coordorigin="10982,6122" coordsize="4,0" path="m10982,6122r4,e" filled="f" strokecolor="#f0eee1" strokeweight=".1115mm">
              <v:path arrowok="t"/>
            </v:shape>
            <v:shape id="_x0000_s1309" style="position:absolute;left:11254;top:14511;width:59;height:46" coordorigin="11254,14511" coordsize="59,46" path="m11290,14520r-3,4l11282,14525r-6,l11276,14515r,14l11279,14529r5,2l11288,14538r3,5l11297,14543r-4,-6l11291,14534r-2,-6l11294,14524r1,-6l11293,14513r-5,-2l11287,14516r3,4xe" fillcolor="#0b2d83" stroked="f">
              <v:path arrowok="t"/>
            </v:shape>
            <v:shape id="_x0000_s1308" style="position:absolute;left:11254;top:14511;width:59;height:46" coordorigin="11254,14511" coordsize="59,46" path="m11271,14543r5,l11276,14515r6,l11287,14516r1,-5l11281,14511r-10,l11271,14543xe" fillcolor="#0b2d83" stroked="f">
              <v:path arrowok="t"/>
            </v:shape>
            <v:shape id="_x0000_s1307" style="position:absolute;left:11254;top:14511;width:59;height:46" coordorigin="11254,14511" coordsize="59,46" path="m11259,14526r,-4l11261,14507r-3,5l11255,14516r-1,5l11254,14531r1,5l11258,14541r3,5l11264,14542r-4,-7l11259,14531r,-5xe" fillcolor="#0b2d83" stroked="f">
              <v:path arrowok="t"/>
            </v:shape>
            <v:shape id="_x0000_s1306" style="position:absolute;left:11254;top:14511;width:59;height:46" coordorigin="11254,14511" coordsize="59,46" path="m11261,14546r3,3l11269,14552r5,3l11278,14556r11,l11293,14555r5,-3l11303,14549r3,-3l11309,14541r3,-5l11313,14531r,-10l11312,14516r-3,-4l11306,14507r-3,-4l11298,14501r-5,-3l11288,14497r-9,l11274,14498r-5,3l11264,14503r-3,4l11259,14522r1,-4l11262,14514r6,-7l11275,14503r4,-1l11288,14502r4,1l11296,14505r7,5l11307,14518r1,4l11308,14531r-1,4l11305,14539r-5,7l11292,14550r-4,1l11279,14551r-4,-1l11271,14548r-7,-6l11261,14546xe" fillcolor="#0b2d83" stroked="f">
              <v:path arrowok="t"/>
            </v:shape>
            <v:shape id="_x0000_s1305" style="position:absolute;left:8775;top:14524;width:133;height:141" coordorigin="8775,14524" coordsize="133,141" path="m8902,14650r-8,-22l8893,14625r-5,-13l8881,14603r-13,-4l8868,14598r19,-9l8900,14572r1,-9l8901,14551r-6,-9l8885,14535r-14,-6l8851,14525r-23,-1l8806,14524r-20,2l8775,14527r,137l8808,14664r,-119l8811,14544r8,l8831,14544r25,4l8868,14563r,3l8860,14581r-24,7l8831,14588r-4,19l8849,14613r11,17l8861,14632r6,18l8871,14660r3,4l8908,14664r-6,-14xe" fillcolor="#0b2d83" stroked="f">
              <v:path arrowok="t"/>
            </v:shape>
            <v:shape id="_x0000_s1304" style="position:absolute;left:8775;top:14524;width:133;height:141" coordorigin="8775,14524" coordsize="133,141" path="m8808,14588r,19l8827,14607r4,-19l8808,14588xe" fillcolor="#0b2d83" stroked="f">
              <v:path arrowok="t"/>
            </v:shape>
            <v:shape id="_x0000_s1303" style="position:absolute;left:8938;top:14525;width:116;height:139" coordorigin="8938,14525" coordsize="116,139" path="m8971,14643r,-40l9045,14603r,-21l8971,14582r,-35l9049,14547r,-22l8938,14525r,139l9054,14664r,-21l8971,14643xe" fillcolor="#0b2d83" stroked="f">
              <v:path arrowok="t"/>
            </v:shape>
            <v:shape id="_x0000_s1302" style="position:absolute;left:9079;top:14523;width:151;height:144" coordorigin="9079,14523" coordsize="151,144" path="m9079,14596r3,21l9091,14634r14,14l9125,14658r24,7l9177,14667r16,-1l9215,14664r14,-4l9223,14639r-1,l9204,14644r-22,1l9175,14645r-26,-5l9130,14629r-12,-15l9114,14595r,-6l9121,14570r14,-14l9156,14547r27,-3l9183,14544r22,2l9223,14551r7,-21l9225,14528r-18,-4l9181,14523r-8,l9146,14526r-23,8l9105,14545r-14,15l9082,14577r-3,19xe" fillcolor="#0b2d83" stroked="f">
              <v:path arrowok="t"/>
            </v:shape>
            <v:shape id="_x0000_s1301" style="position:absolute;left:9263;top:14524;width:133;height:141" coordorigin="9263,14524" coordsize="133,141" path="m9390,14650r-7,-22l9382,14625r-5,-13l9369,14603r-12,-4l9357,14598r19,-9l9388,14572r2,-9l9390,14551r-6,-9l9374,14535r-15,-6l9340,14525r-23,-1l9294,14524r-20,2l9263,14527r,137l9296,14664r,-119l9300,14544r7,l9320,14544r25,4l9356,14563r1,3l9348,14581r-23,7l9319,14588r-3,19l9337,14613r12,17l9350,14632r5,18l9359,14660r3,4l9396,14664r-6,-14xe" fillcolor="#0b2d83" stroked="f">
              <v:path arrowok="t"/>
            </v:shape>
            <v:shape id="_x0000_s1300" style="position:absolute;left:9263;top:14524;width:133;height:141" coordorigin="9263,14524" coordsize="133,141" path="m9296,14588r,19l9316,14607r3,-19l9296,14588xe" fillcolor="#0b2d83" stroked="f">
              <v:path arrowok="t"/>
            </v:shape>
            <v:shape id="_x0000_s1299" style="position:absolute;left:9427;top:14525;width:150;height:142" coordorigin="9427,14525" coordsize="150,142" path="m9577,14525r-34,l9543,14604r-5,23l9524,14641r-23,5l9479,14641r-14,-14l9460,14603r,-78l9427,14525r,77l9429,14625r10,19l9454,14657r21,8l9499,14667r2,l9526,14664r21,-7l9563,14644r10,-18l9577,14602r,-77xe" fillcolor="#0b2d83" stroked="f">
              <v:path arrowok="t"/>
            </v:shape>
            <v:shape id="_x0000_s1298" style="position:absolute;left:9637;top:14525;width:0;height:139" coordorigin="9637,14525" coordsize="0,139" path="m9637,14525r,139e" filled="f" strokecolor="#0b2d83" strokeweight=".623mm">
              <v:path arrowok="t"/>
            </v:shape>
            <v:shape id="_x0000_s1297" style="position:absolute;left:9679;top:14525;width:146;height:139" coordorigin="9679,14525" coordsize="146,139" path="m9735,14547r,117l9769,14664r,-117l9825,14547r,-22l9679,14525r,22l9735,14547xe" fillcolor="#0b2d83" stroked="f">
              <v:path arrowok="t"/>
            </v:shape>
            <v:shape id="_x0000_s1296" style="position:absolute;left:10272;top:14525;width:0;height:139" coordorigin="10272,14525" coordsize="0,139" path="m10272,14525r,139e" filled="f" strokecolor="#0b2d83" strokeweight=".62267mm">
              <v:path arrowok="t"/>
            </v:shape>
            <v:shape id="_x0000_s1295" style="position:absolute;left:10347;top:14525;width:113;height:139" coordorigin="10347,14525" coordsize="113,139" path="m10381,14642r,-117l10347,14525r,139l10461,14664r,-22l10381,14642xe" fillcolor="#0b2d83" stroked="f">
              <v:path arrowok="t"/>
            </v:shape>
            <v:shape id="_x0000_s1294" style="position:absolute;left:10508;top:14525;width:0;height:139" coordorigin="10508,14525" coordsize="0,139" path="m10508,14525r,139e" filled="f" strokecolor="#0b2d83" strokeweight=".623mm">
              <v:path arrowok="t"/>
            </v:shape>
            <v:shape id="_x0000_s1293" style="position:absolute;left:10557;top:14525;width:146;height:139" coordorigin="10557,14525" coordsize="146,139" path="m10613,14547r,117l10646,14664r,-117l10703,14547r,-22l10557,14525r,22l10613,14547xe" fillcolor="#0b2d83" stroked="f">
              <v:path arrowok="t"/>
            </v:shape>
            <v:shape id="_x0000_s1292" style="position:absolute;left:10714;top:14525;width:169;height:139" coordorigin="10714,14525" coordsize="169,139" path="m10803,14561r3,8l10822,14604r-50,l10776,14525r-62,139l10749,14664r17,-40l10828,14624r18,40l10883,14664r-64,-139l10803,14561xe" fillcolor="#0b2d83" stroked="f">
              <v:path arrowok="t"/>
            </v:shape>
            <v:shape id="_x0000_s1291" style="position:absolute;left:10714;top:14525;width:169;height:139" coordorigin="10714,14525" coordsize="169,139" path="m10819,14525r-43,l10772,14604r15,-35l10791,14561r2,-9l10796,14545r1,l10799,14552r4,9l10819,14525xe" fillcolor="#0b2d83" stroked="f">
              <v:path arrowok="t"/>
            </v:shape>
            <v:shape id="_x0000_s1290" style="position:absolute;left:10919;top:14524;width:133;height:141" coordorigin="10919,14524" coordsize="133,141" path="m11046,14650r-8,-22l11037,14625r-5,-13l11025,14603r-13,-4l11012,14598r19,-9l11044,14572r1,-9l11045,14551r-6,-9l11029,14535r-14,-6l10995,14525r-23,-1l10950,14524r-20,2l10919,14527r,137l10952,14664r,-119l10955,14544r8,l10975,14544r25,4l11012,14563r,3l11004,14581r-24,7l10975,14588r-4,19l10993,14613r11,17l11005,14632r6,18l11015,14660r3,4l11052,14664r-6,-14xe" fillcolor="#0b2d83" stroked="f">
              <v:path arrowok="t"/>
            </v:shape>
            <v:shape id="_x0000_s1289" style="position:absolute;left:10919;top:14524;width:133;height:141" coordorigin="10919,14524" coordsize="133,141" path="m10952,14588r,19l10971,14607r4,-19l10952,14588xe" fillcolor="#0b2d83" stroked="f">
              <v:path arrowok="t"/>
            </v:shape>
            <v:shape id="_x0000_s1288" style="position:absolute;left:11072;top:14525;width:158;height:139" coordorigin="11072,14525" coordsize="158,139" path="m11156,14580r-5,8l11151,14588r-6,-9l11141,14572r-7,-11l11111,14525r-39,l11133,14606r,58l11166,14664r,-59l11230,14525r-38,l11168,14562r-7,10l11156,14580xe" fillcolor="#0b2d83" stroked="f">
              <v:path arrowok="t"/>
            </v:shape>
            <v:shape id="_x0000_s1287" style="position:absolute;left:10165;top:14745;width:704;height:0" coordorigin="10165,14745" coordsize="704,0" path="m10165,14745r704,e" filled="f" strokecolor="#d10024" strokeweight=".17533mm">
              <v:path arrowok="t"/>
            </v:shape>
            <v:shape id="_x0000_s1286" style="position:absolute;left:9124;top:14745;width:731;height:0" coordorigin="9124,14745" coordsize="731,0" path="m9124,14745r730,e" filled="f" strokecolor="#d10024" strokeweight=".17533mm">
              <v:path arrowok="t"/>
            </v:shape>
            <v:shape id="_x0000_s1285" style="position:absolute;left:10110;top:14362;width:135;height:387" coordorigin="10110,14362" coordsize="135,387" path="m10204,14368r-29,6l10156,14380r-11,9l10138,14402r-3,17l10134,14435r-2,25l10131,14477r-2,19l10127,14518r-1,23l10124,14564r-2,25l10120,14613r-2,25l10117,14661r-2,22l10113,14704r-1,19l10111,14739r-1,10l10195,14749r-1,-327l10196,14400r7,-14l10218,14375r27,-13l10204,14368xe" fillcolor="#d10024" stroked="f">
              <v:path arrowok="t"/>
            </v:shape>
            <v:shape id="_x0000_s1284" style="position:absolute;left:9950;top:14380;width:202;height:368" coordorigin="9950,14380" coordsize="202,368" path="m10028,14749r62,-306l10096,14422r8,-14l10117,14398r22,-12l10152,14380r-38,6l10086,14391r-20,6l10053,14405r-9,11l10038,14431r-7,21l10027,14466r-3,13l10020,14494r-5,17l10010,14530r-6,21l9998,14573r-6,22l9986,14618r-7,23l9973,14664r-6,22l9961,14707r-5,20l9951,14745r-1,4l10028,14749xe" fillcolor="#d10024" stroked="f">
              <v:path arrowok="t"/>
            </v:shape>
            <v:shape id="_x0000_s1283" style="position:absolute;left:9801;top:14398;width:257;height:350" coordorigin="9801,14398" coordsize="257,350" path="m9986,14463r9,-20l10004,14429r12,-10l10034,14409r24,-11l10022,14404r-26,4l9976,14414r-14,7l9951,14430r-9,13l9932,14461r-7,15l9916,14497r-7,14l9902,14526r-8,18l9886,14562r-9,20l9868,14603r-10,21l9848,14645r-10,22l9829,14688r-10,21l9810,14730r-9,19l9874,14749r112,-286xe" fillcolor="#d10024" stroked="f">
              <v:path arrowok="t"/>
            </v:shape>
            <w10:wrap anchorx="page" anchory="page"/>
          </v:group>
        </w:pict>
      </w:r>
      <w:r w:rsidRPr="002C249F">
        <w:rPr>
          <w:rFonts w:asciiTheme="minorHAnsi" w:hAnsiTheme="minorHAnsi" w:cstheme="minorHAnsi"/>
          <w:b/>
          <w:w w:val="82"/>
          <w:position w:val="-1"/>
          <w:sz w:val="22"/>
          <w:szCs w:val="22"/>
        </w:rPr>
        <w:t>RESUME</w:t>
      </w:r>
      <w:r w:rsidRPr="002C249F">
        <w:rPr>
          <w:rFonts w:asciiTheme="minorHAnsi" w:hAnsiTheme="minorHAnsi" w:cstheme="minorHAnsi"/>
          <w:b/>
          <w:spacing w:val="48"/>
          <w:w w:val="82"/>
          <w:position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b/>
          <w:w w:val="82"/>
          <w:position w:val="-1"/>
          <w:sz w:val="22"/>
          <w:szCs w:val="22"/>
        </w:rPr>
        <w:t>TEMP</w:t>
      </w:r>
      <w:r w:rsidRPr="002C249F">
        <w:rPr>
          <w:rFonts w:asciiTheme="minorHAnsi" w:hAnsiTheme="minorHAnsi" w:cstheme="minorHAnsi"/>
          <w:b/>
          <w:spacing w:val="2"/>
          <w:w w:val="82"/>
          <w:position w:val="-1"/>
          <w:sz w:val="22"/>
          <w:szCs w:val="22"/>
        </w:rPr>
        <w:t>L</w:t>
      </w:r>
      <w:r w:rsidRPr="002C249F">
        <w:rPr>
          <w:rFonts w:asciiTheme="minorHAnsi" w:hAnsiTheme="minorHAnsi" w:cstheme="minorHAnsi"/>
          <w:b/>
          <w:spacing w:val="-19"/>
          <w:w w:val="82"/>
          <w:position w:val="-1"/>
          <w:sz w:val="22"/>
          <w:szCs w:val="22"/>
        </w:rPr>
        <w:t>A</w:t>
      </w:r>
      <w:r w:rsidRPr="002C249F">
        <w:rPr>
          <w:rFonts w:asciiTheme="minorHAnsi" w:hAnsiTheme="minorHAnsi" w:cstheme="minorHAnsi"/>
          <w:b/>
          <w:w w:val="82"/>
          <w:position w:val="-1"/>
          <w:sz w:val="22"/>
          <w:szCs w:val="22"/>
        </w:rPr>
        <w:t>TE</w:t>
      </w:r>
      <w:r w:rsidRPr="002C249F">
        <w:rPr>
          <w:rFonts w:asciiTheme="minorHAnsi" w:hAnsiTheme="minorHAnsi" w:cstheme="minorHAnsi"/>
          <w:b/>
          <w:spacing w:val="38"/>
          <w:w w:val="82"/>
          <w:position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b/>
          <w:w w:val="82"/>
          <w:position w:val="-1"/>
          <w:sz w:val="22"/>
          <w:szCs w:val="22"/>
        </w:rPr>
        <w:t>FOR</w:t>
      </w:r>
      <w:r w:rsidRPr="002C249F">
        <w:rPr>
          <w:rFonts w:asciiTheme="minorHAnsi" w:hAnsiTheme="minorHAnsi" w:cstheme="minorHAnsi"/>
          <w:b/>
          <w:spacing w:val="45"/>
          <w:w w:val="82"/>
          <w:position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b/>
          <w:w w:val="82"/>
          <w:position w:val="-1"/>
          <w:sz w:val="22"/>
          <w:szCs w:val="22"/>
        </w:rPr>
        <w:t>MILI</w:t>
      </w:r>
      <w:r w:rsidRPr="002C249F">
        <w:rPr>
          <w:rFonts w:asciiTheme="minorHAnsi" w:hAnsiTheme="minorHAnsi" w:cstheme="minorHAnsi"/>
          <w:b/>
          <w:spacing w:val="-16"/>
          <w:w w:val="82"/>
          <w:position w:val="-1"/>
          <w:sz w:val="22"/>
          <w:szCs w:val="22"/>
        </w:rPr>
        <w:t>T</w:t>
      </w:r>
      <w:r w:rsidRPr="002C249F">
        <w:rPr>
          <w:rFonts w:asciiTheme="minorHAnsi" w:hAnsiTheme="minorHAnsi" w:cstheme="minorHAnsi"/>
          <w:b/>
          <w:w w:val="82"/>
          <w:position w:val="-1"/>
          <w:sz w:val="22"/>
          <w:szCs w:val="22"/>
        </w:rPr>
        <w:t>A</w:t>
      </w:r>
      <w:r w:rsidRPr="002C249F">
        <w:rPr>
          <w:rFonts w:asciiTheme="minorHAnsi" w:hAnsiTheme="minorHAnsi" w:cstheme="minorHAnsi"/>
          <w:b/>
          <w:spacing w:val="-4"/>
          <w:w w:val="82"/>
          <w:position w:val="-1"/>
          <w:sz w:val="22"/>
          <w:szCs w:val="22"/>
        </w:rPr>
        <w:t>R</w:t>
      </w:r>
      <w:r w:rsidRPr="002C249F">
        <w:rPr>
          <w:rFonts w:asciiTheme="minorHAnsi" w:hAnsiTheme="minorHAnsi" w:cstheme="minorHAnsi"/>
          <w:b/>
          <w:w w:val="82"/>
          <w:position w:val="-1"/>
          <w:sz w:val="22"/>
          <w:szCs w:val="22"/>
        </w:rPr>
        <w:t>Y</w:t>
      </w:r>
      <w:r w:rsidRPr="002C249F">
        <w:rPr>
          <w:rFonts w:asciiTheme="minorHAnsi" w:hAnsiTheme="minorHAnsi" w:cstheme="minorHAnsi"/>
          <w:b/>
          <w:spacing w:val="-11"/>
          <w:w w:val="82"/>
          <w:position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b/>
          <w:w w:val="84"/>
          <w:position w:val="-1"/>
          <w:sz w:val="22"/>
          <w:szCs w:val="22"/>
        </w:rPr>
        <w:t>V</w:t>
      </w:r>
      <w:r w:rsidRPr="002C249F">
        <w:rPr>
          <w:rFonts w:asciiTheme="minorHAnsi" w:hAnsiTheme="minorHAnsi" w:cstheme="minorHAnsi"/>
          <w:b/>
          <w:spacing w:val="1"/>
          <w:w w:val="84"/>
          <w:position w:val="-1"/>
          <w:sz w:val="22"/>
          <w:szCs w:val="22"/>
        </w:rPr>
        <w:t>E</w:t>
      </w:r>
      <w:r w:rsidRPr="002C249F">
        <w:rPr>
          <w:rFonts w:asciiTheme="minorHAnsi" w:hAnsiTheme="minorHAnsi" w:cstheme="minorHAnsi"/>
          <w:b/>
          <w:w w:val="81"/>
          <w:position w:val="-1"/>
          <w:sz w:val="22"/>
          <w:szCs w:val="22"/>
        </w:rPr>
        <w:t>TE</w:t>
      </w:r>
      <w:r w:rsidRPr="002C249F">
        <w:rPr>
          <w:rFonts w:asciiTheme="minorHAnsi" w:hAnsiTheme="minorHAnsi" w:cstheme="minorHAnsi"/>
          <w:b/>
          <w:spacing w:val="3"/>
          <w:w w:val="81"/>
          <w:position w:val="-1"/>
          <w:sz w:val="22"/>
          <w:szCs w:val="22"/>
        </w:rPr>
        <w:t>R</w:t>
      </w:r>
      <w:r w:rsidRPr="002C249F">
        <w:rPr>
          <w:rFonts w:asciiTheme="minorHAnsi" w:hAnsiTheme="minorHAnsi" w:cstheme="minorHAnsi"/>
          <w:b/>
          <w:w w:val="94"/>
          <w:position w:val="-1"/>
          <w:sz w:val="22"/>
          <w:szCs w:val="22"/>
        </w:rPr>
        <w:t>ANS</w:t>
      </w:r>
    </w:p>
    <w:p w14:paraId="63BB4E42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23B6152B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1B56C846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6B4DDB00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24D78A55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7BE2B81D" w14:textId="77777777" w:rsidR="0099469D" w:rsidRPr="002C249F" w:rsidRDefault="0099469D" w:rsidP="002C249F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43BE3D8D" w14:textId="77777777" w:rsidR="0099469D" w:rsidRPr="002C249F" w:rsidRDefault="002C249F" w:rsidP="002C249F">
      <w:pPr>
        <w:spacing w:before="29"/>
        <w:ind w:left="106"/>
        <w:rPr>
          <w:rFonts w:asciiTheme="minorHAnsi" w:eastAsia="Tahoma" w:hAnsiTheme="minorHAnsi" w:cstheme="minorHAnsi"/>
          <w:sz w:val="22"/>
          <w:szCs w:val="22"/>
        </w:rPr>
      </w:pPr>
      <w:r w:rsidRPr="002C249F">
        <w:rPr>
          <w:rFonts w:asciiTheme="minorHAnsi" w:eastAsia="Tahoma" w:hAnsiTheme="minorHAnsi" w:cstheme="minorHAnsi"/>
          <w:b/>
          <w:w w:val="102"/>
          <w:sz w:val="22"/>
          <w:szCs w:val="22"/>
          <w:u w:color="000000"/>
        </w:rPr>
        <w:t>“E</w:t>
      </w:r>
      <w:r w:rsidRPr="002C249F">
        <w:rPr>
          <w:rFonts w:asciiTheme="minorHAnsi" w:eastAsia="Tahoma" w:hAnsiTheme="minorHAnsi" w:cstheme="minorHAnsi"/>
          <w:b/>
          <w:sz w:val="22"/>
          <w:szCs w:val="22"/>
          <w:u w:color="000000"/>
        </w:rPr>
        <w:t>XTRAS</w:t>
      </w:r>
      <w:r w:rsidRPr="002C249F">
        <w:rPr>
          <w:rFonts w:asciiTheme="minorHAnsi" w:eastAsia="Tahoma" w:hAnsiTheme="minorHAnsi" w:cstheme="minorHAnsi"/>
          <w:b/>
          <w:w w:val="102"/>
          <w:sz w:val="22"/>
          <w:szCs w:val="22"/>
          <w:u w:color="000000"/>
        </w:rPr>
        <w:t>”:</w:t>
      </w:r>
    </w:p>
    <w:p w14:paraId="744C1E5D" w14:textId="77777777" w:rsidR="0099469D" w:rsidRPr="002C249F" w:rsidRDefault="002C249F" w:rsidP="002C249F">
      <w:pPr>
        <w:spacing w:before="1"/>
        <w:ind w:left="106"/>
        <w:rPr>
          <w:rFonts w:asciiTheme="minorHAnsi" w:eastAsia="Tahoma" w:hAnsiTheme="minorHAnsi" w:cstheme="minorHAnsi"/>
          <w:sz w:val="22"/>
          <w:szCs w:val="22"/>
        </w:rPr>
      </w:pPr>
      <w:r w:rsidRPr="002C249F">
        <w:rPr>
          <w:rFonts w:asciiTheme="minorHAnsi" w:eastAsia="Tahoma" w:hAnsiTheme="minorHAnsi" w:cstheme="minorHAnsi"/>
          <w:b/>
          <w:sz w:val="22"/>
          <w:szCs w:val="22"/>
        </w:rPr>
        <w:t>Technology</w:t>
      </w:r>
      <w:r w:rsidRPr="002C249F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b/>
          <w:sz w:val="22"/>
          <w:szCs w:val="22"/>
        </w:rPr>
        <w:t>Skills Sum</w:t>
      </w:r>
      <w:r w:rsidRPr="002C249F">
        <w:rPr>
          <w:rFonts w:asciiTheme="minorHAnsi" w:eastAsia="Tahoma" w:hAnsiTheme="minorHAnsi" w:cstheme="minorHAnsi"/>
          <w:b/>
          <w:spacing w:val="-1"/>
          <w:sz w:val="22"/>
          <w:szCs w:val="22"/>
        </w:rPr>
        <w:t>m</w:t>
      </w:r>
      <w:r w:rsidRPr="002C249F">
        <w:rPr>
          <w:rFonts w:asciiTheme="minorHAnsi" w:eastAsia="Tahoma" w:hAnsiTheme="minorHAnsi" w:cstheme="minorHAnsi"/>
          <w:b/>
          <w:sz w:val="22"/>
          <w:szCs w:val="22"/>
        </w:rPr>
        <w:t>ary</w:t>
      </w:r>
    </w:p>
    <w:p w14:paraId="2735D551" w14:textId="77777777" w:rsidR="0099469D" w:rsidRPr="002C249F" w:rsidRDefault="002C249F" w:rsidP="002C249F">
      <w:pPr>
        <w:ind w:left="754"/>
        <w:rPr>
          <w:rFonts w:asciiTheme="minorHAnsi" w:eastAsia="Tahoma" w:hAnsiTheme="minorHAnsi" w:cstheme="minorHAnsi"/>
          <w:sz w:val="22"/>
          <w:szCs w:val="22"/>
        </w:rPr>
      </w:pPr>
      <w:r w:rsidRPr="002C249F">
        <w:rPr>
          <w:rFonts w:asciiTheme="minorHAnsi" w:eastAsia="Tahoma" w:hAnsiTheme="minorHAnsi" w:cstheme="minorHAnsi"/>
          <w:sz w:val="22"/>
          <w:szCs w:val="22"/>
        </w:rPr>
        <w:t>Proficient in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sz w:val="22"/>
          <w:szCs w:val="22"/>
        </w:rPr>
        <w:t>Windows X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2C249F">
        <w:rPr>
          <w:rFonts w:asciiTheme="minorHAnsi" w:eastAsia="Tahoma" w:hAnsiTheme="minorHAnsi" w:cstheme="minorHAnsi"/>
          <w:sz w:val="22"/>
          <w:szCs w:val="22"/>
        </w:rPr>
        <w:t xml:space="preserve">/2000, </w:t>
      </w:r>
      <w:r w:rsidRPr="002C249F">
        <w:rPr>
          <w:rFonts w:asciiTheme="minorHAnsi" w:eastAsia="Tahoma" w:hAnsiTheme="minorHAnsi" w:cstheme="minorHAnsi"/>
          <w:sz w:val="22"/>
          <w:szCs w:val="22"/>
        </w:rPr>
        <w:t>Excel and Word</w:t>
      </w:r>
    </w:p>
    <w:p w14:paraId="57453DE5" w14:textId="77777777" w:rsidR="0099469D" w:rsidRPr="002C249F" w:rsidRDefault="002C249F" w:rsidP="002C249F">
      <w:pPr>
        <w:ind w:left="106"/>
        <w:rPr>
          <w:rFonts w:asciiTheme="minorHAnsi" w:eastAsia="Tahoma" w:hAnsiTheme="minorHAnsi" w:cstheme="minorHAnsi"/>
          <w:sz w:val="22"/>
          <w:szCs w:val="22"/>
        </w:rPr>
      </w:pPr>
      <w:r w:rsidRPr="002C249F">
        <w:rPr>
          <w:rFonts w:asciiTheme="minorHAnsi" w:eastAsia="Tahoma" w:hAnsiTheme="minorHAnsi" w:cstheme="minorHAnsi"/>
          <w:b/>
          <w:sz w:val="22"/>
          <w:szCs w:val="22"/>
        </w:rPr>
        <w:t>Lan</w:t>
      </w:r>
      <w:r w:rsidRPr="002C249F">
        <w:rPr>
          <w:rFonts w:asciiTheme="minorHAnsi" w:eastAsia="Tahoma" w:hAnsiTheme="minorHAnsi" w:cstheme="minorHAnsi"/>
          <w:b/>
          <w:spacing w:val="-1"/>
          <w:sz w:val="22"/>
          <w:szCs w:val="22"/>
        </w:rPr>
        <w:t>g</w:t>
      </w:r>
      <w:r w:rsidRPr="002C249F">
        <w:rPr>
          <w:rFonts w:asciiTheme="minorHAnsi" w:eastAsia="Tahoma" w:hAnsiTheme="minorHAnsi" w:cstheme="minorHAnsi"/>
          <w:b/>
          <w:sz w:val="22"/>
          <w:szCs w:val="22"/>
        </w:rPr>
        <w:t>uages</w:t>
      </w:r>
    </w:p>
    <w:p w14:paraId="1664603F" w14:textId="77777777" w:rsidR="0099469D" w:rsidRPr="002C249F" w:rsidRDefault="002C249F" w:rsidP="002C249F">
      <w:pPr>
        <w:spacing w:before="1"/>
        <w:ind w:left="754"/>
        <w:rPr>
          <w:rFonts w:asciiTheme="minorHAnsi" w:eastAsia="Tahoma" w:hAnsiTheme="minorHAnsi" w:cstheme="minorHAnsi"/>
          <w:sz w:val="22"/>
          <w:szCs w:val="22"/>
        </w:rPr>
      </w:pPr>
      <w:r w:rsidRPr="002C249F">
        <w:rPr>
          <w:rFonts w:asciiTheme="minorHAnsi" w:eastAsia="Tahoma" w:hAnsiTheme="minorHAnsi" w:cstheme="minorHAnsi"/>
          <w:sz w:val="22"/>
          <w:szCs w:val="22"/>
        </w:rPr>
        <w:t>Fluent in Eng</w:t>
      </w:r>
      <w:r w:rsidRPr="002C249F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2C249F">
        <w:rPr>
          <w:rFonts w:asciiTheme="minorHAnsi" w:eastAsia="Tahoma" w:hAnsiTheme="minorHAnsi" w:cstheme="minorHAnsi"/>
          <w:sz w:val="22"/>
          <w:szCs w:val="22"/>
        </w:rPr>
        <w:t>ish, S</w:t>
      </w:r>
      <w:r w:rsidRPr="002C249F">
        <w:rPr>
          <w:rFonts w:asciiTheme="minorHAnsi" w:eastAsia="Tahoma" w:hAnsiTheme="minorHAnsi" w:cstheme="minorHAnsi"/>
          <w:spacing w:val="-2"/>
          <w:sz w:val="22"/>
          <w:szCs w:val="22"/>
        </w:rPr>
        <w:t>p</w:t>
      </w:r>
      <w:r w:rsidRPr="002C249F">
        <w:rPr>
          <w:rFonts w:asciiTheme="minorHAnsi" w:eastAsia="Tahoma" w:hAnsiTheme="minorHAnsi" w:cstheme="minorHAnsi"/>
          <w:sz w:val="22"/>
          <w:szCs w:val="22"/>
        </w:rPr>
        <w:t>anish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sz w:val="22"/>
          <w:szCs w:val="22"/>
        </w:rPr>
        <w:t>and French</w:t>
      </w:r>
    </w:p>
    <w:p w14:paraId="23CD1380" w14:textId="77777777" w:rsidR="0099469D" w:rsidRPr="002C249F" w:rsidRDefault="002C249F" w:rsidP="002C249F">
      <w:pPr>
        <w:ind w:left="106"/>
        <w:rPr>
          <w:rFonts w:asciiTheme="minorHAnsi" w:eastAsia="Tahoma" w:hAnsiTheme="minorHAnsi" w:cstheme="minorHAnsi"/>
          <w:sz w:val="22"/>
          <w:szCs w:val="22"/>
        </w:rPr>
      </w:pPr>
      <w:r w:rsidRPr="002C249F">
        <w:rPr>
          <w:rFonts w:asciiTheme="minorHAnsi" w:eastAsia="Tahoma" w:hAnsiTheme="minorHAnsi" w:cstheme="minorHAnsi"/>
          <w:b/>
          <w:sz w:val="22"/>
          <w:szCs w:val="22"/>
        </w:rPr>
        <w:t>Equipment</w:t>
      </w:r>
      <w:r w:rsidRPr="002C249F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b/>
          <w:sz w:val="22"/>
          <w:szCs w:val="22"/>
        </w:rPr>
        <w:t>Skills and</w:t>
      </w:r>
      <w:r w:rsidRPr="002C249F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b/>
          <w:sz w:val="22"/>
          <w:szCs w:val="22"/>
        </w:rPr>
        <w:t>Qualifications</w:t>
      </w:r>
    </w:p>
    <w:p w14:paraId="0D71DB56" w14:textId="77777777" w:rsidR="0099469D" w:rsidRPr="002C249F" w:rsidRDefault="002C249F" w:rsidP="002C249F">
      <w:pPr>
        <w:ind w:left="754"/>
        <w:rPr>
          <w:rFonts w:asciiTheme="minorHAnsi" w:eastAsia="Tahoma" w:hAnsiTheme="minorHAnsi" w:cstheme="minorHAnsi"/>
          <w:sz w:val="22"/>
          <w:szCs w:val="22"/>
        </w:rPr>
      </w:pPr>
      <w:r w:rsidRPr="002C249F">
        <w:rPr>
          <w:rFonts w:asciiTheme="minorHAnsi" w:eastAsia="Tahoma" w:hAnsiTheme="minorHAnsi" w:cstheme="minorHAnsi"/>
          <w:sz w:val="22"/>
          <w:szCs w:val="22"/>
        </w:rPr>
        <w:t>Sigma Six ce</w:t>
      </w:r>
      <w:r w:rsidRPr="002C249F">
        <w:rPr>
          <w:rFonts w:asciiTheme="minorHAnsi" w:eastAsia="Tahoma" w:hAnsiTheme="minorHAnsi" w:cstheme="minorHAnsi"/>
          <w:spacing w:val="-2"/>
          <w:sz w:val="22"/>
          <w:szCs w:val="22"/>
        </w:rPr>
        <w:t>r</w:t>
      </w:r>
      <w:r w:rsidRPr="002C249F">
        <w:rPr>
          <w:rFonts w:asciiTheme="minorHAnsi" w:eastAsia="Tahoma" w:hAnsiTheme="minorHAnsi" w:cstheme="minorHAnsi"/>
          <w:sz w:val="22"/>
          <w:szCs w:val="22"/>
        </w:rPr>
        <w:t>tification</w:t>
      </w:r>
    </w:p>
    <w:p w14:paraId="63F830CE" w14:textId="77777777" w:rsidR="0099469D" w:rsidRPr="002C249F" w:rsidRDefault="002C249F" w:rsidP="002C249F">
      <w:pPr>
        <w:ind w:left="106"/>
        <w:rPr>
          <w:rFonts w:asciiTheme="minorHAnsi" w:eastAsia="Tahoma" w:hAnsiTheme="minorHAnsi" w:cstheme="minorHAnsi"/>
          <w:sz w:val="22"/>
          <w:szCs w:val="22"/>
        </w:rPr>
      </w:pPr>
      <w:r w:rsidRPr="002C249F">
        <w:rPr>
          <w:rFonts w:asciiTheme="minorHAnsi" w:eastAsia="Tahoma" w:hAnsiTheme="minorHAnsi" w:cstheme="minorHAnsi"/>
          <w:b/>
          <w:position w:val="-1"/>
          <w:sz w:val="22"/>
          <w:szCs w:val="22"/>
        </w:rPr>
        <w:t>Honors</w:t>
      </w:r>
      <w:r w:rsidRPr="002C249F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b/>
          <w:position w:val="-1"/>
          <w:sz w:val="22"/>
          <w:szCs w:val="22"/>
        </w:rPr>
        <w:t>and</w:t>
      </w:r>
      <w:r w:rsidRPr="002C249F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b/>
          <w:position w:val="-1"/>
          <w:sz w:val="22"/>
          <w:szCs w:val="22"/>
        </w:rPr>
        <w:t>Awards</w:t>
      </w:r>
    </w:p>
    <w:p w14:paraId="43754260" w14:textId="77777777" w:rsidR="0099469D" w:rsidRPr="002C249F" w:rsidRDefault="002C249F" w:rsidP="002C249F">
      <w:pPr>
        <w:ind w:left="754"/>
        <w:rPr>
          <w:rFonts w:asciiTheme="minorHAnsi" w:eastAsia="Tahoma" w:hAnsiTheme="minorHAnsi" w:cstheme="minorHAnsi"/>
          <w:sz w:val="22"/>
          <w:szCs w:val="22"/>
        </w:rPr>
      </w:pPr>
      <w:r w:rsidRPr="002C249F">
        <w:rPr>
          <w:rFonts w:asciiTheme="minorHAnsi" w:eastAsia="Tahoma" w:hAnsiTheme="minorHAnsi" w:cstheme="minorHAnsi"/>
          <w:sz w:val="22"/>
          <w:szCs w:val="22"/>
        </w:rPr>
        <w:t>Track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sz w:val="22"/>
          <w:szCs w:val="22"/>
        </w:rPr>
        <w:t xml:space="preserve">and Field Division I All American. </w:t>
      </w:r>
      <w:r w:rsidRPr="002C249F">
        <w:rPr>
          <w:rFonts w:asciiTheme="minorHAnsi" w:eastAsia="Tahoma" w:hAnsiTheme="minorHAnsi" w:cstheme="minorHAnsi"/>
          <w:spacing w:val="-3"/>
          <w:sz w:val="22"/>
          <w:szCs w:val="22"/>
        </w:rPr>
        <w:t>C</w:t>
      </w:r>
      <w:r w:rsidRPr="002C249F">
        <w:rPr>
          <w:rFonts w:asciiTheme="minorHAnsi" w:eastAsia="Tahoma" w:hAnsiTheme="minorHAnsi" w:cstheme="minorHAnsi"/>
          <w:sz w:val="22"/>
          <w:szCs w:val="22"/>
        </w:rPr>
        <w:t>onference C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2C249F">
        <w:rPr>
          <w:rFonts w:asciiTheme="minorHAnsi" w:eastAsia="Tahoma" w:hAnsiTheme="minorHAnsi" w:cstheme="minorHAnsi"/>
          <w:sz w:val="22"/>
          <w:szCs w:val="22"/>
        </w:rPr>
        <w:t>ampion, 800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sz w:val="22"/>
          <w:szCs w:val="22"/>
        </w:rPr>
        <w:t>meters.</w:t>
      </w:r>
    </w:p>
    <w:p w14:paraId="04803A2A" w14:textId="77777777" w:rsidR="0099469D" w:rsidRPr="002C249F" w:rsidRDefault="002C249F" w:rsidP="002C249F">
      <w:pPr>
        <w:ind w:left="106"/>
        <w:rPr>
          <w:rFonts w:asciiTheme="minorHAnsi" w:eastAsia="Tahoma" w:hAnsiTheme="minorHAnsi" w:cstheme="minorHAnsi"/>
          <w:sz w:val="22"/>
          <w:szCs w:val="22"/>
        </w:rPr>
      </w:pPr>
      <w:r w:rsidRPr="002C249F">
        <w:rPr>
          <w:rFonts w:asciiTheme="minorHAnsi" w:eastAsia="Tahoma" w:hAnsiTheme="minorHAnsi" w:cstheme="minorHAnsi"/>
          <w:b/>
          <w:position w:val="-1"/>
          <w:sz w:val="22"/>
          <w:szCs w:val="22"/>
        </w:rPr>
        <w:t xml:space="preserve">Teaching </w:t>
      </w:r>
      <w:r w:rsidRPr="002C249F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>an</w:t>
      </w:r>
      <w:r w:rsidRPr="002C249F">
        <w:rPr>
          <w:rFonts w:asciiTheme="minorHAnsi" w:eastAsia="Tahoma" w:hAnsiTheme="minorHAnsi" w:cstheme="minorHAnsi"/>
          <w:b/>
          <w:position w:val="-1"/>
          <w:sz w:val="22"/>
          <w:szCs w:val="22"/>
        </w:rPr>
        <w:t xml:space="preserve">d Training </w:t>
      </w:r>
      <w:r w:rsidRPr="002C249F">
        <w:rPr>
          <w:rFonts w:asciiTheme="minorHAnsi" w:eastAsia="Tahoma" w:hAnsiTheme="minorHAnsi" w:cstheme="minorHAnsi"/>
          <w:b/>
          <w:spacing w:val="-1"/>
          <w:position w:val="-1"/>
          <w:sz w:val="22"/>
          <w:szCs w:val="22"/>
        </w:rPr>
        <w:t>E</w:t>
      </w:r>
      <w:r w:rsidRPr="002C249F">
        <w:rPr>
          <w:rFonts w:asciiTheme="minorHAnsi" w:eastAsia="Tahoma" w:hAnsiTheme="minorHAnsi" w:cstheme="minorHAnsi"/>
          <w:b/>
          <w:position w:val="-1"/>
          <w:sz w:val="22"/>
          <w:szCs w:val="22"/>
        </w:rPr>
        <w:t>xperience</w:t>
      </w:r>
    </w:p>
    <w:p w14:paraId="46441634" w14:textId="77777777" w:rsidR="0099469D" w:rsidRPr="002C249F" w:rsidRDefault="002C249F" w:rsidP="002C249F">
      <w:pPr>
        <w:spacing w:before="1"/>
        <w:ind w:left="106"/>
        <w:rPr>
          <w:rFonts w:asciiTheme="minorHAnsi" w:eastAsia="Tahoma" w:hAnsiTheme="minorHAnsi" w:cstheme="minorHAnsi"/>
          <w:sz w:val="22"/>
          <w:szCs w:val="22"/>
        </w:rPr>
      </w:pPr>
      <w:r w:rsidRPr="002C249F">
        <w:rPr>
          <w:rFonts w:asciiTheme="minorHAnsi" w:eastAsia="Tahoma" w:hAnsiTheme="minorHAnsi" w:cstheme="minorHAnsi"/>
          <w:b/>
          <w:sz w:val="22"/>
          <w:szCs w:val="22"/>
        </w:rPr>
        <w:t xml:space="preserve">Committees and Task </w:t>
      </w:r>
      <w:r w:rsidRPr="002C249F">
        <w:rPr>
          <w:rFonts w:asciiTheme="minorHAnsi" w:eastAsia="Tahoma" w:hAnsiTheme="minorHAnsi" w:cstheme="minorHAnsi"/>
          <w:b/>
          <w:spacing w:val="-2"/>
          <w:sz w:val="22"/>
          <w:szCs w:val="22"/>
        </w:rPr>
        <w:t>F</w:t>
      </w:r>
      <w:r w:rsidRPr="002C249F">
        <w:rPr>
          <w:rFonts w:asciiTheme="minorHAnsi" w:eastAsia="Tahoma" w:hAnsiTheme="minorHAnsi" w:cstheme="minorHAnsi"/>
          <w:b/>
          <w:sz w:val="22"/>
          <w:szCs w:val="22"/>
        </w:rPr>
        <w:t>orces</w:t>
      </w:r>
    </w:p>
    <w:p w14:paraId="3D14A487" w14:textId="77777777" w:rsidR="0099469D" w:rsidRPr="002C249F" w:rsidRDefault="0099469D" w:rsidP="002C249F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5BF8AE80" w14:textId="77777777" w:rsidR="0099469D" w:rsidRPr="002C249F" w:rsidRDefault="002C249F" w:rsidP="002C249F">
      <w:pPr>
        <w:ind w:left="106"/>
        <w:rPr>
          <w:rFonts w:asciiTheme="minorHAnsi" w:eastAsia="Tahoma" w:hAnsiTheme="minorHAnsi" w:cstheme="minorHAnsi"/>
          <w:sz w:val="22"/>
          <w:szCs w:val="22"/>
        </w:rPr>
      </w:pPr>
      <w:r w:rsidRPr="002C249F">
        <w:rPr>
          <w:rFonts w:asciiTheme="minorHAnsi" w:eastAsia="Tahoma" w:hAnsiTheme="minorHAnsi" w:cstheme="minorHAnsi"/>
          <w:b/>
          <w:position w:val="-1"/>
          <w:sz w:val="22"/>
          <w:szCs w:val="22"/>
        </w:rPr>
        <w:t>R</w:t>
      </w:r>
      <w:r w:rsidRPr="002C249F">
        <w:rPr>
          <w:rFonts w:asciiTheme="minorHAnsi" w:eastAsia="Tahoma" w:hAnsiTheme="minorHAnsi" w:cstheme="minorHAnsi"/>
          <w:b/>
          <w:position w:val="-1"/>
          <w:sz w:val="22"/>
          <w:szCs w:val="22"/>
        </w:rPr>
        <w:t>EFERENC</w:t>
      </w:r>
      <w:r w:rsidRPr="002C249F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</w:rPr>
        <w:t>E</w:t>
      </w:r>
      <w:r w:rsidRPr="002C249F">
        <w:rPr>
          <w:rFonts w:asciiTheme="minorHAnsi" w:eastAsia="Tahoma" w:hAnsiTheme="minorHAnsi" w:cstheme="minorHAnsi"/>
          <w:b/>
          <w:position w:val="-1"/>
          <w:sz w:val="22"/>
          <w:szCs w:val="22"/>
        </w:rPr>
        <w:t>S</w:t>
      </w:r>
      <w:r w:rsidRPr="002C249F">
        <w:rPr>
          <w:rFonts w:asciiTheme="minorHAnsi" w:eastAsia="Tahoma" w:hAnsiTheme="minorHAnsi" w:cstheme="minorHAnsi"/>
          <w:b/>
          <w:spacing w:val="18"/>
          <w:position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b/>
          <w:position w:val="-1"/>
          <w:sz w:val="22"/>
          <w:szCs w:val="22"/>
        </w:rPr>
        <w:t>AVAI</w:t>
      </w:r>
      <w:r w:rsidRPr="002C249F">
        <w:rPr>
          <w:rFonts w:asciiTheme="minorHAnsi" w:eastAsia="Tahoma" w:hAnsiTheme="minorHAnsi" w:cstheme="minorHAnsi"/>
          <w:b/>
          <w:spacing w:val="1"/>
          <w:position w:val="-1"/>
          <w:sz w:val="22"/>
          <w:szCs w:val="22"/>
        </w:rPr>
        <w:t>L</w:t>
      </w:r>
      <w:r w:rsidRPr="002C249F">
        <w:rPr>
          <w:rFonts w:asciiTheme="minorHAnsi" w:eastAsia="Tahoma" w:hAnsiTheme="minorHAnsi" w:cstheme="minorHAnsi"/>
          <w:b/>
          <w:position w:val="-1"/>
          <w:sz w:val="22"/>
          <w:szCs w:val="22"/>
        </w:rPr>
        <w:t>ABLE</w:t>
      </w:r>
      <w:r w:rsidRPr="002C249F">
        <w:rPr>
          <w:rFonts w:asciiTheme="minorHAnsi" w:eastAsia="Tahoma" w:hAnsiTheme="minorHAnsi" w:cstheme="minorHAnsi"/>
          <w:b/>
          <w:spacing w:val="18"/>
          <w:position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b/>
          <w:position w:val="-1"/>
          <w:sz w:val="22"/>
          <w:szCs w:val="22"/>
        </w:rPr>
        <w:t>UPON</w:t>
      </w:r>
      <w:r w:rsidRPr="002C249F">
        <w:rPr>
          <w:rFonts w:asciiTheme="minorHAnsi" w:eastAsia="Tahoma" w:hAnsiTheme="minorHAnsi" w:cstheme="minorHAnsi"/>
          <w:b/>
          <w:spacing w:val="9"/>
          <w:position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b/>
          <w:w w:val="102"/>
          <w:position w:val="-1"/>
          <w:sz w:val="22"/>
          <w:szCs w:val="22"/>
        </w:rPr>
        <w:t>R</w:t>
      </w:r>
      <w:r w:rsidRPr="002C249F">
        <w:rPr>
          <w:rFonts w:asciiTheme="minorHAnsi" w:eastAsia="Tahoma" w:hAnsiTheme="minorHAnsi" w:cstheme="minorHAnsi"/>
          <w:b/>
          <w:spacing w:val="1"/>
          <w:w w:val="102"/>
          <w:position w:val="-1"/>
          <w:sz w:val="22"/>
          <w:szCs w:val="22"/>
        </w:rPr>
        <w:t>E</w:t>
      </w:r>
      <w:r w:rsidRPr="002C249F">
        <w:rPr>
          <w:rFonts w:asciiTheme="minorHAnsi" w:eastAsia="Tahoma" w:hAnsiTheme="minorHAnsi" w:cstheme="minorHAnsi"/>
          <w:b/>
          <w:w w:val="102"/>
          <w:position w:val="-1"/>
          <w:sz w:val="22"/>
          <w:szCs w:val="22"/>
        </w:rPr>
        <w:t>QU</w:t>
      </w:r>
      <w:r w:rsidRPr="002C249F">
        <w:rPr>
          <w:rFonts w:asciiTheme="minorHAnsi" w:eastAsia="Tahoma" w:hAnsiTheme="minorHAnsi" w:cstheme="minorHAnsi"/>
          <w:b/>
          <w:spacing w:val="1"/>
          <w:w w:val="102"/>
          <w:position w:val="-1"/>
          <w:sz w:val="22"/>
          <w:szCs w:val="22"/>
        </w:rPr>
        <w:t>ES</w:t>
      </w:r>
      <w:r w:rsidRPr="002C249F">
        <w:rPr>
          <w:rFonts w:asciiTheme="minorHAnsi" w:eastAsia="Tahoma" w:hAnsiTheme="minorHAnsi" w:cstheme="minorHAnsi"/>
          <w:b/>
          <w:w w:val="102"/>
          <w:position w:val="-1"/>
          <w:sz w:val="22"/>
          <w:szCs w:val="22"/>
        </w:rPr>
        <w:t>T</w:t>
      </w:r>
    </w:p>
    <w:p w14:paraId="6E4B4E12" w14:textId="77777777" w:rsidR="0099469D" w:rsidRPr="002C249F" w:rsidRDefault="0099469D" w:rsidP="002C249F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59FF061E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279A9739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70A835E1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0027E038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14D171FA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420E4F0D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39FB75A7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7EDD621A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0E0988DE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1ED46539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553BF480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781FC690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76116A03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151CDDEB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0F7A3859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5ED055BE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797648B0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49CF9301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3B476C00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3E06FF49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2D7C71B5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1A22EC98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48DB53C4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21296A29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4CDA6635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718FEBBF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3953FF30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6671B791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339C1B6E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06D51811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3808F421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4A8A796B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3D60D922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4776D055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342324B2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43439602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12DEA04C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01B847B9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15A43BF5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589CDEE0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151F230D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66905DDF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4B6E1E09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5A8319EE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7286B76B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35377CA8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2CB60B61" w14:textId="77777777" w:rsidR="0099469D" w:rsidRPr="002C249F" w:rsidRDefault="002C249F" w:rsidP="002C249F">
      <w:pPr>
        <w:spacing w:before="40"/>
        <w:ind w:right="337"/>
        <w:jc w:val="right"/>
        <w:rPr>
          <w:rFonts w:asciiTheme="minorHAnsi" w:hAnsiTheme="minorHAnsi" w:cstheme="minorHAnsi"/>
          <w:sz w:val="22"/>
          <w:szCs w:val="22"/>
        </w:rPr>
        <w:sectPr w:rsidR="0099469D" w:rsidRPr="002C249F">
          <w:pgSz w:w="12240" w:h="15840"/>
          <w:pgMar w:top="900" w:right="1720" w:bottom="280" w:left="1160" w:header="720" w:footer="720" w:gutter="0"/>
          <w:cols w:space="720"/>
        </w:sectPr>
      </w:pPr>
      <w:r w:rsidRPr="002C249F">
        <w:rPr>
          <w:rFonts w:asciiTheme="minorHAnsi" w:hAnsiTheme="minorHAnsi" w:cstheme="minorHAnsi"/>
          <w:b/>
          <w:w w:val="83"/>
          <w:sz w:val="22"/>
          <w:szCs w:val="22"/>
        </w:rPr>
        <w:t>3-10-09</w:t>
      </w:r>
    </w:p>
    <w:p w14:paraId="5EDF539D" w14:textId="77777777" w:rsidR="0099469D" w:rsidRPr="002C249F" w:rsidRDefault="002C249F" w:rsidP="002C249F">
      <w:pPr>
        <w:spacing w:before="68"/>
        <w:ind w:left="2279"/>
        <w:rPr>
          <w:rFonts w:asciiTheme="minorHAnsi" w:hAnsiTheme="minorHAnsi" w:cstheme="minorHAnsi"/>
          <w:sz w:val="22"/>
          <w:szCs w:val="22"/>
        </w:rPr>
      </w:pPr>
      <w:r w:rsidRPr="002C249F">
        <w:rPr>
          <w:rFonts w:asciiTheme="minorHAnsi" w:hAnsiTheme="minorHAnsi" w:cstheme="minorHAnsi"/>
          <w:sz w:val="22"/>
          <w:szCs w:val="22"/>
        </w:rPr>
        <w:lastRenderedPageBreak/>
        <w:pict w14:anchorId="2035350D">
          <v:group id="_x0000_s1231" style="position:absolute;left:0;text-align:left;margin-left:36pt;margin-top:36pt;width:540pt;height:10in;z-index:-1295;mso-position-horizontal-relative:page;mso-position-vertical-relative:page" coordorigin="720,720" coordsize="10800,14400">
            <v:shape id="_x0000_s1281" style="position:absolute;left:800;top:800;width:10640;height:14240" coordorigin="800,800" coordsize="10640,14240" path="m800,15040r10640,l11440,800,800,800r,14240xe" fillcolor="#fdfdfd" stroked="f">
              <v:path arrowok="t"/>
            </v:shape>
            <v:shape id="_x0000_s1280" style="position:absolute;left:760;top:760;width:10720;height:14320" coordorigin="760,760" coordsize="10720,14320" path="m760,15080r10720,l11480,760,760,760r,14320xe" filled="f" strokecolor="#ce3034" strokeweight="4pt">
              <v:path arrowok="t"/>
            </v:shape>
            <v:shape id="_x0000_s1279" style="position:absolute;left:1080;top:1431;width:10080;height:13024" coordorigin="1080,1431" coordsize="10080,13024" path="m1080,14456r10080,l11160,1431r-10080,l1080,14456xe" fillcolor="#fdfdfd" stroked="f">
              <v:path arrowok="t"/>
            </v:shape>
            <v:shape id="_x0000_s1278" style="position:absolute;left:1458;top:2179;width:9360;height:0" coordorigin="1458,2179" coordsize="9360,0" path="m1458,2179r9360,e" filled="f" strokecolor="gray" strokeweight="1.6pt">
              <v:path arrowok="t"/>
            </v:shape>
            <v:shape id="_x0000_s1277" style="position:absolute;left:1458;top:2167;width:5;height:0" coordorigin="1458,2167" coordsize="5,0" path="m1458,2167r5,e" filled="f" strokecolor="#aca89a" strokeweight=".34pt">
              <v:path arrowok="t"/>
            </v:shape>
            <v:shape id="_x0000_s1276" style="position:absolute;left:1458;top:2167;width:9355;height:0" coordorigin="1458,2167" coordsize="9355,0" path="m1458,2167r9355,e" filled="f" strokecolor="#aca89a" strokeweight=".34pt">
              <v:path arrowok="t"/>
            </v:shape>
            <v:shape id="_x0000_s1275" style="position:absolute;left:10813;top:2167;width:5;height:0" coordorigin="10813,2167" coordsize="5,0" path="m10813,2167r5,e" filled="f" strokecolor="#f0eee1" strokeweight=".34pt">
              <v:path arrowok="t"/>
            </v:shape>
            <v:shape id="_x0000_s1274" style="position:absolute;left:10813;top:2167;width:5;height:0" coordorigin="10813,2167" coordsize="5,0" path="m10813,2167r5,e" filled="f" strokecolor="#aca89a" strokeweight=".34pt">
              <v:path arrowok="t"/>
            </v:shape>
            <v:shape id="_x0000_s1273" style="position:absolute;left:1458;top:2179;width:5;height:0" coordorigin="1458,2179" coordsize="5,0" path="m1458,2179r5,e" filled="f" strokecolor="#aca89a" strokeweight="1.12pt">
              <v:path arrowok="t"/>
            </v:shape>
            <v:shape id="_x0000_s1272" style="position:absolute;left:10813;top:2179;width:5;height:0" coordorigin="10813,2179" coordsize="5,0" path="m10813,2179r5,e" filled="f" strokecolor="#f0eee1" strokeweight="1.12pt">
              <v:path arrowok="t"/>
            </v:shape>
            <v:shape id="_x0000_s1271" style="position:absolute;left:1458;top:2192;width:5;height:0" coordorigin="1458,2192" coordsize="5,0" path="m1458,2192r5,e" filled="f" strokecolor="#aca89a" strokeweight=".34pt">
              <v:path arrowok="t"/>
            </v:shape>
            <v:shape id="_x0000_s1270" style="position:absolute;left:1458;top:2192;width:9360;height:0" coordorigin="1458,2192" coordsize="9360,0" path="m1458,2192r9360,e" filled="f" strokecolor="#f0eee1" strokeweight=".34pt">
              <v:path arrowok="t"/>
            </v:shape>
            <v:shape id="_x0000_s1269" style="position:absolute;left:10813;top:2192;width:5;height:0" coordorigin="10813,2192" coordsize="5,0" path="m10813,2192r5,e" filled="f" strokecolor="#f0eee1" strokeweight=".34pt">
              <v:path arrowok="t"/>
            </v:shape>
            <v:shape id="_x0000_s1268" style="position:absolute;left:1458;top:2903;width:9360;height:0" coordorigin="1458,2903" coordsize="9360,0" path="m1458,2903r9360,e" filled="f" strokecolor="gray" strokeweight="1.6pt">
              <v:path arrowok="t"/>
            </v:shape>
            <v:shape id="_x0000_s1267" style="position:absolute;left:1458;top:2890;width:5;height:0" coordorigin="1458,2890" coordsize="5,0" path="m1458,2890r5,e" filled="f" strokecolor="#aca89a" strokeweight=".34pt">
              <v:path arrowok="t"/>
            </v:shape>
            <v:shape id="_x0000_s1266" style="position:absolute;left:1458;top:2890;width:9355;height:0" coordorigin="1458,2890" coordsize="9355,0" path="m1458,2890r9355,e" filled="f" strokecolor="#aca89a" strokeweight=".34pt">
              <v:path arrowok="t"/>
            </v:shape>
            <v:shape id="_x0000_s1265" style="position:absolute;left:10813;top:2890;width:5;height:0" coordorigin="10813,2890" coordsize="5,0" path="m10813,2890r5,e" filled="f" strokecolor="#f0eee1" strokeweight=".34pt">
              <v:path arrowok="t"/>
            </v:shape>
            <v:shape id="_x0000_s1264" style="position:absolute;left:10813;top:2890;width:5;height:0" coordorigin="10813,2890" coordsize="5,0" path="m10813,2890r5,e" filled="f" strokecolor="#aca89a" strokeweight=".34pt">
              <v:path arrowok="t"/>
            </v:shape>
            <v:shape id="_x0000_s1263" style="position:absolute;left:1458;top:2903;width:5;height:0" coordorigin="1458,2903" coordsize="5,0" path="m1458,2903r5,e" filled="f" strokecolor="#aca89a" strokeweight="1.12pt">
              <v:path arrowok="t"/>
            </v:shape>
            <v:shape id="_x0000_s1262" style="position:absolute;left:10813;top:2903;width:5;height:0" coordorigin="10813,2903" coordsize="5,0" path="m10813,2903r5,e" filled="f" strokecolor="#f0eee1" strokeweight="1.12pt">
              <v:path arrowok="t"/>
            </v:shape>
            <v:shape id="_x0000_s1261" style="position:absolute;left:1458;top:2916;width:5;height:0" coordorigin="1458,2916" coordsize="5,0" path="m1458,2916r5,e" filled="f" strokecolor="#aca89a" strokeweight=".34pt">
              <v:path arrowok="t"/>
            </v:shape>
            <v:shape id="_x0000_s1260" style="position:absolute;left:1458;top:2916;width:9360;height:0" coordorigin="1458,2916" coordsize="9360,0" path="m1458,2916r9360,e" filled="f" strokecolor="#f0eee1" strokeweight=".34pt">
              <v:path arrowok="t"/>
            </v:shape>
            <v:shape id="_x0000_s1259" style="position:absolute;left:10813;top:2916;width:5;height:0" coordorigin="10813,2916" coordsize="5,0" path="m10813,2916r5,e" filled="f" strokecolor="#f0eee1" strokeweight=".34pt">
              <v:path arrowok="t"/>
            </v:shape>
            <v:shape id="_x0000_s1258" style="position:absolute;left:11275;top:14532;width:59;height:46" coordorigin="11275,14532" coordsize="59,46" path="m11311,14541r-3,5l11303,14546r-6,l11297,14537r,14l11300,14551r6,2l11310,14559r2,5l11319,14564r-4,-6l11313,14555r-3,-5l11316,14545r,-6l11314,14535r-5,-2l11308,14537r3,4xe" fillcolor="#0b2d83" stroked="f">
              <v:path arrowok="t"/>
            </v:shape>
            <v:shape id="_x0000_s1257" style="position:absolute;left:11275;top:14532;width:59;height:46" coordorigin="11275,14532" coordsize="59,46" path="m11292,14564r5,l11297,14537r6,l11308,14537r1,-4l11303,14532r-11,l11292,14564xe" fillcolor="#0b2d83" stroked="f">
              <v:path arrowok="t"/>
            </v:shape>
            <v:shape id="_x0000_s1256" style="position:absolute;left:11275;top:14532;width:59;height:46" coordorigin="11275,14532" coordsize="59,46" path="m11280,14548r,-4l11282,14528r-3,5l11277,14538r-2,5l11275,14553r2,5l11279,14562r3,5l11286,14564r-5,-8l11280,14552r,-4xe" fillcolor="#0b2d83" stroked="f">
              <v:path arrowok="t"/>
            </v:shape>
            <v:shape id="_x0000_s1255" style="position:absolute;left:11275;top:14532;width:59;height:46" coordorigin="11275,14532" coordsize="59,46" path="m11282,14567r4,4l11290,14573r5,3l11300,14577r10,l11315,14576r5,-3l11324,14571r4,-4l11330,14562r3,-4l11334,14553r,-10l11333,14538r-3,-5l11328,14528r-4,-3l11319,14522r-4,-2l11310,14518r-10,l11295,14520r-5,2l11286,14525r-4,3l11280,14544r1,-5l11284,14536r5,-7l11297,14524r4,-1l11309,14523r4,1l11317,14526r7,6l11328,14539r1,5l11329,14552r-1,4l11326,14560r-5,7l11313,14571r-4,1l11301,14572r-4,-1l11293,14569r-7,-5l11282,14567xe" fillcolor="#0b2d83" stroked="f">
              <v:path arrowok="t"/>
            </v:shape>
            <v:shape id="_x0000_s1254" style="position:absolute;left:8796;top:14545;width:133;height:141" coordorigin="8796,14545" coordsize="133,141" path="m8923,14672r-8,-23l8914,14646r-4,-12l8902,14624r-13,-4l8889,14619r20,-9l8921,14594r2,-9l8923,14573r-7,-10l8907,14557r-15,-7l8873,14546r-23,-1l8827,14546r-20,1l8796,14548r,138l8829,14686r,-119l8833,14566r7,-1l8852,14565r26,5l8889,14584r,3l8881,14603r-23,6l8852,14610r-4,19l8870,14634r12,17l8882,14653r6,18l8892,14682r3,4l8929,14686r-6,-14xe" fillcolor="#0b2d83" stroked="f">
              <v:path arrowok="t"/>
            </v:shape>
            <v:shape id="_x0000_s1253" style="position:absolute;left:8796;top:14545;width:133;height:141" coordorigin="8796,14545" coordsize="133,141" path="m8829,14610r,19l8848,14629r4,-19l8829,14610xe" fillcolor="#0b2d83" stroked="f">
              <v:path arrowok="t"/>
            </v:shape>
            <v:shape id="_x0000_s1252" style="position:absolute;left:8959;top:14547;width:116;height:139" coordorigin="8959,14547" coordsize="116,139" path="m8993,14664r,-39l9066,14625r,-22l8993,14603r,-35l9071,14568r,-21l8959,14547r,139l9075,14686r,-22l8993,14664xe" fillcolor="#0b2d83" stroked="f">
              <v:path arrowok="t"/>
            </v:shape>
            <v:shape id="_x0000_s1251" style="position:absolute;left:9100;top:14544;width:151;height:144" coordorigin="9100,14544" coordsize="151,144" path="m9100,14618r4,20l9113,14655r14,14l9146,14680r24,6l9198,14688r17,l9236,14685r14,-4l9244,14661r-1,l9225,14665r-21,2l9197,14666r-27,-5l9151,14651r-12,-16l9135,14617r1,-6l9142,14592r15,-15l9178,14569r26,-3l9205,14566r22,2l9244,14572r8,-21l9246,14549r-17,-3l9203,14544r-9,l9168,14548r-23,7l9126,14567r-14,14l9103,14598r-3,20xe" fillcolor="#0b2d83" stroked="f">
              <v:path arrowok="t"/>
            </v:shape>
            <v:shape id="_x0000_s1250" style="position:absolute;left:9285;top:14545;width:133;height:141" coordorigin="9285,14545" coordsize="133,141" path="m9412,14672r-8,-23l9403,14646r-5,-12l9391,14624r-13,-4l9378,14619r19,-9l9410,14594r1,-9l9411,14573r-6,-10l9395,14557r-14,-7l9361,14546r-23,-1l9316,14546r-20,1l9285,14548r,138l9318,14686r,-119l9321,14566r8,-1l9341,14565r25,5l9378,14584r,3l9370,14603r-24,6l9341,14610r-4,19l9359,14634r11,17l9371,14653r6,18l9381,14682r3,4l9418,14686r-6,-14xe" fillcolor="#0b2d83" stroked="f">
              <v:path arrowok="t"/>
            </v:shape>
            <v:shape id="_x0000_s1249" style="position:absolute;left:9285;top:14545;width:133;height:141" coordorigin="9285,14545" coordsize="133,141" path="m9318,14610r,19l9337,14629r4,-19l9318,14610xe" fillcolor="#0b2d83" stroked="f">
              <v:path arrowok="t"/>
            </v:shape>
            <v:shape id="_x0000_s1248" style="position:absolute;left:9448;top:14547;width:150;height:142" coordorigin="9448,14547" coordsize="150,142" path="m9598,14547r-33,l9565,14625r-6,24l9545,14663r-23,5l9501,14663r-15,-15l9481,14624r,-77l9448,14547r,76l9451,14646r9,19l9476,14678r20,8l9521,14688r1,l9547,14686r21,-8l9584,14665r10,-18l9598,14623r,-76xe" fillcolor="#0b2d83" stroked="f">
              <v:path arrowok="t"/>
            </v:shape>
            <v:shape id="_x0000_s1247" style="position:absolute;left:9658;top:14547;width:0;height:139" coordorigin="9658,14547" coordsize="0,139" path="m9658,14547r,139e" filled="f" strokecolor="#0b2d83" strokeweight=".623mm">
              <v:path arrowok="t"/>
            </v:shape>
            <v:shape id="_x0000_s1246" style="position:absolute;left:9701;top:14547;width:146;height:139" coordorigin="9701,14547" coordsize="146,139" path="m9757,14568r,118l9790,14686r,-118l9847,14568r,-21l9701,14547r,21l9757,14568xe" fillcolor="#0b2d83" stroked="f">
              <v:path arrowok="t"/>
            </v:shape>
            <v:shape id="_x0000_s1245" style="position:absolute;left:10293;top:14547;width:0;height:139" coordorigin="10293,14547" coordsize="0,139" path="m10293,14547r,139e" filled="f" strokecolor="#0b2d83" strokeweight=".62267mm">
              <v:path arrowok="t"/>
            </v:shape>
            <v:shape id="_x0000_s1244" style="position:absolute;left:10369;top:14547;width:113;height:139" coordorigin="10369,14547" coordsize="113,139" path="m10402,14664r,-117l10369,14547r,139l10482,14686r,-22l10402,14664xe" fillcolor="#0b2d83" stroked="f">
              <v:path arrowok="t"/>
            </v:shape>
            <v:shape id="_x0000_s1243" style="position:absolute;left:10530;top:14547;width:0;height:139" coordorigin="10530,14547" coordsize="0,139" path="m10530,14547r,139e" filled="f" strokecolor="#0b2d83" strokeweight=".623mm">
              <v:path arrowok="t"/>
            </v:shape>
            <v:shape id="_x0000_s1242" style="position:absolute;left:10579;top:14547;width:146;height:139" coordorigin="10579,14547" coordsize="146,139" path="m10635,14568r,118l10668,14686r,-118l10724,14568r,-21l10579,14547r,21l10635,14568xe" fillcolor="#0b2d83" stroked="f">
              <v:path arrowok="t"/>
            </v:shape>
            <v:shape id="_x0000_s1241" style="position:absolute;left:10736;top:14547;width:169;height:139" coordorigin="10736,14547" coordsize="169,139" path="m10824,14582r4,8l10844,14626r-51,l10797,14547r-61,139l10771,14686r16,-41l10850,14645r18,41l10904,14686r-63,-139l10824,14582xe" fillcolor="#0b2d83" stroked="f">
              <v:path arrowok="t"/>
            </v:shape>
            <v:shape id="_x0000_s1240" style="position:absolute;left:10736;top:14547;width:169;height:139" coordorigin="10736,14547" coordsize="169,139" path="m10841,14547r-44,l10793,14626r16,-36l10812,14582r3,-8l10817,14566r1,l10821,14574r3,8l10841,14547xe" fillcolor="#0b2d83" stroked="f">
              <v:path arrowok="t"/>
            </v:shape>
            <v:shape id="_x0000_s1239" style="position:absolute;left:10940;top:14545;width:133;height:141" coordorigin="10940,14545" coordsize="133,141" path="m11067,14672r-8,-23l11058,14646r-4,-12l11046,14624r-13,-4l11033,14619r20,-9l11065,14594r2,-9l11067,14573r-6,-10l11051,14557r-15,-7l11017,14546r-23,-1l10971,14546r-20,1l10940,14548r,138l10973,14686r,-119l10977,14566r7,-1l10997,14565r25,5l11033,14584r1,3l11025,14603r-23,6l10996,14610r-3,19l11014,14634r12,17l11027,14653r5,18l11036,14682r3,4l11073,14686r-6,-14xe" fillcolor="#0b2d83" stroked="f">
              <v:path arrowok="t"/>
            </v:shape>
            <v:shape id="_x0000_s1238" style="position:absolute;left:10940;top:14545;width:133;height:141" coordorigin="10940,14545" coordsize="133,141" path="m10973,14610r,19l10993,14629r3,-19l10973,14610xe" fillcolor="#0b2d83" stroked="f">
              <v:path arrowok="t"/>
            </v:shape>
            <v:shape id="_x0000_s1237" style="position:absolute;left:11093;top:14547;width:158;height:139" coordorigin="11093,14547" coordsize="158,139" path="m11177,14601r-4,9l11172,14610r-5,-10l11162,14594r-7,-11l11132,14547r-39,l11154,14627r,59l11187,14686r,-59l11252,14547r-39,l11189,14583r-6,10l11177,14601xe" fillcolor="#0b2d83" stroked="f">
              <v:path arrowok="t"/>
            </v:shape>
            <v:shape id="_x0000_s1236" style="position:absolute;left:10186;top:14766;width:704;height:0" coordorigin="10186,14766" coordsize="704,0" path="m10186,14766r704,e" filled="f" strokecolor="#d10024" strokeweight=".17533mm">
              <v:path arrowok="t"/>
            </v:shape>
            <v:shape id="_x0000_s1235" style="position:absolute;left:9145;top:14766;width:731;height:0" coordorigin="9145,14766" coordsize="731,0" path="m9145,14766r731,e" filled="f" strokecolor="#d10024" strokeweight=".17533mm">
              <v:path arrowok="t"/>
            </v:shape>
            <v:shape id="_x0000_s1234" style="position:absolute;left:10131;top:14383;width:135;height:387" coordorigin="10131,14383" coordsize="135,387" path="m10226,14389r-29,6l10177,14402r-11,8l10160,14423r-3,18l10155,14456r-2,25l10152,14498r-1,20l10149,14539r-2,23l10145,14586r-2,24l10142,14635r-2,24l10138,14683r-2,22l10135,14726r-2,18l10132,14760r-1,10l10216,14770r,-326l10218,14422r6,-14l10239,14397r28,-14l10226,14389xe" fillcolor="#d10024" stroked="f">
              <v:path arrowok="t"/>
            </v:shape>
            <v:shape id="_x0000_s1233" style="position:absolute;left:9971;top:14402;width:202;height:368" coordorigin="9971,14402" coordsize="202,368" path="m10050,14770r62,-305l10118,14443r7,-14l10138,14419r23,-11l10173,14402r-38,6l10107,14413r-19,6l10074,14426r-8,11l10059,14452r-6,21l10049,14487r-4,13l10041,14515r-5,18l10031,14552r-6,20l10019,14594r-6,22l10007,14639r-6,23l9994,14685r-6,22l9983,14728r-6,20l9972,14767r-1,3l10050,14770xe" fillcolor="#d10024" stroked="f">
              <v:path arrowok="t"/>
            </v:shape>
            <v:shape id="_x0000_s1232" style="position:absolute;left:9823;top:14420;width:257;height:350" coordorigin="9823,14420" coordsize="257,350" path="m10007,14485r10,-21l10025,14451r12,-10l10055,14431r24,-11l10044,14425r-27,5l9997,14435r-14,7l9972,14451r-9,14l9954,14482r-7,15l9937,14518r-6,14l9924,14548r-8,17l9907,14584r-9,19l9889,14624r-10,21l9870,14667r-10,21l9850,14710r-10,21l9831,14751r-8,19l9896,14770r111,-285xe" fillcolor="#d10024" stroked="f">
              <v:path arrowok="t"/>
            </v:shape>
            <w10:wrap anchorx="page" anchory="page"/>
          </v:group>
        </w:pict>
      </w:r>
      <w:r w:rsidRPr="002C249F">
        <w:rPr>
          <w:rFonts w:asciiTheme="minorHAnsi" w:hAnsiTheme="minorHAnsi" w:cstheme="minorHAnsi"/>
          <w:b/>
          <w:w w:val="87"/>
          <w:position w:val="-1"/>
          <w:sz w:val="22"/>
          <w:szCs w:val="22"/>
        </w:rPr>
        <w:t>RESUME</w:t>
      </w:r>
      <w:r w:rsidRPr="002C249F">
        <w:rPr>
          <w:rFonts w:asciiTheme="minorHAnsi" w:hAnsiTheme="minorHAnsi" w:cstheme="minorHAnsi"/>
          <w:b/>
          <w:spacing w:val="-4"/>
          <w:w w:val="87"/>
          <w:position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b/>
          <w:w w:val="89"/>
          <w:position w:val="-1"/>
          <w:sz w:val="22"/>
          <w:szCs w:val="22"/>
        </w:rPr>
        <w:t>OF</w:t>
      </w:r>
      <w:r w:rsidRPr="002C249F">
        <w:rPr>
          <w:rFonts w:asciiTheme="minorHAnsi" w:hAnsiTheme="minorHAnsi" w:cstheme="minorHAnsi"/>
          <w:b/>
          <w:spacing w:val="-35"/>
          <w:position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b/>
          <w:spacing w:val="-21"/>
          <w:w w:val="89"/>
          <w:position w:val="-1"/>
          <w:sz w:val="22"/>
          <w:szCs w:val="22"/>
        </w:rPr>
        <w:t>“</w:t>
      </w:r>
      <w:r w:rsidRPr="002C249F">
        <w:rPr>
          <w:rFonts w:asciiTheme="minorHAnsi" w:hAnsiTheme="minorHAnsi" w:cstheme="minorHAnsi"/>
          <w:b/>
          <w:w w:val="89"/>
          <w:position w:val="-1"/>
          <w:sz w:val="22"/>
          <w:szCs w:val="22"/>
        </w:rPr>
        <w:t>JOHN</w:t>
      </w:r>
      <w:r w:rsidRPr="002C249F">
        <w:rPr>
          <w:rFonts w:asciiTheme="minorHAnsi" w:hAnsiTheme="minorHAnsi" w:cstheme="minorHAnsi"/>
          <w:b/>
          <w:spacing w:val="17"/>
          <w:w w:val="89"/>
          <w:position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b/>
          <w:w w:val="89"/>
          <w:position w:val="-1"/>
          <w:sz w:val="22"/>
          <w:szCs w:val="22"/>
        </w:rPr>
        <w:t>DO</w:t>
      </w:r>
      <w:r w:rsidRPr="002C249F">
        <w:rPr>
          <w:rFonts w:asciiTheme="minorHAnsi" w:hAnsiTheme="minorHAnsi" w:cstheme="minorHAnsi"/>
          <w:b/>
          <w:spacing w:val="-2"/>
          <w:w w:val="89"/>
          <w:position w:val="-1"/>
          <w:sz w:val="22"/>
          <w:szCs w:val="22"/>
        </w:rPr>
        <w:t>E</w:t>
      </w:r>
      <w:r w:rsidRPr="002C249F">
        <w:rPr>
          <w:rFonts w:asciiTheme="minorHAnsi" w:hAnsiTheme="minorHAnsi" w:cstheme="minorHAnsi"/>
          <w:b/>
          <w:spacing w:val="-36"/>
          <w:w w:val="104"/>
          <w:position w:val="-1"/>
          <w:sz w:val="22"/>
          <w:szCs w:val="22"/>
        </w:rPr>
        <w:t>,</w:t>
      </w:r>
      <w:r w:rsidRPr="002C249F">
        <w:rPr>
          <w:rFonts w:asciiTheme="minorHAnsi" w:hAnsiTheme="minorHAnsi" w:cstheme="minorHAnsi"/>
          <w:b/>
          <w:w w:val="90"/>
          <w:position w:val="-1"/>
          <w:sz w:val="22"/>
          <w:szCs w:val="22"/>
        </w:rPr>
        <w:t>”</w:t>
      </w:r>
      <w:r w:rsidRPr="002C249F">
        <w:rPr>
          <w:rFonts w:asciiTheme="minorHAnsi" w:hAnsiTheme="minorHAnsi" w:cstheme="minorHAnsi"/>
          <w:b/>
          <w:spacing w:val="-32"/>
          <w:position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b/>
          <w:w w:val="89"/>
          <w:position w:val="-1"/>
          <w:sz w:val="22"/>
          <w:szCs w:val="22"/>
        </w:rPr>
        <w:t>A</w:t>
      </w:r>
      <w:r w:rsidRPr="002C249F">
        <w:rPr>
          <w:rFonts w:asciiTheme="minorHAnsi" w:hAnsiTheme="minorHAnsi" w:cstheme="minorHAnsi"/>
          <w:b/>
          <w:spacing w:val="-3"/>
          <w:w w:val="89"/>
          <w:position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b/>
          <w:w w:val="89"/>
          <w:position w:val="-1"/>
          <w:sz w:val="22"/>
          <w:szCs w:val="22"/>
        </w:rPr>
        <w:t xml:space="preserve">JUNIOR </w:t>
      </w:r>
      <w:r w:rsidRPr="002C249F">
        <w:rPr>
          <w:rFonts w:asciiTheme="minorHAnsi" w:hAnsiTheme="minorHAnsi" w:cstheme="minorHAnsi"/>
          <w:b/>
          <w:position w:val="-1"/>
          <w:sz w:val="22"/>
          <w:szCs w:val="22"/>
        </w:rPr>
        <w:t>OFFICER</w:t>
      </w:r>
    </w:p>
    <w:p w14:paraId="3897A3E6" w14:textId="77777777" w:rsidR="0099469D" w:rsidRPr="002C249F" w:rsidRDefault="0099469D" w:rsidP="002C249F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2C777DAE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7F1D4EDA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22670ED0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66B000BA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0918BE22" w14:textId="77777777" w:rsidR="0099469D" w:rsidRPr="002C249F" w:rsidRDefault="002C249F" w:rsidP="002C249F">
      <w:pPr>
        <w:ind w:left="4006" w:right="3991"/>
        <w:jc w:val="center"/>
        <w:rPr>
          <w:rFonts w:asciiTheme="minorHAnsi" w:eastAsia="Tahoma" w:hAnsiTheme="minorHAnsi" w:cstheme="minorHAnsi"/>
          <w:sz w:val="22"/>
          <w:szCs w:val="22"/>
        </w:rPr>
      </w:pPr>
      <w:r w:rsidRPr="002C249F">
        <w:rPr>
          <w:rFonts w:asciiTheme="minorHAnsi" w:eastAsia="Tahoma" w:hAnsiTheme="minorHAnsi" w:cstheme="minorHAnsi"/>
          <w:position w:val="-2"/>
          <w:sz w:val="22"/>
          <w:szCs w:val="22"/>
        </w:rPr>
        <w:t>John Doe</w:t>
      </w:r>
    </w:p>
    <w:p w14:paraId="1542DAAC" w14:textId="77777777" w:rsidR="0099469D" w:rsidRPr="002C249F" w:rsidRDefault="0099469D" w:rsidP="002C249F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40CBB46D" w14:textId="77777777" w:rsidR="0099469D" w:rsidRPr="002C249F" w:rsidRDefault="002C249F" w:rsidP="002C249F">
      <w:pPr>
        <w:spacing w:before="33"/>
        <w:ind w:left="118"/>
        <w:rPr>
          <w:rFonts w:asciiTheme="minorHAnsi" w:eastAsia="Tahoma" w:hAnsiTheme="minorHAnsi" w:cstheme="minorHAnsi"/>
          <w:sz w:val="22"/>
          <w:szCs w:val="22"/>
        </w:rPr>
      </w:pPr>
      <w:r w:rsidRPr="002C249F">
        <w:rPr>
          <w:rFonts w:asciiTheme="minorHAnsi" w:eastAsia="Tahoma" w:hAnsiTheme="minorHAnsi" w:cstheme="minorHAnsi"/>
          <w:position w:val="-1"/>
          <w:sz w:val="22"/>
          <w:szCs w:val="22"/>
        </w:rPr>
        <w:t>222</w:t>
      </w:r>
      <w:r w:rsidRPr="002C249F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position w:val="-1"/>
          <w:sz w:val="22"/>
          <w:szCs w:val="22"/>
        </w:rPr>
        <w:t>Th</w:t>
      </w:r>
      <w:r w:rsidRPr="002C249F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i</w:t>
      </w:r>
      <w:r w:rsidRPr="002C249F">
        <w:rPr>
          <w:rFonts w:asciiTheme="minorHAnsi" w:eastAsia="Tahoma" w:hAnsiTheme="minorHAnsi" w:cstheme="minorHAnsi"/>
          <w:position w:val="-1"/>
          <w:sz w:val="22"/>
          <w:szCs w:val="22"/>
        </w:rPr>
        <w:t>rd</w:t>
      </w:r>
      <w:r w:rsidRPr="002C249F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  <w:r w:rsidRPr="002C249F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t</w:t>
      </w:r>
      <w:r w:rsidRPr="002C249F">
        <w:rPr>
          <w:rFonts w:asciiTheme="minorHAnsi" w:eastAsia="Tahoma" w:hAnsiTheme="minorHAnsi" w:cstheme="minorHAnsi"/>
          <w:position w:val="-1"/>
          <w:sz w:val="22"/>
          <w:szCs w:val="22"/>
        </w:rPr>
        <w:t>.,</w:t>
      </w:r>
      <w:r w:rsidRPr="002C249F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position w:val="-1"/>
          <w:sz w:val="22"/>
          <w:szCs w:val="22"/>
        </w:rPr>
        <w:t>Any</w:t>
      </w:r>
      <w:r w:rsidRPr="002C249F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t</w:t>
      </w:r>
      <w:r w:rsidRPr="002C249F">
        <w:rPr>
          <w:rFonts w:asciiTheme="minorHAnsi" w:eastAsia="Tahoma" w:hAnsiTheme="minorHAnsi" w:cstheme="minorHAnsi"/>
          <w:position w:val="-1"/>
          <w:sz w:val="22"/>
          <w:szCs w:val="22"/>
        </w:rPr>
        <w:t>o</w:t>
      </w:r>
      <w:r w:rsidRPr="002C249F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w</w:t>
      </w:r>
      <w:r w:rsidRPr="002C249F">
        <w:rPr>
          <w:rFonts w:asciiTheme="minorHAnsi" w:eastAsia="Tahoma" w:hAnsiTheme="minorHAnsi" w:cstheme="minorHAnsi"/>
          <w:position w:val="-1"/>
          <w:sz w:val="22"/>
          <w:szCs w:val="22"/>
        </w:rPr>
        <w:t>n,</w:t>
      </w:r>
      <w:r w:rsidRPr="002C249F">
        <w:rPr>
          <w:rFonts w:asciiTheme="minorHAnsi" w:eastAsia="Tahoma" w:hAnsiTheme="minorHAnsi" w:cstheme="minorHAnsi"/>
          <w:spacing w:val="-6"/>
          <w:position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position w:val="-1"/>
          <w:sz w:val="22"/>
          <w:szCs w:val="22"/>
        </w:rPr>
        <w:t>USA</w:t>
      </w:r>
      <w:r w:rsidRPr="002C249F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12345      </w:t>
      </w:r>
      <w:r w:rsidRPr="002C249F">
        <w:rPr>
          <w:rFonts w:asciiTheme="minorHAnsi" w:eastAsia="Tahoma" w:hAnsiTheme="minorHAnsi" w:cstheme="minorHAnsi"/>
          <w:spacing w:val="21"/>
          <w:position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position w:val="-1"/>
          <w:sz w:val="22"/>
          <w:szCs w:val="22"/>
        </w:rPr>
        <w:t>Ce</w:t>
      </w:r>
      <w:r w:rsidRPr="002C249F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l</w:t>
      </w:r>
      <w:r w:rsidRPr="002C249F">
        <w:rPr>
          <w:rFonts w:asciiTheme="minorHAnsi" w:eastAsia="Tahoma" w:hAnsiTheme="minorHAnsi" w:cstheme="minorHAnsi"/>
          <w:position w:val="-1"/>
          <w:sz w:val="22"/>
          <w:szCs w:val="22"/>
        </w:rPr>
        <w:t>l:</w:t>
      </w:r>
      <w:r w:rsidRPr="002C249F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position w:val="-1"/>
          <w:sz w:val="22"/>
          <w:szCs w:val="22"/>
        </w:rPr>
        <w:t>(123)</w:t>
      </w:r>
      <w:r w:rsidRPr="002C249F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456-7890            </w:t>
      </w:r>
      <w:r w:rsidRPr="002C249F">
        <w:rPr>
          <w:rFonts w:asciiTheme="minorHAnsi" w:eastAsia="Tahoma" w:hAnsiTheme="minorHAnsi" w:cstheme="minorHAnsi"/>
          <w:spacing w:val="39"/>
          <w:position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position w:val="-1"/>
          <w:sz w:val="22"/>
          <w:szCs w:val="22"/>
        </w:rPr>
        <w:t>Home:</w:t>
      </w:r>
      <w:r w:rsidRPr="002C249F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position w:val="-1"/>
          <w:sz w:val="22"/>
          <w:szCs w:val="22"/>
        </w:rPr>
        <w:t>(123)</w:t>
      </w:r>
      <w:r w:rsidRPr="002C249F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position w:val="-1"/>
          <w:sz w:val="22"/>
          <w:szCs w:val="22"/>
        </w:rPr>
        <w:t>45</w:t>
      </w:r>
      <w:r w:rsidRPr="002C249F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6</w:t>
      </w:r>
      <w:r w:rsidRPr="002C249F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-7890          </w:t>
      </w:r>
      <w:r w:rsidRPr="002C249F">
        <w:rPr>
          <w:rFonts w:asciiTheme="minorHAnsi" w:eastAsia="Tahoma" w:hAnsiTheme="minorHAnsi" w:cstheme="minorHAnsi"/>
          <w:spacing w:val="43"/>
          <w:position w:val="-1"/>
          <w:sz w:val="22"/>
          <w:szCs w:val="22"/>
        </w:rPr>
        <w:t xml:space="preserve"> </w:t>
      </w:r>
      <w:hyperlink r:id="rId10">
        <w:r w:rsidRPr="002C249F">
          <w:rPr>
            <w:rFonts w:asciiTheme="minorHAnsi" w:eastAsia="Tahoma" w:hAnsiTheme="minorHAnsi" w:cstheme="minorHAnsi"/>
            <w:position w:val="-1"/>
            <w:sz w:val="22"/>
            <w:szCs w:val="22"/>
            <w:u w:color="0000FF"/>
          </w:rPr>
          <w:t>j</w:t>
        </w:r>
        <w:r w:rsidRPr="002C249F">
          <w:rPr>
            <w:rFonts w:asciiTheme="minorHAnsi" w:eastAsia="Tahoma" w:hAnsiTheme="minorHAnsi" w:cstheme="minorHAnsi"/>
            <w:spacing w:val="1"/>
            <w:position w:val="-1"/>
            <w:sz w:val="22"/>
            <w:szCs w:val="22"/>
            <w:u w:color="0000FF"/>
          </w:rPr>
          <w:t>d</w:t>
        </w:r>
        <w:r w:rsidRPr="002C249F">
          <w:rPr>
            <w:rFonts w:asciiTheme="minorHAnsi" w:eastAsia="Tahoma" w:hAnsiTheme="minorHAnsi" w:cstheme="minorHAnsi"/>
            <w:position w:val="-1"/>
            <w:sz w:val="22"/>
            <w:szCs w:val="22"/>
            <w:u w:color="0000FF"/>
          </w:rPr>
          <w:t>oe@ya</w:t>
        </w:r>
        <w:r w:rsidRPr="002C249F">
          <w:rPr>
            <w:rFonts w:asciiTheme="minorHAnsi" w:eastAsia="Tahoma" w:hAnsiTheme="minorHAnsi" w:cstheme="minorHAnsi"/>
            <w:spacing w:val="1"/>
            <w:position w:val="-1"/>
            <w:sz w:val="22"/>
            <w:szCs w:val="22"/>
            <w:u w:color="0000FF"/>
          </w:rPr>
          <w:t>h</w:t>
        </w:r>
        <w:r w:rsidRPr="002C249F">
          <w:rPr>
            <w:rFonts w:asciiTheme="minorHAnsi" w:eastAsia="Tahoma" w:hAnsiTheme="minorHAnsi" w:cstheme="minorHAnsi"/>
            <w:position w:val="-1"/>
            <w:sz w:val="22"/>
            <w:szCs w:val="22"/>
            <w:u w:color="0000FF"/>
          </w:rPr>
          <w:t>o</w:t>
        </w:r>
        <w:r w:rsidRPr="002C249F">
          <w:rPr>
            <w:rFonts w:asciiTheme="minorHAnsi" w:eastAsia="Tahoma" w:hAnsiTheme="minorHAnsi" w:cstheme="minorHAnsi"/>
            <w:spacing w:val="1"/>
            <w:position w:val="-1"/>
            <w:sz w:val="22"/>
            <w:szCs w:val="22"/>
            <w:u w:color="0000FF"/>
          </w:rPr>
          <w:t>o</w:t>
        </w:r>
        <w:r w:rsidRPr="002C249F">
          <w:rPr>
            <w:rFonts w:asciiTheme="minorHAnsi" w:eastAsia="Tahoma" w:hAnsiTheme="minorHAnsi" w:cstheme="minorHAnsi"/>
            <w:position w:val="-1"/>
            <w:sz w:val="22"/>
            <w:szCs w:val="22"/>
            <w:u w:color="0000FF"/>
          </w:rPr>
          <w:t>.</w:t>
        </w:r>
        <w:r w:rsidRPr="002C249F">
          <w:rPr>
            <w:rFonts w:asciiTheme="minorHAnsi" w:eastAsia="Tahoma" w:hAnsiTheme="minorHAnsi" w:cstheme="minorHAnsi"/>
            <w:spacing w:val="1"/>
            <w:position w:val="-1"/>
            <w:sz w:val="22"/>
            <w:szCs w:val="22"/>
            <w:u w:color="0000FF"/>
          </w:rPr>
          <w:t>co</w:t>
        </w:r>
        <w:r w:rsidRPr="002C249F">
          <w:rPr>
            <w:rFonts w:asciiTheme="minorHAnsi" w:eastAsia="Tahoma" w:hAnsiTheme="minorHAnsi" w:cstheme="minorHAnsi"/>
            <w:position w:val="-1"/>
            <w:sz w:val="22"/>
            <w:szCs w:val="22"/>
            <w:u w:color="0000FF"/>
          </w:rPr>
          <w:t>m</w:t>
        </w:r>
      </w:hyperlink>
    </w:p>
    <w:p w14:paraId="61D59F6C" w14:textId="77777777" w:rsidR="0099469D" w:rsidRPr="002C249F" w:rsidRDefault="0099469D" w:rsidP="002C249F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5B51ECAA" w14:textId="77777777" w:rsidR="0099469D" w:rsidRPr="002C249F" w:rsidRDefault="002C249F" w:rsidP="002C249F">
      <w:pPr>
        <w:spacing w:before="19"/>
        <w:ind w:left="118"/>
        <w:rPr>
          <w:rFonts w:asciiTheme="minorHAnsi" w:eastAsia="Tahoma" w:hAnsiTheme="minorHAnsi" w:cstheme="minorHAnsi"/>
          <w:sz w:val="22"/>
          <w:szCs w:val="22"/>
        </w:rPr>
      </w:pPr>
      <w:r w:rsidRPr="002C249F">
        <w:rPr>
          <w:rFonts w:asciiTheme="minorHAnsi" w:eastAsia="Tahoma" w:hAnsiTheme="minorHAnsi" w:cstheme="minorHAnsi"/>
          <w:b/>
          <w:sz w:val="22"/>
          <w:szCs w:val="22"/>
          <w:u w:color="000000"/>
        </w:rPr>
        <w:t>S</w:t>
      </w:r>
      <w:r w:rsidRPr="002C249F">
        <w:rPr>
          <w:rFonts w:asciiTheme="minorHAnsi" w:eastAsia="Tahoma" w:hAnsiTheme="minorHAnsi" w:cstheme="minorHAnsi"/>
          <w:b/>
          <w:sz w:val="22"/>
          <w:szCs w:val="22"/>
          <w:u w:color="000000"/>
        </w:rPr>
        <w:t>UMMARY</w:t>
      </w:r>
      <w:r w:rsidRPr="002C249F">
        <w:rPr>
          <w:rFonts w:asciiTheme="minorHAnsi" w:eastAsia="Tahoma" w:hAnsiTheme="minorHAnsi" w:cstheme="minorHAnsi"/>
          <w:b/>
          <w:spacing w:val="-8"/>
          <w:sz w:val="22"/>
          <w:szCs w:val="22"/>
          <w:u w:color="000000"/>
        </w:rPr>
        <w:t xml:space="preserve"> </w:t>
      </w:r>
      <w:r w:rsidRPr="002C249F">
        <w:rPr>
          <w:rFonts w:asciiTheme="minorHAnsi" w:eastAsia="Tahoma" w:hAnsiTheme="minorHAnsi" w:cstheme="minorHAnsi"/>
          <w:b/>
          <w:sz w:val="22"/>
          <w:szCs w:val="22"/>
          <w:u w:color="000000"/>
        </w:rPr>
        <w:t>OF</w:t>
      </w:r>
      <w:r w:rsidRPr="002C249F">
        <w:rPr>
          <w:rFonts w:asciiTheme="minorHAnsi" w:eastAsia="Tahoma" w:hAnsiTheme="minorHAnsi" w:cstheme="minorHAnsi"/>
          <w:b/>
          <w:spacing w:val="-4"/>
          <w:sz w:val="22"/>
          <w:szCs w:val="22"/>
          <w:u w:color="000000"/>
        </w:rPr>
        <w:t xml:space="preserve"> </w:t>
      </w:r>
      <w:r w:rsidRPr="002C249F">
        <w:rPr>
          <w:rFonts w:asciiTheme="minorHAnsi" w:eastAsia="Tahoma" w:hAnsiTheme="minorHAnsi" w:cstheme="minorHAnsi"/>
          <w:b/>
          <w:sz w:val="22"/>
          <w:szCs w:val="22"/>
          <w:u w:color="000000"/>
        </w:rPr>
        <w:t>Q</w:t>
      </w:r>
      <w:r w:rsidRPr="002C249F">
        <w:rPr>
          <w:rFonts w:asciiTheme="minorHAnsi" w:eastAsia="Tahoma" w:hAnsiTheme="minorHAnsi" w:cstheme="minorHAnsi"/>
          <w:b/>
          <w:sz w:val="22"/>
          <w:szCs w:val="22"/>
          <w:u w:color="000000"/>
        </w:rPr>
        <w:t>UALIFICA</w:t>
      </w:r>
      <w:r w:rsidRPr="002C249F">
        <w:rPr>
          <w:rFonts w:asciiTheme="minorHAnsi" w:eastAsia="Tahoma" w:hAnsiTheme="minorHAnsi" w:cstheme="minorHAnsi"/>
          <w:b/>
          <w:spacing w:val="2"/>
          <w:sz w:val="22"/>
          <w:szCs w:val="22"/>
          <w:u w:color="000000"/>
        </w:rPr>
        <w:t>T</w:t>
      </w:r>
      <w:r w:rsidRPr="002C249F">
        <w:rPr>
          <w:rFonts w:asciiTheme="minorHAnsi" w:eastAsia="Tahoma" w:hAnsiTheme="minorHAnsi" w:cstheme="minorHAnsi"/>
          <w:b/>
          <w:sz w:val="22"/>
          <w:szCs w:val="22"/>
          <w:u w:color="000000"/>
        </w:rPr>
        <w:t>ION</w:t>
      </w:r>
      <w:r w:rsidRPr="002C249F">
        <w:rPr>
          <w:rFonts w:asciiTheme="minorHAnsi" w:eastAsia="Tahoma" w:hAnsiTheme="minorHAnsi" w:cstheme="minorHAnsi"/>
          <w:b/>
          <w:spacing w:val="-1"/>
          <w:sz w:val="22"/>
          <w:szCs w:val="22"/>
          <w:u w:color="000000"/>
        </w:rPr>
        <w:t>S</w:t>
      </w:r>
      <w:r w:rsidRPr="002C249F">
        <w:rPr>
          <w:rFonts w:asciiTheme="minorHAnsi" w:eastAsia="Tahoma" w:hAnsiTheme="minorHAnsi" w:cstheme="minorHAnsi"/>
          <w:b/>
          <w:sz w:val="22"/>
          <w:szCs w:val="22"/>
          <w:u w:color="000000"/>
        </w:rPr>
        <w:t>:</w:t>
      </w:r>
    </w:p>
    <w:p w14:paraId="70F12E51" w14:textId="77777777" w:rsidR="0099469D" w:rsidRPr="002C249F" w:rsidRDefault="0099469D" w:rsidP="002C249F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6F8ABD3A" w14:textId="77777777" w:rsidR="0099469D" w:rsidRPr="002C249F" w:rsidRDefault="002C249F" w:rsidP="002C249F">
      <w:pPr>
        <w:ind w:left="118" w:right="98"/>
        <w:rPr>
          <w:rFonts w:asciiTheme="minorHAnsi" w:eastAsia="Tahoma" w:hAnsiTheme="minorHAnsi" w:cstheme="minorHAnsi"/>
          <w:sz w:val="22"/>
          <w:szCs w:val="22"/>
        </w:rPr>
      </w:pPr>
      <w:r w:rsidRPr="002C249F">
        <w:rPr>
          <w:rFonts w:asciiTheme="minorHAnsi" w:eastAsia="Tahoma" w:hAnsiTheme="minorHAnsi" w:cstheme="minorHAnsi"/>
          <w:sz w:val="22"/>
          <w:szCs w:val="22"/>
        </w:rPr>
        <w:t>Former Mari</w:t>
      </w:r>
      <w:r w:rsidRPr="002C249F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2C249F">
        <w:rPr>
          <w:rFonts w:asciiTheme="minorHAnsi" w:eastAsia="Tahoma" w:hAnsiTheme="minorHAnsi" w:cstheme="minorHAnsi"/>
          <w:sz w:val="22"/>
          <w:szCs w:val="22"/>
        </w:rPr>
        <w:t>e Captain w</w:t>
      </w:r>
      <w:r w:rsidRPr="002C249F">
        <w:rPr>
          <w:rFonts w:asciiTheme="minorHAnsi" w:eastAsia="Tahoma" w:hAnsiTheme="minorHAnsi" w:cstheme="minorHAnsi"/>
          <w:spacing w:val="-2"/>
          <w:sz w:val="22"/>
          <w:szCs w:val="22"/>
        </w:rPr>
        <w:t>h</w:t>
      </w:r>
      <w:r w:rsidRPr="002C249F">
        <w:rPr>
          <w:rFonts w:asciiTheme="minorHAnsi" w:eastAsia="Tahoma" w:hAnsiTheme="minorHAnsi" w:cstheme="minorHAnsi"/>
          <w:sz w:val="22"/>
          <w:szCs w:val="22"/>
        </w:rPr>
        <w:t>o possesses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sz w:val="22"/>
          <w:szCs w:val="22"/>
        </w:rPr>
        <w:t>strong comm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2C249F">
        <w:rPr>
          <w:rFonts w:asciiTheme="minorHAnsi" w:eastAsia="Tahoma" w:hAnsiTheme="minorHAnsi" w:cstheme="minorHAnsi"/>
          <w:sz w:val="22"/>
          <w:szCs w:val="22"/>
        </w:rPr>
        <w:t>nicatio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C249F">
        <w:rPr>
          <w:rFonts w:asciiTheme="minorHAnsi" w:eastAsia="Tahoma" w:hAnsiTheme="minorHAnsi" w:cstheme="minorHAnsi"/>
          <w:sz w:val="22"/>
          <w:szCs w:val="22"/>
        </w:rPr>
        <w:t>s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sz w:val="22"/>
          <w:szCs w:val="22"/>
        </w:rPr>
        <w:t>skills; ex</w:t>
      </w:r>
      <w:r w:rsidRPr="002C249F">
        <w:rPr>
          <w:rFonts w:asciiTheme="minorHAnsi" w:eastAsia="Tahoma" w:hAnsiTheme="minorHAnsi" w:cstheme="minorHAnsi"/>
          <w:spacing w:val="-2"/>
          <w:sz w:val="22"/>
          <w:szCs w:val="22"/>
        </w:rPr>
        <w:t>p</w:t>
      </w:r>
      <w:r w:rsidRPr="002C249F">
        <w:rPr>
          <w:rFonts w:asciiTheme="minorHAnsi" w:eastAsia="Tahoma" w:hAnsiTheme="minorHAnsi" w:cstheme="minorHAnsi"/>
          <w:sz w:val="22"/>
          <w:szCs w:val="22"/>
        </w:rPr>
        <w:t xml:space="preserve">erience in </w:t>
      </w:r>
      <w:r w:rsidRPr="002C249F">
        <w:rPr>
          <w:rFonts w:asciiTheme="minorHAnsi" w:eastAsia="Tahoma" w:hAnsiTheme="minorHAnsi" w:cstheme="minorHAnsi"/>
          <w:sz w:val="22"/>
          <w:szCs w:val="22"/>
        </w:rPr>
        <w:t>leading diverse grou</w:t>
      </w:r>
      <w:r w:rsidRPr="002C249F">
        <w:rPr>
          <w:rFonts w:asciiTheme="minorHAnsi" w:eastAsia="Tahoma" w:hAnsiTheme="minorHAnsi" w:cstheme="minorHAnsi"/>
          <w:spacing w:val="-2"/>
          <w:sz w:val="22"/>
          <w:szCs w:val="22"/>
        </w:rPr>
        <w:t>p</w:t>
      </w:r>
      <w:r w:rsidRPr="002C249F">
        <w:rPr>
          <w:rFonts w:asciiTheme="minorHAnsi" w:eastAsia="Tahoma" w:hAnsiTheme="minorHAnsi" w:cstheme="minorHAnsi"/>
          <w:sz w:val="22"/>
          <w:szCs w:val="22"/>
        </w:rPr>
        <w:t>s of people un</w:t>
      </w:r>
      <w:r w:rsidRPr="002C249F">
        <w:rPr>
          <w:rFonts w:asciiTheme="minorHAnsi" w:eastAsia="Tahoma" w:hAnsiTheme="minorHAnsi" w:cstheme="minorHAnsi"/>
          <w:spacing w:val="-2"/>
          <w:sz w:val="22"/>
          <w:szCs w:val="22"/>
        </w:rPr>
        <w:t>d</w:t>
      </w:r>
      <w:r w:rsidRPr="002C249F">
        <w:rPr>
          <w:rFonts w:asciiTheme="minorHAnsi" w:eastAsia="Tahoma" w:hAnsiTheme="minorHAnsi" w:cstheme="minorHAnsi"/>
          <w:sz w:val="22"/>
          <w:szCs w:val="22"/>
        </w:rPr>
        <w:t>er a variety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sz w:val="22"/>
          <w:szCs w:val="22"/>
        </w:rPr>
        <w:t xml:space="preserve">of arduous 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2C249F">
        <w:rPr>
          <w:rFonts w:asciiTheme="minorHAnsi" w:eastAsia="Tahoma" w:hAnsiTheme="minorHAnsi" w:cstheme="minorHAnsi"/>
          <w:sz w:val="22"/>
          <w:szCs w:val="22"/>
        </w:rPr>
        <w:t>o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C249F">
        <w:rPr>
          <w:rFonts w:asciiTheme="minorHAnsi" w:eastAsia="Tahoma" w:hAnsiTheme="minorHAnsi" w:cstheme="minorHAnsi"/>
          <w:sz w:val="22"/>
          <w:szCs w:val="22"/>
        </w:rPr>
        <w:t>ditions;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sz w:val="22"/>
          <w:szCs w:val="22"/>
        </w:rPr>
        <w:t>s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2C249F">
        <w:rPr>
          <w:rFonts w:asciiTheme="minorHAnsi" w:eastAsia="Tahoma" w:hAnsiTheme="minorHAnsi" w:cstheme="minorHAnsi"/>
          <w:sz w:val="22"/>
          <w:szCs w:val="22"/>
        </w:rPr>
        <w:t>pe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2C249F">
        <w:rPr>
          <w:rFonts w:asciiTheme="minorHAnsi" w:eastAsia="Tahoma" w:hAnsiTheme="minorHAnsi" w:cstheme="minorHAnsi"/>
          <w:sz w:val="22"/>
          <w:szCs w:val="22"/>
        </w:rPr>
        <w:t>b problem so</w:t>
      </w:r>
      <w:r w:rsidRPr="002C249F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2C249F">
        <w:rPr>
          <w:rFonts w:asciiTheme="minorHAnsi" w:eastAsia="Tahoma" w:hAnsiTheme="minorHAnsi" w:cstheme="minorHAnsi"/>
          <w:sz w:val="22"/>
          <w:szCs w:val="22"/>
        </w:rPr>
        <w:t>ving and multi-tasking skil</w:t>
      </w:r>
      <w:r w:rsidRPr="002C249F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2C249F">
        <w:rPr>
          <w:rFonts w:asciiTheme="minorHAnsi" w:eastAsia="Tahoma" w:hAnsiTheme="minorHAnsi" w:cstheme="minorHAnsi"/>
          <w:sz w:val="22"/>
          <w:szCs w:val="22"/>
        </w:rPr>
        <w:t>s; and a tremendo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2C249F">
        <w:rPr>
          <w:rFonts w:asciiTheme="minorHAnsi" w:eastAsia="Tahoma" w:hAnsiTheme="minorHAnsi" w:cstheme="minorHAnsi"/>
          <w:sz w:val="22"/>
          <w:szCs w:val="22"/>
        </w:rPr>
        <w:t>s work ethi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2C249F">
        <w:rPr>
          <w:rFonts w:asciiTheme="minorHAnsi" w:eastAsia="Tahoma" w:hAnsiTheme="minorHAnsi" w:cstheme="minorHAnsi"/>
          <w:sz w:val="22"/>
          <w:szCs w:val="22"/>
        </w:rPr>
        <w:t>.</w:t>
      </w:r>
    </w:p>
    <w:p w14:paraId="388A582D" w14:textId="77777777" w:rsidR="0099469D" w:rsidRPr="002C249F" w:rsidRDefault="0099469D" w:rsidP="002C249F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2E6584CD" w14:textId="77777777" w:rsidR="0099469D" w:rsidRPr="002C249F" w:rsidRDefault="002C249F" w:rsidP="002C249F">
      <w:pPr>
        <w:ind w:left="118"/>
        <w:rPr>
          <w:rFonts w:asciiTheme="minorHAnsi" w:eastAsia="Tahoma" w:hAnsiTheme="minorHAnsi" w:cstheme="minorHAnsi"/>
          <w:sz w:val="22"/>
          <w:szCs w:val="22"/>
        </w:rPr>
      </w:pPr>
      <w:r w:rsidRPr="002C249F">
        <w:rPr>
          <w:rFonts w:asciiTheme="minorHAnsi" w:eastAsia="Tahoma" w:hAnsiTheme="minorHAnsi" w:cstheme="minorHAnsi"/>
          <w:b/>
          <w:position w:val="-2"/>
          <w:sz w:val="22"/>
          <w:szCs w:val="22"/>
          <w:u w:color="000000"/>
        </w:rPr>
        <w:t>S</w:t>
      </w:r>
      <w:r w:rsidRPr="002C249F">
        <w:rPr>
          <w:rFonts w:asciiTheme="minorHAnsi" w:eastAsia="Tahoma" w:hAnsiTheme="minorHAnsi" w:cstheme="minorHAnsi"/>
          <w:b/>
          <w:position w:val="-2"/>
          <w:sz w:val="22"/>
          <w:szCs w:val="22"/>
          <w:u w:color="000000"/>
        </w:rPr>
        <w:t>UMMARY</w:t>
      </w:r>
      <w:r w:rsidRPr="002C249F">
        <w:rPr>
          <w:rFonts w:asciiTheme="minorHAnsi" w:eastAsia="Tahoma" w:hAnsiTheme="minorHAnsi" w:cstheme="minorHAnsi"/>
          <w:b/>
          <w:spacing w:val="-8"/>
          <w:position w:val="-2"/>
          <w:sz w:val="22"/>
          <w:szCs w:val="22"/>
          <w:u w:color="000000"/>
        </w:rPr>
        <w:t xml:space="preserve"> </w:t>
      </w:r>
      <w:r w:rsidRPr="002C249F">
        <w:rPr>
          <w:rFonts w:asciiTheme="minorHAnsi" w:eastAsia="Tahoma" w:hAnsiTheme="minorHAnsi" w:cstheme="minorHAnsi"/>
          <w:b/>
          <w:position w:val="-2"/>
          <w:sz w:val="22"/>
          <w:szCs w:val="22"/>
          <w:u w:color="000000"/>
        </w:rPr>
        <w:t>OF</w:t>
      </w:r>
      <w:r w:rsidRPr="002C249F">
        <w:rPr>
          <w:rFonts w:asciiTheme="minorHAnsi" w:eastAsia="Tahoma" w:hAnsiTheme="minorHAnsi" w:cstheme="minorHAnsi"/>
          <w:b/>
          <w:spacing w:val="-4"/>
          <w:position w:val="-2"/>
          <w:sz w:val="22"/>
          <w:szCs w:val="22"/>
          <w:u w:color="000000"/>
        </w:rPr>
        <w:t xml:space="preserve"> </w:t>
      </w:r>
      <w:r w:rsidRPr="002C249F">
        <w:rPr>
          <w:rFonts w:asciiTheme="minorHAnsi" w:eastAsia="Tahoma" w:hAnsiTheme="minorHAnsi" w:cstheme="minorHAnsi"/>
          <w:b/>
          <w:position w:val="-2"/>
          <w:sz w:val="22"/>
          <w:szCs w:val="22"/>
          <w:u w:color="000000"/>
        </w:rPr>
        <w:t>A</w:t>
      </w:r>
      <w:r w:rsidRPr="002C249F">
        <w:rPr>
          <w:rFonts w:asciiTheme="minorHAnsi" w:eastAsia="Tahoma" w:hAnsiTheme="minorHAnsi" w:cstheme="minorHAnsi"/>
          <w:b/>
          <w:position w:val="-2"/>
          <w:sz w:val="22"/>
          <w:szCs w:val="22"/>
          <w:u w:color="000000"/>
        </w:rPr>
        <w:t>CHIEVEMENTS</w:t>
      </w:r>
      <w:r w:rsidRPr="002C249F">
        <w:rPr>
          <w:rFonts w:asciiTheme="minorHAnsi" w:eastAsia="Tahoma" w:hAnsiTheme="minorHAnsi" w:cstheme="minorHAnsi"/>
          <w:b/>
          <w:position w:val="-2"/>
          <w:sz w:val="22"/>
          <w:szCs w:val="22"/>
          <w:u w:color="000000"/>
        </w:rPr>
        <w:t>:</w:t>
      </w:r>
    </w:p>
    <w:p w14:paraId="07A466C5" w14:textId="77777777" w:rsidR="0099469D" w:rsidRPr="002C249F" w:rsidRDefault="0099469D" w:rsidP="002C249F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4907532E" w14:textId="77777777" w:rsidR="0099469D" w:rsidRPr="002C249F" w:rsidRDefault="002C249F" w:rsidP="002C249F">
      <w:pPr>
        <w:spacing w:before="27"/>
        <w:ind w:left="118"/>
        <w:rPr>
          <w:rFonts w:asciiTheme="minorHAnsi" w:eastAsia="Tahoma" w:hAnsiTheme="minorHAnsi" w:cstheme="minorHAnsi"/>
          <w:sz w:val="22"/>
          <w:szCs w:val="22"/>
        </w:rPr>
      </w:pPr>
      <w:r w:rsidRPr="002C249F">
        <w:rPr>
          <w:rFonts w:asciiTheme="minorHAnsi" w:eastAsia="Tahoma" w:hAnsiTheme="minorHAnsi" w:cstheme="minorHAnsi"/>
          <w:b/>
          <w:sz w:val="22"/>
          <w:szCs w:val="22"/>
        </w:rPr>
        <w:t>Maintenan</w:t>
      </w:r>
      <w:r w:rsidRPr="002C249F">
        <w:rPr>
          <w:rFonts w:asciiTheme="minorHAnsi" w:eastAsia="Tahoma" w:hAnsiTheme="minorHAnsi" w:cstheme="minorHAnsi"/>
          <w:b/>
          <w:spacing w:val="-1"/>
          <w:sz w:val="22"/>
          <w:szCs w:val="22"/>
        </w:rPr>
        <w:t>c</w:t>
      </w:r>
      <w:r w:rsidRPr="002C249F">
        <w:rPr>
          <w:rFonts w:asciiTheme="minorHAnsi" w:eastAsia="Tahoma" w:hAnsiTheme="minorHAnsi" w:cstheme="minorHAnsi"/>
          <w:b/>
          <w:sz w:val="22"/>
          <w:szCs w:val="22"/>
        </w:rPr>
        <w:t>e Company</w:t>
      </w:r>
      <w:r w:rsidRPr="002C249F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b/>
          <w:sz w:val="22"/>
          <w:szCs w:val="22"/>
        </w:rPr>
        <w:t>Commander</w:t>
      </w:r>
      <w:r w:rsidRPr="002C249F">
        <w:rPr>
          <w:rFonts w:asciiTheme="minorHAnsi" w:eastAsia="Tahoma" w:hAnsiTheme="minorHAnsi" w:cstheme="minorHAnsi"/>
          <w:b/>
          <w:spacing w:val="5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sz w:val="22"/>
          <w:szCs w:val="22"/>
        </w:rPr>
        <w:t>of one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sz w:val="22"/>
          <w:szCs w:val="22"/>
        </w:rPr>
        <w:t xml:space="preserve">of the largest 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m</w:t>
      </w:r>
      <w:r w:rsidRPr="002C249F">
        <w:rPr>
          <w:rFonts w:asciiTheme="minorHAnsi" w:eastAsia="Tahoma" w:hAnsiTheme="minorHAnsi" w:cstheme="minorHAnsi"/>
          <w:sz w:val="22"/>
          <w:szCs w:val="22"/>
        </w:rPr>
        <w:t xml:space="preserve">aintenance 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2C249F">
        <w:rPr>
          <w:rFonts w:asciiTheme="minorHAnsi" w:eastAsia="Tahoma" w:hAnsiTheme="minorHAnsi" w:cstheme="minorHAnsi"/>
          <w:sz w:val="22"/>
          <w:szCs w:val="22"/>
        </w:rPr>
        <w:t>acilit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2C249F">
        <w:rPr>
          <w:rFonts w:asciiTheme="minorHAnsi" w:eastAsia="Tahoma" w:hAnsiTheme="minorHAnsi" w:cstheme="minorHAnsi"/>
          <w:sz w:val="22"/>
          <w:szCs w:val="22"/>
        </w:rPr>
        <w:t>es on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sz w:val="22"/>
          <w:szCs w:val="22"/>
        </w:rPr>
        <w:t>Mari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C249F">
        <w:rPr>
          <w:rFonts w:asciiTheme="minorHAnsi" w:eastAsia="Tahoma" w:hAnsiTheme="minorHAnsi" w:cstheme="minorHAnsi"/>
          <w:sz w:val="22"/>
          <w:szCs w:val="22"/>
        </w:rPr>
        <w:t>e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sz w:val="22"/>
          <w:szCs w:val="22"/>
        </w:rPr>
        <w:t>Corps</w:t>
      </w:r>
    </w:p>
    <w:p w14:paraId="390EEDB8" w14:textId="77777777" w:rsidR="0099469D" w:rsidRPr="002C249F" w:rsidRDefault="002C249F" w:rsidP="002C249F">
      <w:pPr>
        <w:ind w:left="118"/>
        <w:rPr>
          <w:rFonts w:asciiTheme="minorHAnsi" w:eastAsia="Tahoma" w:hAnsiTheme="minorHAnsi" w:cstheme="minorHAnsi"/>
          <w:sz w:val="22"/>
          <w:szCs w:val="22"/>
        </w:rPr>
      </w:pPr>
      <w:r w:rsidRPr="002C249F">
        <w:rPr>
          <w:rFonts w:asciiTheme="minorHAnsi" w:eastAsia="Tahoma" w:hAnsiTheme="minorHAnsi" w:cstheme="minorHAnsi"/>
          <w:sz w:val="22"/>
          <w:szCs w:val="22"/>
        </w:rPr>
        <w:t xml:space="preserve">Base 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2C249F">
        <w:rPr>
          <w:rFonts w:asciiTheme="minorHAnsi" w:eastAsia="Tahoma" w:hAnsiTheme="minorHAnsi" w:cstheme="minorHAnsi"/>
          <w:sz w:val="22"/>
          <w:szCs w:val="22"/>
        </w:rPr>
        <w:t>amp Pendleton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sz w:val="22"/>
          <w:szCs w:val="22"/>
        </w:rPr>
        <w:t>and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sz w:val="22"/>
          <w:szCs w:val="22"/>
        </w:rPr>
        <w:t>led a team of</w:t>
      </w:r>
      <w:r w:rsidRPr="002C249F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sz w:val="22"/>
          <w:szCs w:val="22"/>
        </w:rPr>
        <w:t>110 Marines.</w:t>
      </w:r>
    </w:p>
    <w:p w14:paraId="0CC275CD" w14:textId="77777777" w:rsidR="0099469D" w:rsidRPr="002C249F" w:rsidRDefault="0099469D" w:rsidP="002C249F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1B2DF7AA" w14:textId="77777777" w:rsidR="0099469D" w:rsidRPr="002C249F" w:rsidRDefault="002C249F" w:rsidP="002C249F">
      <w:pPr>
        <w:ind w:left="118" w:right="266"/>
        <w:rPr>
          <w:rFonts w:asciiTheme="minorHAnsi" w:eastAsia="Tahoma" w:hAnsiTheme="minorHAnsi" w:cstheme="minorHAnsi"/>
          <w:sz w:val="22"/>
          <w:szCs w:val="22"/>
        </w:rPr>
      </w:pPr>
      <w:r w:rsidRPr="002C249F">
        <w:rPr>
          <w:rFonts w:asciiTheme="minorHAnsi" w:eastAsia="Tahoma" w:hAnsiTheme="minorHAnsi" w:cstheme="minorHAnsi"/>
          <w:b/>
          <w:sz w:val="22"/>
          <w:szCs w:val="22"/>
        </w:rPr>
        <w:t>Company Executive</w:t>
      </w:r>
      <w:r w:rsidRPr="002C249F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b/>
          <w:sz w:val="22"/>
          <w:szCs w:val="22"/>
        </w:rPr>
        <w:t xml:space="preserve">Officer </w:t>
      </w:r>
      <w:r w:rsidRPr="002C249F">
        <w:rPr>
          <w:rFonts w:asciiTheme="minorHAnsi" w:eastAsia="Tahoma" w:hAnsiTheme="minorHAnsi" w:cstheme="minorHAnsi"/>
          <w:sz w:val="22"/>
          <w:szCs w:val="22"/>
        </w:rPr>
        <w:t>selected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sz w:val="22"/>
          <w:szCs w:val="22"/>
        </w:rPr>
        <w:t>over 10 pee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2C249F">
        <w:rPr>
          <w:rFonts w:asciiTheme="minorHAnsi" w:eastAsia="Tahoma" w:hAnsiTheme="minorHAnsi" w:cstheme="minorHAnsi"/>
          <w:sz w:val="22"/>
          <w:szCs w:val="22"/>
        </w:rPr>
        <w:t>s in Kuwait a</w:t>
      </w:r>
      <w:r w:rsidRPr="002C249F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2C249F">
        <w:rPr>
          <w:rFonts w:asciiTheme="minorHAnsi" w:eastAsia="Tahoma" w:hAnsiTheme="minorHAnsi" w:cstheme="minorHAnsi"/>
          <w:sz w:val="22"/>
          <w:szCs w:val="22"/>
        </w:rPr>
        <w:t>d Iraq for high visibility positio</w:t>
      </w:r>
      <w:r w:rsidRPr="002C249F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2C249F">
        <w:rPr>
          <w:rFonts w:asciiTheme="minorHAnsi" w:eastAsia="Tahoma" w:hAnsiTheme="minorHAnsi" w:cstheme="minorHAnsi"/>
          <w:sz w:val="22"/>
          <w:szCs w:val="22"/>
        </w:rPr>
        <w:t>, and achieved a 9</w:t>
      </w:r>
      <w:r w:rsidRPr="002C249F">
        <w:rPr>
          <w:rFonts w:asciiTheme="minorHAnsi" w:eastAsia="Tahoma" w:hAnsiTheme="minorHAnsi" w:cstheme="minorHAnsi"/>
          <w:spacing w:val="-2"/>
          <w:sz w:val="22"/>
          <w:szCs w:val="22"/>
        </w:rPr>
        <w:t>5</w:t>
      </w:r>
      <w:r w:rsidRPr="002C249F">
        <w:rPr>
          <w:rFonts w:asciiTheme="minorHAnsi" w:eastAsia="Tahoma" w:hAnsiTheme="minorHAnsi" w:cstheme="minorHAnsi"/>
          <w:sz w:val="22"/>
          <w:szCs w:val="22"/>
        </w:rPr>
        <w:t xml:space="preserve">% combat </w:t>
      </w:r>
      <w:r w:rsidRPr="002C249F">
        <w:rPr>
          <w:rFonts w:asciiTheme="minorHAnsi" w:eastAsia="Tahoma" w:hAnsiTheme="minorHAnsi" w:cstheme="minorHAnsi"/>
          <w:spacing w:val="-2"/>
          <w:sz w:val="22"/>
          <w:szCs w:val="22"/>
        </w:rPr>
        <w:t>r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2C249F">
        <w:rPr>
          <w:rFonts w:asciiTheme="minorHAnsi" w:eastAsia="Tahoma" w:hAnsiTheme="minorHAnsi" w:cstheme="minorHAnsi"/>
          <w:sz w:val="22"/>
          <w:szCs w:val="22"/>
        </w:rPr>
        <w:t>adiness r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a</w:t>
      </w:r>
      <w:r w:rsidRPr="002C249F">
        <w:rPr>
          <w:rFonts w:asciiTheme="minorHAnsi" w:eastAsia="Tahoma" w:hAnsiTheme="minorHAnsi" w:cstheme="minorHAnsi"/>
          <w:sz w:val="22"/>
          <w:szCs w:val="22"/>
        </w:rPr>
        <w:t xml:space="preserve">te 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2C249F">
        <w:rPr>
          <w:rFonts w:asciiTheme="minorHAnsi" w:eastAsia="Tahoma" w:hAnsiTheme="minorHAnsi" w:cstheme="minorHAnsi"/>
          <w:sz w:val="22"/>
          <w:szCs w:val="22"/>
        </w:rPr>
        <w:t>or Mari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C249F">
        <w:rPr>
          <w:rFonts w:asciiTheme="minorHAnsi" w:eastAsia="Tahoma" w:hAnsiTheme="minorHAnsi" w:cstheme="minorHAnsi"/>
          <w:sz w:val="22"/>
          <w:szCs w:val="22"/>
        </w:rPr>
        <w:t>es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sz w:val="22"/>
          <w:szCs w:val="22"/>
        </w:rPr>
        <w:t>a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C249F">
        <w:rPr>
          <w:rFonts w:asciiTheme="minorHAnsi" w:eastAsia="Tahoma" w:hAnsiTheme="minorHAnsi" w:cstheme="minorHAnsi"/>
          <w:sz w:val="22"/>
          <w:szCs w:val="22"/>
        </w:rPr>
        <w:t>d equipment.</w:t>
      </w:r>
    </w:p>
    <w:p w14:paraId="4D830575" w14:textId="77777777" w:rsidR="0099469D" w:rsidRPr="002C249F" w:rsidRDefault="0099469D" w:rsidP="002C249F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36752508" w14:textId="77777777" w:rsidR="0099469D" w:rsidRPr="002C249F" w:rsidRDefault="002C249F" w:rsidP="002C249F">
      <w:pPr>
        <w:ind w:left="118" w:right="308"/>
        <w:rPr>
          <w:rFonts w:asciiTheme="minorHAnsi" w:eastAsia="Tahoma" w:hAnsiTheme="minorHAnsi" w:cstheme="minorHAnsi"/>
          <w:sz w:val="22"/>
          <w:szCs w:val="22"/>
        </w:rPr>
      </w:pPr>
      <w:r w:rsidRPr="002C249F">
        <w:rPr>
          <w:rFonts w:asciiTheme="minorHAnsi" w:eastAsia="Tahoma" w:hAnsiTheme="minorHAnsi" w:cstheme="minorHAnsi"/>
          <w:b/>
          <w:sz w:val="22"/>
          <w:szCs w:val="22"/>
        </w:rPr>
        <w:t>Division Lia</w:t>
      </w:r>
      <w:r w:rsidRPr="002C249F">
        <w:rPr>
          <w:rFonts w:asciiTheme="minorHAnsi" w:eastAsia="Tahoma" w:hAnsiTheme="minorHAnsi" w:cstheme="minorHAnsi"/>
          <w:b/>
          <w:spacing w:val="-2"/>
          <w:sz w:val="22"/>
          <w:szCs w:val="22"/>
        </w:rPr>
        <w:t>i</w:t>
      </w:r>
      <w:r w:rsidRPr="002C249F">
        <w:rPr>
          <w:rFonts w:asciiTheme="minorHAnsi" w:eastAsia="Tahoma" w:hAnsiTheme="minorHAnsi" w:cstheme="minorHAnsi"/>
          <w:b/>
          <w:sz w:val="22"/>
          <w:szCs w:val="22"/>
        </w:rPr>
        <w:t xml:space="preserve">son </w:t>
      </w:r>
      <w:r w:rsidRPr="002C249F">
        <w:rPr>
          <w:rFonts w:asciiTheme="minorHAnsi" w:eastAsia="Tahoma" w:hAnsiTheme="minorHAnsi" w:cstheme="minorHAnsi"/>
          <w:b/>
          <w:sz w:val="22"/>
          <w:szCs w:val="22"/>
        </w:rPr>
        <w:t>Officer</w:t>
      </w:r>
      <w:r w:rsidRPr="002C249F">
        <w:rPr>
          <w:rFonts w:asciiTheme="minorHAnsi" w:eastAsia="Tahoma" w:hAnsiTheme="minorHAnsi" w:cstheme="minorHAnsi"/>
          <w:b/>
          <w:spacing w:val="2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2C249F">
        <w:rPr>
          <w:rFonts w:asciiTheme="minorHAnsi" w:eastAsia="Tahoma" w:hAnsiTheme="minorHAnsi" w:cstheme="minorHAnsi"/>
          <w:sz w:val="22"/>
          <w:szCs w:val="22"/>
        </w:rPr>
        <w:t>n Iraq sele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2C249F">
        <w:rPr>
          <w:rFonts w:asciiTheme="minorHAnsi" w:eastAsia="Tahoma" w:hAnsiTheme="minorHAnsi" w:cstheme="minorHAnsi"/>
          <w:sz w:val="22"/>
          <w:szCs w:val="22"/>
        </w:rPr>
        <w:t xml:space="preserve">ted over 20 peers to fill a </w:t>
      </w:r>
      <w:r w:rsidRPr="002C249F">
        <w:rPr>
          <w:rFonts w:asciiTheme="minorHAnsi" w:eastAsia="Tahoma" w:hAnsiTheme="minorHAnsi" w:cstheme="minorHAnsi"/>
          <w:spacing w:val="-2"/>
          <w:sz w:val="22"/>
          <w:szCs w:val="22"/>
        </w:rPr>
        <w:t>p</w:t>
      </w:r>
      <w:r w:rsidRPr="002C249F">
        <w:rPr>
          <w:rFonts w:asciiTheme="minorHAnsi" w:eastAsia="Tahoma" w:hAnsiTheme="minorHAnsi" w:cstheme="minorHAnsi"/>
          <w:sz w:val="22"/>
          <w:szCs w:val="22"/>
        </w:rPr>
        <w:t>osition nor</w:t>
      </w:r>
      <w:r w:rsidRPr="002C249F">
        <w:rPr>
          <w:rFonts w:asciiTheme="minorHAnsi" w:eastAsia="Tahoma" w:hAnsiTheme="minorHAnsi" w:cstheme="minorHAnsi"/>
          <w:spacing w:val="-2"/>
          <w:sz w:val="22"/>
          <w:szCs w:val="22"/>
        </w:rPr>
        <w:t>m</w:t>
      </w:r>
      <w:r w:rsidRPr="002C249F">
        <w:rPr>
          <w:rFonts w:asciiTheme="minorHAnsi" w:eastAsia="Tahoma" w:hAnsiTheme="minorHAnsi" w:cstheme="minorHAnsi"/>
          <w:sz w:val="22"/>
          <w:szCs w:val="22"/>
        </w:rPr>
        <w:t>ally held by a Lieutena</w:t>
      </w:r>
      <w:r w:rsidRPr="002C249F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2C249F">
        <w:rPr>
          <w:rFonts w:asciiTheme="minorHAnsi" w:eastAsia="Tahoma" w:hAnsiTheme="minorHAnsi" w:cstheme="minorHAnsi"/>
          <w:sz w:val="22"/>
          <w:szCs w:val="22"/>
        </w:rPr>
        <w:t>t Colone</w:t>
      </w:r>
      <w:r w:rsidRPr="002C249F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2C249F">
        <w:rPr>
          <w:rFonts w:asciiTheme="minorHAnsi" w:eastAsia="Tahoma" w:hAnsiTheme="minorHAnsi" w:cstheme="minorHAnsi"/>
          <w:sz w:val="22"/>
          <w:szCs w:val="22"/>
        </w:rPr>
        <w:t>.</w:t>
      </w:r>
      <w:r w:rsidRPr="002C249F">
        <w:rPr>
          <w:rFonts w:asciiTheme="minorHAnsi" w:eastAsia="Tahoma" w:hAnsiTheme="minorHAnsi" w:cstheme="minorHAnsi"/>
          <w:spacing w:val="56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sz w:val="22"/>
          <w:szCs w:val="22"/>
        </w:rPr>
        <w:t>Su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2C249F">
        <w:rPr>
          <w:rFonts w:asciiTheme="minorHAnsi" w:eastAsia="Tahoma" w:hAnsiTheme="minorHAnsi" w:cstheme="minorHAnsi"/>
          <w:sz w:val="22"/>
          <w:szCs w:val="22"/>
        </w:rPr>
        <w:t>cessfully exe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2C249F">
        <w:rPr>
          <w:rFonts w:asciiTheme="minorHAnsi" w:eastAsia="Tahoma" w:hAnsiTheme="minorHAnsi" w:cstheme="minorHAnsi"/>
          <w:sz w:val="22"/>
          <w:szCs w:val="22"/>
        </w:rPr>
        <w:t>uted 50+ re-supply logisti</w:t>
      </w:r>
      <w:r w:rsidRPr="002C249F">
        <w:rPr>
          <w:rFonts w:asciiTheme="minorHAnsi" w:eastAsia="Tahoma" w:hAnsiTheme="minorHAnsi" w:cstheme="minorHAnsi"/>
          <w:spacing w:val="-2"/>
          <w:sz w:val="22"/>
          <w:szCs w:val="22"/>
        </w:rPr>
        <w:t>c</w:t>
      </w:r>
      <w:r w:rsidRPr="002C249F">
        <w:rPr>
          <w:rFonts w:asciiTheme="minorHAnsi" w:eastAsia="Tahoma" w:hAnsiTheme="minorHAnsi" w:cstheme="minorHAnsi"/>
          <w:sz w:val="22"/>
          <w:szCs w:val="22"/>
        </w:rPr>
        <w:t>al missio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C249F">
        <w:rPr>
          <w:rFonts w:asciiTheme="minorHAnsi" w:eastAsia="Tahoma" w:hAnsiTheme="minorHAnsi" w:cstheme="minorHAnsi"/>
          <w:sz w:val="22"/>
          <w:szCs w:val="22"/>
        </w:rPr>
        <w:t>s</w:t>
      </w:r>
      <w:r w:rsidRPr="002C249F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sz w:val="22"/>
          <w:szCs w:val="22"/>
        </w:rPr>
        <w:t>(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2C249F">
        <w:rPr>
          <w:rFonts w:asciiTheme="minorHAnsi" w:eastAsia="Tahoma" w:hAnsiTheme="minorHAnsi" w:cstheme="minorHAnsi"/>
          <w:sz w:val="22"/>
          <w:szCs w:val="22"/>
        </w:rPr>
        <w:t>ood, f</w:t>
      </w:r>
      <w:r w:rsidRPr="002C249F">
        <w:rPr>
          <w:rFonts w:asciiTheme="minorHAnsi" w:eastAsia="Tahoma" w:hAnsiTheme="minorHAnsi" w:cstheme="minorHAnsi"/>
          <w:spacing w:val="-2"/>
          <w:sz w:val="22"/>
          <w:szCs w:val="22"/>
        </w:rPr>
        <w:t>u</w:t>
      </w:r>
      <w:r w:rsidRPr="002C249F">
        <w:rPr>
          <w:rFonts w:asciiTheme="minorHAnsi" w:eastAsia="Tahoma" w:hAnsiTheme="minorHAnsi" w:cstheme="minorHAnsi"/>
          <w:sz w:val="22"/>
          <w:szCs w:val="22"/>
        </w:rPr>
        <w:t>el, et al) under intense time constraints f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2C249F">
        <w:rPr>
          <w:rFonts w:asciiTheme="minorHAnsi" w:eastAsia="Tahoma" w:hAnsiTheme="minorHAnsi" w:cstheme="minorHAnsi"/>
          <w:sz w:val="22"/>
          <w:szCs w:val="22"/>
        </w:rPr>
        <w:t>om Kuwa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2C249F">
        <w:rPr>
          <w:rFonts w:asciiTheme="minorHAnsi" w:eastAsia="Tahoma" w:hAnsiTheme="minorHAnsi" w:cstheme="minorHAnsi"/>
          <w:sz w:val="22"/>
          <w:szCs w:val="22"/>
        </w:rPr>
        <w:t>t to Baghdad, Iraq.</w:t>
      </w:r>
    </w:p>
    <w:p w14:paraId="471A8157" w14:textId="77777777" w:rsidR="0099469D" w:rsidRPr="002C249F" w:rsidRDefault="0099469D" w:rsidP="002C249F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EE0D3D9" w14:textId="77777777" w:rsidR="0099469D" w:rsidRPr="002C249F" w:rsidRDefault="002C249F" w:rsidP="002C249F">
      <w:pPr>
        <w:ind w:left="118" w:right="509"/>
        <w:rPr>
          <w:rFonts w:asciiTheme="minorHAnsi" w:eastAsia="Tahoma" w:hAnsiTheme="minorHAnsi" w:cstheme="minorHAnsi"/>
          <w:sz w:val="22"/>
          <w:szCs w:val="22"/>
        </w:rPr>
      </w:pPr>
      <w:r w:rsidRPr="002C249F">
        <w:rPr>
          <w:rFonts w:asciiTheme="minorHAnsi" w:eastAsia="Tahoma" w:hAnsiTheme="minorHAnsi" w:cstheme="minorHAnsi"/>
          <w:b/>
          <w:sz w:val="22"/>
          <w:szCs w:val="22"/>
        </w:rPr>
        <w:t>Landing</w:t>
      </w:r>
      <w:r w:rsidRPr="002C249F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b/>
          <w:sz w:val="22"/>
          <w:szCs w:val="22"/>
        </w:rPr>
        <w:t>Support Platoon Commander</w:t>
      </w:r>
      <w:r w:rsidRPr="002C249F">
        <w:rPr>
          <w:rFonts w:asciiTheme="minorHAnsi" w:eastAsia="Tahoma" w:hAnsiTheme="minorHAnsi" w:cstheme="minorHAnsi"/>
          <w:b/>
          <w:spacing w:val="4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sz w:val="22"/>
          <w:szCs w:val="22"/>
        </w:rPr>
        <w:t>who su</w:t>
      </w:r>
      <w:r w:rsidRPr="002C249F">
        <w:rPr>
          <w:rFonts w:asciiTheme="minorHAnsi" w:eastAsia="Tahoma" w:hAnsiTheme="minorHAnsi" w:cstheme="minorHAnsi"/>
          <w:spacing w:val="-2"/>
          <w:sz w:val="22"/>
          <w:szCs w:val="22"/>
        </w:rPr>
        <w:t>p</w:t>
      </w:r>
      <w:r w:rsidRPr="002C249F">
        <w:rPr>
          <w:rFonts w:asciiTheme="minorHAnsi" w:eastAsia="Tahoma" w:hAnsiTheme="minorHAnsi" w:cstheme="minorHAnsi"/>
          <w:sz w:val="22"/>
          <w:szCs w:val="22"/>
        </w:rPr>
        <w:t>ported ope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2C249F">
        <w:rPr>
          <w:rFonts w:asciiTheme="minorHAnsi" w:eastAsia="Tahoma" w:hAnsiTheme="minorHAnsi" w:cstheme="minorHAnsi"/>
          <w:sz w:val="22"/>
          <w:szCs w:val="22"/>
        </w:rPr>
        <w:t>a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2C249F">
        <w:rPr>
          <w:rFonts w:asciiTheme="minorHAnsi" w:eastAsia="Tahoma" w:hAnsiTheme="minorHAnsi" w:cstheme="minorHAnsi"/>
          <w:sz w:val="22"/>
          <w:szCs w:val="22"/>
        </w:rPr>
        <w:t>ions in Egyp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2C249F">
        <w:rPr>
          <w:rFonts w:asciiTheme="minorHAnsi" w:eastAsia="Tahoma" w:hAnsiTheme="minorHAnsi" w:cstheme="minorHAnsi"/>
          <w:sz w:val="22"/>
          <w:szCs w:val="22"/>
        </w:rPr>
        <w:t>.  Reduced of</w:t>
      </w:r>
      <w:r w:rsidRPr="002C249F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2C249F">
        <w:rPr>
          <w:rFonts w:asciiTheme="minorHAnsi" w:eastAsia="Tahoma" w:hAnsiTheme="minorHAnsi" w:cstheme="minorHAnsi"/>
          <w:sz w:val="22"/>
          <w:szCs w:val="22"/>
        </w:rPr>
        <w:t>load and reload time</w:t>
      </w:r>
      <w:r w:rsidRPr="002C249F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sz w:val="22"/>
          <w:szCs w:val="22"/>
        </w:rPr>
        <w:t>of 800+ pieces of equipme</w:t>
      </w:r>
      <w:r w:rsidRPr="002C249F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2C249F">
        <w:rPr>
          <w:rFonts w:asciiTheme="minorHAnsi" w:eastAsia="Tahoma" w:hAnsiTheme="minorHAnsi" w:cstheme="minorHAnsi"/>
          <w:sz w:val="22"/>
          <w:szCs w:val="22"/>
        </w:rPr>
        <w:t>t from goal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sz w:val="22"/>
          <w:szCs w:val="22"/>
        </w:rPr>
        <w:t>of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sz w:val="22"/>
          <w:szCs w:val="22"/>
        </w:rPr>
        <w:t>12 days to 7 days.</w:t>
      </w:r>
    </w:p>
    <w:p w14:paraId="722C2596" w14:textId="77777777" w:rsidR="0099469D" w:rsidRPr="002C249F" w:rsidRDefault="0099469D" w:rsidP="002C249F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22AAF211" w14:textId="77777777" w:rsidR="0099469D" w:rsidRPr="002C249F" w:rsidRDefault="002C249F" w:rsidP="002C249F">
      <w:pPr>
        <w:ind w:left="118"/>
        <w:rPr>
          <w:rFonts w:asciiTheme="minorHAnsi" w:eastAsia="Tahoma" w:hAnsiTheme="minorHAnsi" w:cstheme="minorHAnsi"/>
          <w:sz w:val="22"/>
          <w:szCs w:val="22"/>
        </w:rPr>
      </w:pPr>
      <w:r w:rsidRPr="002C249F">
        <w:rPr>
          <w:rFonts w:asciiTheme="minorHAnsi" w:eastAsia="Tahoma" w:hAnsiTheme="minorHAnsi" w:cstheme="minorHAnsi"/>
          <w:b/>
          <w:position w:val="-2"/>
          <w:sz w:val="22"/>
          <w:szCs w:val="22"/>
          <w:u w:color="000000"/>
        </w:rPr>
        <w:t>E</w:t>
      </w:r>
      <w:r w:rsidRPr="002C249F">
        <w:rPr>
          <w:rFonts w:asciiTheme="minorHAnsi" w:eastAsia="Tahoma" w:hAnsiTheme="minorHAnsi" w:cstheme="minorHAnsi"/>
          <w:b/>
          <w:position w:val="-2"/>
          <w:sz w:val="22"/>
          <w:szCs w:val="22"/>
          <w:u w:color="000000"/>
        </w:rPr>
        <w:t>MPLO</w:t>
      </w:r>
      <w:r w:rsidRPr="002C249F">
        <w:rPr>
          <w:rFonts w:asciiTheme="minorHAnsi" w:eastAsia="Tahoma" w:hAnsiTheme="minorHAnsi" w:cstheme="minorHAnsi"/>
          <w:b/>
          <w:spacing w:val="1"/>
          <w:position w:val="-2"/>
          <w:sz w:val="22"/>
          <w:szCs w:val="22"/>
          <w:u w:color="000000"/>
        </w:rPr>
        <w:t>Y</w:t>
      </w:r>
      <w:r w:rsidRPr="002C249F">
        <w:rPr>
          <w:rFonts w:asciiTheme="minorHAnsi" w:eastAsia="Tahoma" w:hAnsiTheme="minorHAnsi" w:cstheme="minorHAnsi"/>
          <w:b/>
          <w:position w:val="-2"/>
          <w:sz w:val="22"/>
          <w:szCs w:val="22"/>
          <w:u w:color="000000"/>
        </w:rPr>
        <w:t>MENT</w:t>
      </w:r>
      <w:r w:rsidRPr="002C249F">
        <w:rPr>
          <w:rFonts w:asciiTheme="minorHAnsi" w:eastAsia="Tahoma" w:hAnsiTheme="minorHAnsi" w:cstheme="minorHAnsi"/>
          <w:b/>
          <w:spacing w:val="-12"/>
          <w:position w:val="-2"/>
          <w:sz w:val="22"/>
          <w:szCs w:val="22"/>
          <w:u w:color="000000"/>
        </w:rPr>
        <w:t xml:space="preserve"> </w:t>
      </w:r>
      <w:r w:rsidRPr="002C249F">
        <w:rPr>
          <w:rFonts w:asciiTheme="minorHAnsi" w:eastAsia="Tahoma" w:hAnsiTheme="minorHAnsi" w:cstheme="minorHAnsi"/>
          <w:b/>
          <w:position w:val="-2"/>
          <w:sz w:val="22"/>
          <w:szCs w:val="22"/>
          <w:u w:color="000000"/>
        </w:rPr>
        <w:t>H</w:t>
      </w:r>
      <w:r w:rsidRPr="002C249F">
        <w:rPr>
          <w:rFonts w:asciiTheme="minorHAnsi" w:eastAsia="Tahoma" w:hAnsiTheme="minorHAnsi" w:cstheme="minorHAnsi"/>
          <w:b/>
          <w:position w:val="-2"/>
          <w:sz w:val="22"/>
          <w:szCs w:val="22"/>
          <w:u w:color="000000"/>
        </w:rPr>
        <w:t>ISTO</w:t>
      </w:r>
      <w:r w:rsidRPr="002C249F">
        <w:rPr>
          <w:rFonts w:asciiTheme="minorHAnsi" w:eastAsia="Tahoma" w:hAnsiTheme="minorHAnsi" w:cstheme="minorHAnsi"/>
          <w:b/>
          <w:spacing w:val="1"/>
          <w:position w:val="-2"/>
          <w:sz w:val="22"/>
          <w:szCs w:val="22"/>
          <w:u w:color="000000"/>
        </w:rPr>
        <w:t>R</w:t>
      </w:r>
      <w:r w:rsidRPr="002C249F">
        <w:rPr>
          <w:rFonts w:asciiTheme="minorHAnsi" w:eastAsia="Tahoma" w:hAnsiTheme="minorHAnsi" w:cstheme="minorHAnsi"/>
          <w:b/>
          <w:position w:val="-2"/>
          <w:sz w:val="22"/>
          <w:szCs w:val="22"/>
          <w:u w:color="000000"/>
        </w:rPr>
        <w:t>Y</w:t>
      </w:r>
      <w:r w:rsidRPr="002C249F">
        <w:rPr>
          <w:rFonts w:asciiTheme="minorHAnsi" w:eastAsia="Tahoma" w:hAnsiTheme="minorHAnsi" w:cstheme="minorHAnsi"/>
          <w:b/>
          <w:position w:val="-2"/>
          <w:sz w:val="22"/>
          <w:szCs w:val="22"/>
          <w:u w:color="000000"/>
        </w:rPr>
        <w:t>:</w:t>
      </w:r>
    </w:p>
    <w:p w14:paraId="13153259" w14:textId="77777777" w:rsidR="0099469D" w:rsidRPr="002C249F" w:rsidRDefault="0099469D" w:rsidP="002C249F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2F392E57" w14:textId="77777777" w:rsidR="0099469D" w:rsidRPr="002C249F" w:rsidRDefault="002C249F" w:rsidP="002C249F">
      <w:pPr>
        <w:spacing w:before="26"/>
        <w:ind w:left="118"/>
        <w:rPr>
          <w:rFonts w:asciiTheme="minorHAnsi" w:eastAsia="Tahoma" w:hAnsiTheme="minorHAnsi" w:cstheme="minorHAnsi"/>
          <w:sz w:val="22"/>
          <w:szCs w:val="22"/>
        </w:rPr>
      </w:pPr>
      <w:r w:rsidRPr="002C249F">
        <w:rPr>
          <w:rFonts w:asciiTheme="minorHAnsi" w:eastAsia="Tahoma" w:hAnsiTheme="minorHAnsi" w:cstheme="minorHAnsi"/>
          <w:b/>
          <w:sz w:val="22"/>
          <w:szCs w:val="22"/>
        </w:rPr>
        <w:t xml:space="preserve">United States Marine </w:t>
      </w:r>
      <w:r w:rsidRPr="002C249F">
        <w:rPr>
          <w:rFonts w:asciiTheme="minorHAnsi" w:eastAsia="Tahoma" w:hAnsiTheme="minorHAnsi" w:cstheme="minorHAnsi"/>
          <w:b/>
          <w:spacing w:val="-3"/>
          <w:sz w:val="22"/>
          <w:szCs w:val="22"/>
        </w:rPr>
        <w:t>C</w:t>
      </w:r>
      <w:r w:rsidRPr="002C249F">
        <w:rPr>
          <w:rFonts w:asciiTheme="minorHAnsi" w:eastAsia="Tahoma" w:hAnsiTheme="minorHAnsi" w:cstheme="minorHAnsi"/>
          <w:b/>
          <w:sz w:val="22"/>
          <w:szCs w:val="22"/>
        </w:rPr>
        <w:t>orps Officer – Captain</w:t>
      </w:r>
    </w:p>
    <w:p w14:paraId="3FB38750" w14:textId="77777777" w:rsidR="0099469D" w:rsidRPr="002C249F" w:rsidRDefault="0099469D" w:rsidP="002C249F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655ADB61" w14:textId="77777777" w:rsidR="0099469D" w:rsidRPr="002C249F" w:rsidRDefault="002C249F" w:rsidP="002C249F">
      <w:pPr>
        <w:ind w:left="118" w:right="633"/>
        <w:rPr>
          <w:rFonts w:asciiTheme="minorHAnsi" w:eastAsia="Tahoma" w:hAnsiTheme="minorHAnsi" w:cstheme="minorHAnsi"/>
          <w:sz w:val="22"/>
          <w:szCs w:val="22"/>
        </w:rPr>
      </w:pPr>
      <w:r w:rsidRPr="002C249F">
        <w:rPr>
          <w:rFonts w:asciiTheme="minorHAnsi" w:eastAsia="Tahoma" w:hAnsiTheme="minorHAnsi" w:cstheme="minorHAnsi"/>
          <w:b/>
          <w:sz w:val="22"/>
          <w:szCs w:val="22"/>
        </w:rPr>
        <w:t>Maintenan</w:t>
      </w:r>
      <w:r w:rsidRPr="002C249F">
        <w:rPr>
          <w:rFonts w:asciiTheme="minorHAnsi" w:eastAsia="Tahoma" w:hAnsiTheme="minorHAnsi" w:cstheme="minorHAnsi"/>
          <w:b/>
          <w:spacing w:val="-1"/>
          <w:sz w:val="22"/>
          <w:szCs w:val="22"/>
        </w:rPr>
        <w:t>c</w:t>
      </w:r>
      <w:r w:rsidRPr="002C249F">
        <w:rPr>
          <w:rFonts w:asciiTheme="minorHAnsi" w:eastAsia="Tahoma" w:hAnsiTheme="minorHAnsi" w:cstheme="minorHAnsi"/>
          <w:b/>
          <w:sz w:val="22"/>
          <w:szCs w:val="22"/>
        </w:rPr>
        <w:t>e Company</w:t>
      </w:r>
      <w:r w:rsidRPr="002C249F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b/>
          <w:sz w:val="22"/>
          <w:szCs w:val="22"/>
        </w:rPr>
        <w:t xml:space="preserve">Commander, CA                                                      </w:t>
      </w:r>
      <w:r w:rsidRPr="002C249F">
        <w:rPr>
          <w:rFonts w:asciiTheme="minorHAnsi" w:eastAsia="Tahoma" w:hAnsiTheme="minorHAnsi" w:cstheme="minorHAnsi"/>
          <w:b/>
          <w:spacing w:val="36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b/>
          <w:sz w:val="22"/>
          <w:szCs w:val="22"/>
        </w:rPr>
        <w:t xml:space="preserve">200 </w:t>
      </w:r>
      <w:r w:rsidRPr="002C249F">
        <w:rPr>
          <w:rFonts w:asciiTheme="minorHAnsi" w:eastAsia="Tahoma" w:hAnsiTheme="minorHAnsi" w:cstheme="minorHAnsi"/>
          <w:b/>
          <w:spacing w:val="1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b/>
          <w:sz w:val="22"/>
          <w:szCs w:val="22"/>
        </w:rPr>
        <w:t xml:space="preserve"> - Present </w:t>
      </w:r>
      <w:r w:rsidRPr="002C249F">
        <w:rPr>
          <w:rFonts w:asciiTheme="minorHAnsi" w:eastAsia="Tahoma" w:hAnsiTheme="minorHAnsi" w:cstheme="minorHAnsi"/>
          <w:sz w:val="22"/>
          <w:szCs w:val="22"/>
        </w:rPr>
        <w:t>Led a team of</w:t>
      </w:r>
      <w:r w:rsidRPr="002C249F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sz w:val="22"/>
          <w:szCs w:val="22"/>
        </w:rPr>
        <w:t>110 Marines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sz w:val="22"/>
          <w:szCs w:val="22"/>
        </w:rPr>
        <w:t>tas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2C249F">
        <w:rPr>
          <w:rFonts w:asciiTheme="minorHAnsi" w:eastAsia="Tahoma" w:hAnsiTheme="minorHAnsi" w:cstheme="minorHAnsi"/>
          <w:sz w:val="22"/>
          <w:szCs w:val="22"/>
        </w:rPr>
        <w:t>ed with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sz w:val="22"/>
          <w:szCs w:val="22"/>
        </w:rPr>
        <w:t>maintaining</w:t>
      </w:r>
      <w:r w:rsidRPr="002C249F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sz w:val="22"/>
          <w:szCs w:val="22"/>
        </w:rPr>
        <w:t>the combat readiness of 2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4</w:t>
      </w:r>
      <w:r w:rsidRPr="002C249F">
        <w:rPr>
          <w:rFonts w:asciiTheme="minorHAnsi" w:eastAsia="Tahoma" w:hAnsiTheme="minorHAnsi" w:cstheme="minorHAnsi"/>
          <w:sz w:val="22"/>
          <w:szCs w:val="22"/>
        </w:rPr>
        <w:t>0+ pieces of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sz w:val="22"/>
          <w:szCs w:val="22"/>
        </w:rPr>
        <w:t>tacti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2C249F">
        <w:rPr>
          <w:rFonts w:asciiTheme="minorHAnsi" w:eastAsia="Tahoma" w:hAnsiTheme="minorHAnsi" w:cstheme="minorHAnsi"/>
          <w:sz w:val="22"/>
          <w:szCs w:val="22"/>
        </w:rPr>
        <w:t>al equipment valued at o</w:t>
      </w:r>
      <w:r w:rsidRPr="002C249F">
        <w:rPr>
          <w:rFonts w:asciiTheme="minorHAnsi" w:eastAsia="Tahoma" w:hAnsiTheme="minorHAnsi" w:cstheme="minorHAnsi"/>
          <w:spacing w:val="-2"/>
          <w:sz w:val="22"/>
          <w:szCs w:val="22"/>
        </w:rPr>
        <w:t>v</w:t>
      </w:r>
      <w:r w:rsidRPr="002C249F">
        <w:rPr>
          <w:rFonts w:asciiTheme="minorHAnsi" w:eastAsia="Tahoma" w:hAnsiTheme="minorHAnsi" w:cstheme="minorHAnsi"/>
          <w:sz w:val="22"/>
          <w:szCs w:val="22"/>
        </w:rPr>
        <w:t xml:space="preserve">er $95 million. </w:t>
      </w:r>
      <w:r w:rsidRPr="002C249F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sz w:val="22"/>
          <w:szCs w:val="22"/>
        </w:rPr>
        <w:t>Guided Company in a conti</w:t>
      </w:r>
      <w:r w:rsidRPr="002C249F">
        <w:rPr>
          <w:rFonts w:asciiTheme="minorHAnsi" w:eastAsia="Tahoma" w:hAnsiTheme="minorHAnsi" w:cstheme="minorHAnsi"/>
          <w:spacing w:val="-3"/>
          <w:sz w:val="22"/>
          <w:szCs w:val="22"/>
        </w:rPr>
        <w:t>n</w:t>
      </w:r>
      <w:r w:rsidRPr="002C249F">
        <w:rPr>
          <w:rFonts w:asciiTheme="minorHAnsi" w:eastAsia="Tahoma" w:hAnsiTheme="minorHAnsi" w:cstheme="minorHAnsi"/>
          <w:sz w:val="22"/>
          <w:szCs w:val="22"/>
        </w:rPr>
        <w:t>ually changi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C249F">
        <w:rPr>
          <w:rFonts w:asciiTheme="minorHAnsi" w:eastAsia="Tahoma" w:hAnsiTheme="minorHAnsi" w:cstheme="minorHAnsi"/>
          <w:sz w:val="22"/>
          <w:szCs w:val="22"/>
        </w:rPr>
        <w:t>g environme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C249F">
        <w:rPr>
          <w:rFonts w:asciiTheme="minorHAnsi" w:eastAsia="Tahoma" w:hAnsiTheme="minorHAnsi" w:cstheme="minorHAnsi"/>
          <w:sz w:val="22"/>
          <w:szCs w:val="22"/>
        </w:rPr>
        <w:t>t and excee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2C249F">
        <w:rPr>
          <w:rFonts w:asciiTheme="minorHAnsi" w:eastAsia="Tahoma" w:hAnsiTheme="minorHAnsi" w:cstheme="minorHAnsi"/>
          <w:sz w:val="22"/>
          <w:szCs w:val="22"/>
        </w:rPr>
        <w:t>ed Ba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2C249F">
        <w:rPr>
          <w:rFonts w:asciiTheme="minorHAnsi" w:eastAsia="Tahoma" w:hAnsiTheme="minorHAnsi" w:cstheme="minorHAnsi"/>
          <w:sz w:val="22"/>
          <w:szCs w:val="22"/>
        </w:rPr>
        <w:t xml:space="preserve">talion </w:t>
      </w:r>
      <w:r w:rsidRPr="002C249F">
        <w:rPr>
          <w:rFonts w:asciiTheme="minorHAnsi" w:eastAsia="Tahoma" w:hAnsiTheme="minorHAnsi" w:cstheme="minorHAnsi"/>
          <w:spacing w:val="-2"/>
          <w:sz w:val="22"/>
          <w:szCs w:val="22"/>
        </w:rPr>
        <w:t>C</w:t>
      </w:r>
      <w:r w:rsidRPr="002C249F">
        <w:rPr>
          <w:rFonts w:asciiTheme="minorHAnsi" w:eastAsia="Tahoma" w:hAnsiTheme="minorHAnsi" w:cstheme="minorHAnsi"/>
          <w:sz w:val="22"/>
          <w:szCs w:val="22"/>
        </w:rPr>
        <w:t>ommander’s goa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2C249F">
        <w:rPr>
          <w:rFonts w:asciiTheme="minorHAnsi" w:eastAsia="Tahoma" w:hAnsiTheme="minorHAnsi" w:cstheme="minorHAnsi"/>
          <w:sz w:val="22"/>
          <w:szCs w:val="22"/>
        </w:rPr>
        <w:t>s.</w:t>
      </w:r>
    </w:p>
    <w:p w14:paraId="699F17D7" w14:textId="77777777" w:rsidR="0099469D" w:rsidRPr="002C249F" w:rsidRDefault="0099469D" w:rsidP="002C249F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176279C3" w14:textId="77777777" w:rsidR="0099469D" w:rsidRPr="002C249F" w:rsidRDefault="002C249F" w:rsidP="002C249F">
      <w:pPr>
        <w:ind w:left="118"/>
        <w:rPr>
          <w:rFonts w:asciiTheme="minorHAnsi" w:eastAsia="Tahoma" w:hAnsiTheme="minorHAnsi" w:cstheme="minorHAnsi"/>
          <w:sz w:val="22"/>
          <w:szCs w:val="22"/>
        </w:rPr>
      </w:pPr>
      <w:r w:rsidRPr="002C249F">
        <w:rPr>
          <w:rFonts w:asciiTheme="minorHAnsi" w:eastAsia="Tahoma" w:hAnsiTheme="minorHAnsi" w:cstheme="minorHAnsi"/>
          <w:b/>
          <w:sz w:val="22"/>
          <w:szCs w:val="22"/>
        </w:rPr>
        <w:t>Company Executive</w:t>
      </w:r>
      <w:r w:rsidRPr="002C249F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b/>
          <w:sz w:val="22"/>
          <w:szCs w:val="22"/>
        </w:rPr>
        <w:t xml:space="preserve">Officer, Kuwait &amp; CA                                                    </w:t>
      </w:r>
      <w:r w:rsidRPr="002C249F">
        <w:rPr>
          <w:rFonts w:asciiTheme="minorHAnsi" w:eastAsia="Tahoma" w:hAnsiTheme="minorHAnsi" w:cstheme="minorHAnsi"/>
          <w:b/>
          <w:spacing w:val="25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b/>
          <w:sz w:val="22"/>
          <w:szCs w:val="22"/>
        </w:rPr>
        <w:t>200</w:t>
      </w:r>
      <w:r w:rsidRPr="002C249F">
        <w:rPr>
          <w:rFonts w:asciiTheme="minorHAnsi" w:eastAsia="Tahoma" w:hAnsiTheme="minorHAnsi" w:cstheme="minorHAnsi"/>
          <w:b/>
          <w:w w:val="218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b/>
          <w:sz w:val="22"/>
          <w:szCs w:val="22"/>
        </w:rPr>
        <w:t xml:space="preserve"> - 200</w:t>
      </w:r>
      <w:r w:rsidRPr="002C249F">
        <w:rPr>
          <w:rFonts w:asciiTheme="minorHAnsi" w:eastAsia="Tahoma" w:hAnsiTheme="minorHAnsi" w:cstheme="minorHAnsi"/>
          <w:b/>
          <w:w w:val="218"/>
          <w:sz w:val="22"/>
          <w:szCs w:val="22"/>
        </w:rPr>
        <w:t xml:space="preserve"> </w:t>
      </w:r>
    </w:p>
    <w:p w14:paraId="37E5DB79" w14:textId="77777777" w:rsidR="0099469D" w:rsidRPr="002C249F" w:rsidRDefault="002C249F" w:rsidP="002C249F">
      <w:pPr>
        <w:ind w:left="118" w:right="71"/>
        <w:rPr>
          <w:rFonts w:asciiTheme="minorHAnsi" w:eastAsia="Tahoma" w:hAnsiTheme="minorHAnsi" w:cstheme="minorHAnsi"/>
          <w:sz w:val="22"/>
          <w:szCs w:val="22"/>
        </w:rPr>
      </w:pPr>
      <w:r w:rsidRPr="002C249F">
        <w:rPr>
          <w:rFonts w:asciiTheme="minorHAnsi" w:eastAsia="Tahoma" w:hAnsiTheme="minorHAnsi" w:cstheme="minorHAnsi"/>
          <w:sz w:val="22"/>
          <w:szCs w:val="22"/>
        </w:rPr>
        <w:t>Second in command of a</w:t>
      </w:r>
      <w:r w:rsidRPr="002C249F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sz w:val="22"/>
          <w:szCs w:val="22"/>
        </w:rPr>
        <w:t>300+ Marine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sz w:val="22"/>
          <w:szCs w:val="22"/>
        </w:rPr>
        <w:t>unit tasked with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sz w:val="22"/>
          <w:szCs w:val="22"/>
        </w:rPr>
        <w:t>coordi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C249F">
        <w:rPr>
          <w:rFonts w:asciiTheme="minorHAnsi" w:eastAsia="Tahoma" w:hAnsiTheme="minorHAnsi" w:cstheme="minorHAnsi"/>
          <w:sz w:val="22"/>
          <w:szCs w:val="22"/>
        </w:rPr>
        <w:t>at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2C249F">
        <w:rPr>
          <w:rFonts w:asciiTheme="minorHAnsi" w:eastAsia="Tahoma" w:hAnsiTheme="minorHAnsi" w:cstheme="minorHAnsi"/>
          <w:sz w:val="22"/>
          <w:szCs w:val="22"/>
        </w:rPr>
        <w:t>ng and track</w:t>
      </w:r>
      <w:r w:rsidRPr="002C249F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2C249F">
        <w:rPr>
          <w:rFonts w:asciiTheme="minorHAnsi" w:eastAsia="Tahoma" w:hAnsiTheme="minorHAnsi" w:cstheme="minorHAnsi"/>
          <w:sz w:val="22"/>
          <w:szCs w:val="22"/>
        </w:rPr>
        <w:t xml:space="preserve">ng </w:t>
      </w:r>
      <w:r w:rsidRPr="002C249F">
        <w:rPr>
          <w:rFonts w:asciiTheme="minorHAnsi" w:eastAsia="Tahoma" w:hAnsiTheme="minorHAnsi" w:cstheme="minorHAnsi"/>
          <w:sz w:val="22"/>
          <w:szCs w:val="22"/>
        </w:rPr>
        <w:t>trans</w:t>
      </w:r>
      <w:r w:rsidRPr="002C249F">
        <w:rPr>
          <w:rFonts w:asciiTheme="minorHAnsi" w:eastAsia="Tahoma" w:hAnsiTheme="minorHAnsi" w:cstheme="minorHAnsi"/>
          <w:spacing w:val="-2"/>
          <w:sz w:val="22"/>
          <w:szCs w:val="22"/>
        </w:rPr>
        <w:t>p</w:t>
      </w:r>
      <w:r w:rsidRPr="002C249F">
        <w:rPr>
          <w:rFonts w:asciiTheme="minorHAnsi" w:eastAsia="Tahoma" w:hAnsiTheme="minorHAnsi" w:cstheme="minorHAnsi"/>
          <w:sz w:val="22"/>
          <w:szCs w:val="22"/>
        </w:rPr>
        <w:t>ortation nee</w:t>
      </w:r>
      <w:r w:rsidRPr="002C249F">
        <w:rPr>
          <w:rFonts w:asciiTheme="minorHAnsi" w:eastAsia="Tahoma" w:hAnsiTheme="minorHAnsi" w:cstheme="minorHAnsi"/>
          <w:spacing w:val="-2"/>
          <w:sz w:val="22"/>
          <w:szCs w:val="22"/>
        </w:rPr>
        <w:t>d</w:t>
      </w:r>
      <w:r w:rsidRPr="002C249F">
        <w:rPr>
          <w:rFonts w:asciiTheme="minorHAnsi" w:eastAsia="Tahoma" w:hAnsiTheme="minorHAnsi" w:cstheme="minorHAnsi"/>
          <w:sz w:val="22"/>
          <w:szCs w:val="22"/>
        </w:rPr>
        <w:t>s for Marines from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sz w:val="22"/>
          <w:szCs w:val="22"/>
        </w:rPr>
        <w:t>six battal</w:t>
      </w:r>
      <w:r w:rsidRPr="002C249F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2C249F">
        <w:rPr>
          <w:rFonts w:asciiTheme="minorHAnsi" w:eastAsia="Tahoma" w:hAnsiTheme="minorHAnsi" w:cstheme="minorHAnsi"/>
          <w:sz w:val="22"/>
          <w:szCs w:val="22"/>
        </w:rPr>
        <w:t>ons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sz w:val="22"/>
          <w:szCs w:val="22"/>
        </w:rPr>
        <w:t>with over 200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sz w:val="22"/>
          <w:szCs w:val="22"/>
        </w:rPr>
        <w:t>different pie</w:t>
      </w:r>
      <w:r w:rsidRPr="002C249F">
        <w:rPr>
          <w:rFonts w:asciiTheme="minorHAnsi" w:eastAsia="Tahoma" w:hAnsiTheme="minorHAnsi" w:cstheme="minorHAnsi"/>
          <w:spacing w:val="-2"/>
          <w:sz w:val="22"/>
          <w:szCs w:val="22"/>
        </w:rPr>
        <w:t>c</w:t>
      </w:r>
      <w:r w:rsidRPr="002C249F">
        <w:rPr>
          <w:rFonts w:asciiTheme="minorHAnsi" w:eastAsia="Tahoma" w:hAnsiTheme="minorHAnsi" w:cstheme="minorHAnsi"/>
          <w:sz w:val="22"/>
          <w:szCs w:val="22"/>
        </w:rPr>
        <w:t>es of tacti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2C249F">
        <w:rPr>
          <w:rFonts w:asciiTheme="minorHAnsi" w:eastAsia="Tahoma" w:hAnsiTheme="minorHAnsi" w:cstheme="minorHAnsi"/>
          <w:sz w:val="22"/>
          <w:szCs w:val="22"/>
        </w:rPr>
        <w:t>al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sz w:val="22"/>
          <w:szCs w:val="22"/>
        </w:rPr>
        <w:t>equipment.</w:t>
      </w:r>
      <w:r w:rsidRPr="002C249F">
        <w:rPr>
          <w:rFonts w:asciiTheme="minorHAnsi" w:eastAsia="Tahoma" w:hAnsiTheme="minorHAnsi" w:cstheme="minorHAnsi"/>
          <w:spacing w:val="6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sz w:val="22"/>
          <w:szCs w:val="22"/>
        </w:rPr>
        <w:t xml:space="preserve">Planned, </w:t>
      </w:r>
      <w:r w:rsidRPr="002C249F">
        <w:rPr>
          <w:rFonts w:asciiTheme="minorHAnsi" w:eastAsia="Tahoma" w:hAnsiTheme="minorHAnsi" w:cstheme="minorHAnsi"/>
          <w:spacing w:val="-2"/>
          <w:sz w:val="22"/>
          <w:szCs w:val="22"/>
        </w:rPr>
        <w:t>c</w:t>
      </w:r>
      <w:r w:rsidRPr="002C249F">
        <w:rPr>
          <w:rFonts w:asciiTheme="minorHAnsi" w:eastAsia="Tahoma" w:hAnsiTheme="minorHAnsi" w:cstheme="minorHAnsi"/>
          <w:sz w:val="22"/>
          <w:szCs w:val="22"/>
        </w:rPr>
        <w:t>oo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2C249F">
        <w:rPr>
          <w:rFonts w:asciiTheme="minorHAnsi" w:eastAsia="Tahoma" w:hAnsiTheme="minorHAnsi" w:cstheme="minorHAnsi"/>
          <w:sz w:val="22"/>
          <w:szCs w:val="22"/>
        </w:rPr>
        <w:t>dinated, and executed</w:t>
      </w:r>
      <w:r w:rsidRPr="002C249F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sz w:val="22"/>
          <w:szCs w:val="22"/>
        </w:rPr>
        <w:t>relocat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2C249F">
        <w:rPr>
          <w:rFonts w:asciiTheme="minorHAnsi" w:eastAsia="Tahoma" w:hAnsiTheme="minorHAnsi" w:cstheme="minorHAnsi"/>
          <w:sz w:val="22"/>
          <w:szCs w:val="22"/>
        </w:rPr>
        <w:t>on,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sz w:val="22"/>
          <w:szCs w:val="22"/>
        </w:rPr>
        <w:t>safely moving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sz w:val="22"/>
          <w:szCs w:val="22"/>
        </w:rPr>
        <w:t>100+ Marines and 40 vehi</w:t>
      </w:r>
      <w:r w:rsidRPr="002C249F">
        <w:rPr>
          <w:rFonts w:asciiTheme="minorHAnsi" w:eastAsia="Tahoma" w:hAnsiTheme="minorHAnsi" w:cstheme="minorHAnsi"/>
          <w:spacing w:val="-2"/>
          <w:sz w:val="22"/>
          <w:szCs w:val="22"/>
        </w:rPr>
        <w:t>c</w:t>
      </w:r>
      <w:r w:rsidRPr="002C249F">
        <w:rPr>
          <w:rFonts w:asciiTheme="minorHAnsi" w:eastAsia="Tahoma" w:hAnsiTheme="minorHAnsi" w:cstheme="minorHAnsi"/>
          <w:sz w:val="22"/>
          <w:szCs w:val="22"/>
        </w:rPr>
        <w:t>les during M</w:t>
      </w:r>
      <w:r w:rsidRPr="002C249F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2C249F">
        <w:rPr>
          <w:rFonts w:asciiTheme="minorHAnsi" w:eastAsia="Tahoma" w:hAnsiTheme="minorHAnsi" w:cstheme="minorHAnsi"/>
          <w:sz w:val="22"/>
          <w:szCs w:val="22"/>
        </w:rPr>
        <w:t>ddle East de</w:t>
      </w:r>
      <w:r w:rsidRPr="002C249F">
        <w:rPr>
          <w:rFonts w:asciiTheme="minorHAnsi" w:eastAsia="Tahoma" w:hAnsiTheme="minorHAnsi" w:cstheme="minorHAnsi"/>
          <w:spacing w:val="-2"/>
          <w:sz w:val="22"/>
          <w:szCs w:val="22"/>
        </w:rPr>
        <w:t>p</w:t>
      </w:r>
      <w:r w:rsidRPr="002C249F">
        <w:rPr>
          <w:rFonts w:asciiTheme="minorHAnsi" w:eastAsia="Tahoma" w:hAnsiTheme="minorHAnsi" w:cstheme="minorHAnsi"/>
          <w:sz w:val="22"/>
          <w:szCs w:val="22"/>
        </w:rPr>
        <w:t>loyment.</w:t>
      </w:r>
    </w:p>
    <w:p w14:paraId="08217C30" w14:textId="77777777" w:rsidR="0099469D" w:rsidRPr="002C249F" w:rsidRDefault="0099469D" w:rsidP="002C249F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07A5FF01" w14:textId="77777777" w:rsidR="0099469D" w:rsidRPr="002C249F" w:rsidRDefault="002C249F" w:rsidP="002C249F">
      <w:pPr>
        <w:ind w:left="118"/>
        <w:rPr>
          <w:rFonts w:asciiTheme="minorHAnsi" w:eastAsia="Tahoma" w:hAnsiTheme="minorHAnsi" w:cstheme="minorHAnsi"/>
          <w:sz w:val="22"/>
          <w:szCs w:val="22"/>
        </w:rPr>
      </w:pPr>
      <w:r w:rsidRPr="002C249F">
        <w:rPr>
          <w:rFonts w:asciiTheme="minorHAnsi" w:eastAsia="Tahoma" w:hAnsiTheme="minorHAnsi" w:cstheme="minorHAnsi"/>
          <w:b/>
          <w:sz w:val="22"/>
          <w:szCs w:val="22"/>
        </w:rPr>
        <w:t>Liaison</w:t>
      </w:r>
      <w:r w:rsidRPr="002C249F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b/>
          <w:sz w:val="22"/>
          <w:szCs w:val="22"/>
        </w:rPr>
        <w:t>Off</w:t>
      </w:r>
      <w:r w:rsidRPr="002C249F">
        <w:rPr>
          <w:rFonts w:asciiTheme="minorHAnsi" w:eastAsia="Tahoma" w:hAnsiTheme="minorHAnsi" w:cstheme="minorHAnsi"/>
          <w:b/>
          <w:spacing w:val="-2"/>
          <w:sz w:val="22"/>
          <w:szCs w:val="22"/>
        </w:rPr>
        <w:t>i</w:t>
      </w:r>
      <w:r w:rsidRPr="002C249F">
        <w:rPr>
          <w:rFonts w:asciiTheme="minorHAnsi" w:eastAsia="Tahoma" w:hAnsiTheme="minorHAnsi" w:cstheme="minorHAnsi"/>
          <w:b/>
          <w:sz w:val="22"/>
          <w:szCs w:val="22"/>
        </w:rPr>
        <w:t xml:space="preserve">cer – </w:t>
      </w:r>
      <w:r w:rsidRPr="002C249F">
        <w:rPr>
          <w:rFonts w:asciiTheme="minorHAnsi" w:eastAsia="Tahoma" w:hAnsiTheme="minorHAnsi" w:cstheme="minorHAnsi"/>
          <w:b/>
          <w:spacing w:val="-1"/>
          <w:sz w:val="22"/>
          <w:szCs w:val="22"/>
        </w:rPr>
        <w:t>1</w:t>
      </w:r>
      <w:r w:rsidRPr="002C249F">
        <w:rPr>
          <w:rFonts w:asciiTheme="minorHAnsi" w:eastAsia="Tahoma" w:hAnsiTheme="minorHAnsi" w:cstheme="minorHAnsi"/>
          <w:b/>
          <w:w w:val="99"/>
          <w:position w:val="9"/>
          <w:sz w:val="22"/>
          <w:szCs w:val="22"/>
        </w:rPr>
        <w:t>ST</w:t>
      </w:r>
      <w:r w:rsidRPr="002C249F">
        <w:rPr>
          <w:rFonts w:asciiTheme="minorHAnsi" w:eastAsia="Tahoma" w:hAnsiTheme="minorHAnsi" w:cstheme="minorHAnsi"/>
          <w:b/>
          <w:position w:val="9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b/>
          <w:spacing w:val="-17"/>
          <w:position w:val="9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b/>
          <w:sz w:val="22"/>
          <w:szCs w:val="22"/>
        </w:rPr>
        <w:t xml:space="preserve">Marine Division, Kuwait and Iraq                               </w:t>
      </w:r>
      <w:r w:rsidRPr="002C249F">
        <w:rPr>
          <w:rFonts w:asciiTheme="minorHAnsi" w:eastAsia="Tahoma" w:hAnsiTheme="minorHAnsi" w:cstheme="minorHAnsi"/>
          <w:b/>
          <w:spacing w:val="-1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b/>
          <w:sz w:val="22"/>
          <w:szCs w:val="22"/>
        </w:rPr>
        <w:t>200</w:t>
      </w:r>
      <w:r w:rsidRPr="002C249F">
        <w:rPr>
          <w:rFonts w:asciiTheme="minorHAnsi" w:eastAsia="Tahoma" w:hAnsiTheme="minorHAnsi" w:cstheme="minorHAnsi"/>
          <w:b/>
          <w:w w:val="218"/>
          <w:sz w:val="22"/>
          <w:szCs w:val="22"/>
        </w:rPr>
        <w:t xml:space="preserve"> </w:t>
      </w:r>
    </w:p>
    <w:p w14:paraId="06347A5F" w14:textId="77777777" w:rsidR="0099469D" w:rsidRPr="002C249F" w:rsidRDefault="002C249F" w:rsidP="002C249F">
      <w:pPr>
        <w:spacing w:before="7"/>
        <w:ind w:left="118" w:right="158"/>
        <w:rPr>
          <w:rFonts w:asciiTheme="minorHAnsi" w:eastAsia="Tahoma" w:hAnsiTheme="minorHAnsi" w:cstheme="minorHAnsi"/>
          <w:sz w:val="22"/>
          <w:szCs w:val="22"/>
        </w:rPr>
      </w:pPr>
      <w:r w:rsidRPr="002C249F">
        <w:rPr>
          <w:rFonts w:asciiTheme="minorHAnsi" w:eastAsia="Tahoma" w:hAnsiTheme="minorHAnsi" w:cstheme="minorHAnsi"/>
          <w:sz w:val="22"/>
          <w:szCs w:val="22"/>
        </w:rPr>
        <w:t xml:space="preserve">Handled all </w:t>
      </w:r>
      <w:r w:rsidRPr="002C249F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2C249F">
        <w:rPr>
          <w:rFonts w:asciiTheme="minorHAnsi" w:eastAsia="Tahoma" w:hAnsiTheme="minorHAnsi" w:cstheme="minorHAnsi"/>
          <w:sz w:val="22"/>
          <w:szCs w:val="22"/>
        </w:rPr>
        <w:t>gistical requests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sz w:val="22"/>
          <w:szCs w:val="22"/>
        </w:rPr>
        <w:t>and miss</w:t>
      </w:r>
      <w:r w:rsidRPr="002C249F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2C249F">
        <w:rPr>
          <w:rFonts w:asciiTheme="minorHAnsi" w:eastAsia="Tahoma" w:hAnsiTheme="minorHAnsi" w:cstheme="minorHAnsi"/>
          <w:sz w:val="22"/>
          <w:szCs w:val="22"/>
        </w:rPr>
        <w:t xml:space="preserve">ons 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2C249F">
        <w:rPr>
          <w:rFonts w:asciiTheme="minorHAnsi" w:eastAsia="Tahoma" w:hAnsiTheme="minorHAnsi" w:cstheme="minorHAnsi"/>
          <w:sz w:val="22"/>
          <w:szCs w:val="22"/>
        </w:rPr>
        <w:t xml:space="preserve">or the 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1</w:t>
      </w:r>
      <w:r w:rsidRPr="002C249F">
        <w:rPr>
          <w:rFonts w:asciiTheme="minorHAnsi" w:eastAsia="Tahoma" w:hAnsiTheme="minorHAnsi" w:cstheme="minorHAnsi"/>
          <w:spacing w:val="-1"/>
          <w:position w:val="9"/>
          <w:sz w:val="22"/>
          <w:szCs w:val="22"/>
        </w:rPr>
        <w:t>s</w:t>
      </w:r>
      <w:r w:rsidRPr="002C249F">
        <w:rPr>
          <w:rFonts w:asciiTheme="minorHAnsi" w:eastAsia="Tahoma" w:hAnsiTheme="minorHAnsi" w:cstheme="minorHAnsi"/>
          <w:position w:val="9"/>
          <w:sz w:val="22"/>
          <w:szCs w:val="22"/>
        </w:rPr>
        <w:t>t</w:t>
      </w:r>
      <w:r w:rsidRPr="002C249F">
        <w:rPr>
          <w:rFonts w:asciiTheme="minorHAnsi" w:eastAsia="Tahoma" w:hAnsiTheme="minorHAnsi" w:cstheme="minorHAnsi"/>
          <w:spacing w:val="21"/>
          <w:position w:val="9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sz w:val="22"/>
          <w:szCs w:val="22"/>
        </w:rPr>
        <w:t>Marine Divis</w:t>
      </w:r>
      <w:r w:rsidRPr="002C249F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2C249F">
        <w:rPr>
          <w:rFonts w:asciiTheme="minorHAnsi" w:eastAsia="Tahoma" w:hAnsiTheme="minorHAnsi" w:cstheme="minorHAnsi"/>
          <w:sz w:val="22"/>
          <w:szCs w:val="22"/>
        </w:rPr>
        <w:t>on in war ti</w:t>
      </w:r>
      <w:r w:rsidRPr="002C249F">
        <w:rPr>
          <w:rFonts w:asciiTheme="minorHAnsi" w:eastAsia="Tahoma" w:hAnsiTheme="minorHAnsi" w:cstheme="minorHAnsi"/>
          <w:spacing w:val="-2"/>
          <w:sz w:val="22"/>
          <w:szCs w:val="22"/>
        </w:rPr>
        <w:t>m</w:t>
      </w:r>
      <w:r w:rsidRPr="002C249F">
        <w:rPr>
          <w:rFonts w:asciiTheme="minorHAnsi" w:eastAsia="Tahoma" w:hAnsiTheme="minorHAnsi" w:cstheme="minorHAnsi"/>
          <w:sz w:val="22"/>
          <w:szCs w:val="22"/>
        </w:rPr>
        <w:t>e environme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C249F">
        <w:rPr>
          <w:rFonts w:asciiTheme="minorHAnsi" w:eastAsia="Tahoma" w:hAnsiTheme="minorHAnsi" w:cstheme="minorHAnsi"/>
          <w:sz w:val="22"/>
          <w:szCs w:val="22"/>
        </w:rPr>
        <w:t>t.  Assisted in planning and retrograd</w:t>
      </w:r>
      <w:r w:rsidRPr="002C249F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2C249F">
        <w:rPr>
          <w:rFonts w:asciiTheme="minorHAnsi" w:eastAsia="Tahoma" w:hAnsiTheme="minorHAnsi" w:cstheme="minorHAnsi"/>
          <w:sz w:val="22"/>
          <w:szCs w:val="22"/>
        </w:rPr>
        <w:t>ng all Marine</w:t>
      </w:r>
      <w:r w:rsidRPr="002C249F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sz w:val="22"/>
          <w:szCs w:val="22"/>
        </w:rPr>
        <w:t>Infantry Battalio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C249F">
        <w:rPr>
          <w:rFonts w:asciiTheme="minorHAnsi" w:eastAsia="Tahoma" w:hAnsiTheme="minorHAnsi" w:cstheme="minorHAnsi"/>
          <w:sz w:val="22"/>
          <w:szCs w:val="22"/>
        </w:rPr>
        <w:t>s</w:t>
      </w:r>
      <w:r w:rsidRPr="002C249F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sz w:val="22"/>
          <w:szCs w:val="22"/>
        </w:rPr>
        <w:t>in and</w:t>
      </w:r>
      <w:r w:rsidRPr="002C249F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sz w:val="22"/>
          <w:szCs w:val="22"/>
        </w:rPr>
        <w:t xml:space="preserve">out of </w:t>
      </w:r>
      <w:r w:rsidRPr="002C249F">
        <w:rPr>
          <w:rFonts w:asciiTheme="minorHAnsi" w:eastAsia="Tahoma" w:hAnsiTheme="minorHAnsi" w:cstheme="minorHAnsi"/>
          <w:sz w:val="22"/>
          <w:szCs w:val="22"/>
        </w:rPr>
        <w:t>Ira</w:t>
      </w:r>
      <w:r w:rsidRPr="002C249F">
        <w:rPr>
          <w:rFonts w:asciiTheme="minorHAnsi" w:eastAsia="Tahoma" w:hAnsiTheme="minorHAnsi" w:cstheme="minorHAnsi"/>
          <w:spacing w:val="-2"/>
          <w:sz w:val="22"/>
          <w:szCs w:val="22"/>
        </w:rPr>
        <w:t>q</w:t>
      </w:r>
      <w:r w:rsidRPr="002C249F">
        <w:rPr>
          <w:rFonts w:asciiTheme="minorHAnsi" w:eastAsia="Tahoma" w:hAnsiTheme="minorHAnsi" w:cstheme="minorHAnsi"/>
          <w:sz w:val="22"/>
          <w:szCs w:val="22"/>
        </w:rPr>
        <w:t>, t</w:t>
      </w:r>
      <w:r w:rsidRPr="002C249F">
        <w:rPr>
          <w:rFonts w:asciiTheme="minorHAnsi" w:eastAsia="Tahoma" w:hAnsiTheme="minorHAnsi" w:cstheme="minorHAnsi"/>
          <w:spacing w:val="-2"/>
          <w:sz w:val="22"/>
          <w:szCs w:val="22"/>
        </w:rPr>
        <w:t>r</w:t>
      </w:r>
      <w:r w:rsidRPr="002C249F">
        <w:rPr>
          <w:rFonts w:asciiTheme="minorHAnsi" w:eastAsia="Tahoma" w:hAnsiTheme="minorHAnsi" w:cstheme="minorHAnsi"/>
          <w:sz w:val="22"/>
          <w:szCs w:val="22"/>
        </w:rPr>
        <w:t xml:space="preserve">aveling 500+ miles from Baghdad to </w:t>
      </w:r>
      <w:r w:rsidRPr="002C249F">
        <w:rPr>
          <w:rFonts w:asciiTheme="minorHAnsi" w:eastAsia="Tahoma" w:hAnsiTheme="minorHAnsi" w:cstheme="minorHAnsi"/>
          <w:spacing w:val="-2"/>
          <w:sz w:val="22"/>
          <w:szCs w:val="22"/>
        </w:rPr>
        <w:t>K</w:t>
      </w:r>
      <w:r w:rsidRPr="002C249F">
        <w:rPr>
          <w:rFonts w:asciiTheme="minorHAnsi" w:eastAsia="Tahoma" w:hAnsiTheme="minorHAnsi" w:cstheme="minorHAnsi"/>
          <w:sz w:val="22"/>
          <w:szCs w:val="22"/>
        </w:rPr>
        <w:t>uwait.  Executed st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2C249F">
        <w:rPr>
          <w:rFonts w:asciiTheme="minorHAnsi" w:eastAsia="Tahoma" w:hAnsiTheme="minorHAnsi" w:cstheme="minorHAnsi"/>
          <w:sz w:val="22"/>
          <w:szCs w:val="22"/>
        </w:rPr>
        <w:t>ategic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sz w:val="22"/>
          <w:szCs w:val="22"/>
        </w:rPr>
        <w:t>plans for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sz w:val="22"/>
          <w:szCs w:val="22"/>
        </w:rPr>
        <w:t>t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2C249F">
        <w:rPr>
          <w:rFonts w:asciiTheme="minorHAnsi" w:eastAsia="Tahoma" w:hAnsiTheme="minorHAnsi" w:cstheme="minorHAnsi"/>
          <w:sz w:val="22"/>
          <w:szCs w:val="22"/>
        </w:rPr>
        <w:t>a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C249F">
        <w:rPr>
          <w:rFonts w:asciiTheme="minorHAnsi" w:eastAsia="Tahoma" w:hAnsiTheme="minorHAnsi" w:cstheme="minorHAnsi"/>
          <w:sz w:val="22"/>
          <w:szCs w:val="22"/>
        </w:rPr>
        <w:t>sporting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sz w:val="22"/>
          <w:szCs w:val="22"/>
        </w:rPr>
        <w:t>and tracking sup</w:t>
      </w:r>
      <w:r w:rsidRPr="002C249F">
        <w:rPr>
          <w:rFonts w:asciiTheme="minorHAnsi" w:eastAsia="Tahoma" w:hAnsiTheme="minorHAnsi" w:cstheme="minorHAnsi"/>
          <w:spacing w:val="-2"/>
          <w:sz w:val="22"/>
          <w:szCs w:val="22"/>
        </w:rPr>
        <w:t>p</w:t>
      </w:r>
      <w:r w:rsidRPr="002C249F">
        <w:rPr>
          <w:rFonts w:asciiTheme="minorHAnsi" w:eastAsia="Tahoma" w:hAnsiTheme="minorHAnsi" w:cstheme="minorHAnsi"/>
          <w:sz w:val="22"/>
          <w:szCs w:val="22"/>
        </w:rPr>
        <w:t xml:space="preserve">lies through </w:t>
      </w:r>
      <w:r w:rsidRPr="002C249F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2C249F">
        <w:rPr>
          <w:rFonts w:asciiTheme="minorHAnsi" w:eastAsia="Tahoma" w:hAnsiTheme="minorHAnsi" w:cstheme="minorHAnsi"/>
          <w:sz w:val="22"/>
          <w:szCs w:val="22"/>
        </w:rPr>
        <w:t>umero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2C249F">
        <w:rPr>
          <w:rFonts w:asciiTheme="minorHAnsi" w:eastAsia="Tahoma" w:hAnsiTheme="minorHAnsi" w:cstheme="minorHAnsi"/>
          <w:sz w:val="22"/>
          <w:szCs w:val="22"/>
        </w:rPr>
        <w:t>s channe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2C249F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2C249F">
        <w:rPr>
          <w:rFonts w:asciiTheme="minorHAnsi" w:eastAsia="Tahoma" w:hAnsiTheme="minorHAnsi" w:cstheme="minorHAnsi"/>
          <w:sz w:val="22"/>
          <w:szCs w:val="22"/>
        </w:rPr>
        <w:t>.</w:t>
      </w:r>
    </w:p>
    <w:p w14:paraId="26473A0C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158AA64B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031A4D1D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230CF80D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4394CC23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3E683B26" w14:textId="77777777" w:rsidR="0099469D" w:rsidRPr="002C249F" w:rsidRDefault="0099469D" w:rsidP="002C249F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3FB1F1E1" w14:textId="77777777" w:rsidR="0099469D" w:rsidRPr="002C249F" w:rsidRDefault="002C249F" w:rsidP="002C249F">
      <w:pPr>
        <w:spacing w:before="35"/>
        <w:ind w:right="716"/>
        <w:jc w:val="right"/>
        <w:rPr>
          <w:rFonts w:asciiTheme="minorHAnsi" w:eastAsia="Calibri" w:hAnsiTheme="minorHAnsi" w:cstheme="minorHAnsi"/>
          <w:sz w:val="22"/>
          <w:szCs w:val="22"/>
        </w:rPr>
        <w:sectPr w:rsidR="0099469D" w:rsidRPr="002C249F">
          <w:pgSz w:w="12240" w:h="15840"/>
          <w:pgMar w:top="900" w:right="1320" w:bottom="280" w:left="1340" w:header="720" w:footer="720" w:gutter="0"/>
          <w:cols w:space="720"/>
        </w:sectPr>
      </w:pPr>
      <w:r w:rsidRPr="002C249F">
        <w:rPr>
          <w:rFonts w:asciiTheme="minorHAnsi" w:eastAsia="Calibri" w:hAnsiTheme="minorHAnsi" w:cstheme="minorHAnsi"/>
          <w:b/>
          <w:w w:val="84"/>
          <w:sz w:val="22"/>
          <w:szCs w:val="22"/>
        </w:rPr>
        <w:t>3</w:t>
      </w:r>
      <w:r w:rsidRPr="002C249F">
        <w:rPr>
          <w:rFonts w:asciiTheme="minorHAnsi" w:hAnsiTheme="minorHAnsi" w:cstheme="minorHAnsi"/>
          <w:b/>
          <w:w w:val="77"/>
          <w:sz w:val="22"/>
          <w:szCs w:val="22"/>
        </w:rPr>
        <w:t>-</w:t>
      </w:r>
      <w:r w:rsidRPr="002C249F">
        <w:rPr>
          <w:rFonts w:asciiTheme="minorHAnsi" w:eastAsia="Calibri" w:hAnsiTheme="minorHAnsi" w:cstheme="minorHAnsi"/>
          <w:b/>
          <w:w w:val="84"/>
          <w:sz w:val="22"/>
          <w:szCs w:val="22"/>
        </w:rPr>
        <w:t>10-09</w:t>
      </w:r>
    </w:p>
    <w:p w14:paraId="28990CBF" w14:textId="77777777" w:rsidR="0099469D" w:rsidRPr="002C249F" w:rsidRDefault="002C249F" w:rsidP="002C249F">
      <w:pPr>
        <w:spacing w:before="68"/>
        <w:ind w:left="2279"/>
        <w:rPr>
          <w:rFonts w:asciiTheme="minorHAnsi" w:hAnsiTheme="minorHAnsi" w:cstheme="minorHAnsi"/>
          <w:sz w:val="22"/>
          <w:szCs w:val="22"/>
        </w:rPr>
      </w:pPr>
      <w:r w:rsidRPr="002C249F">
        <w:rPr>
          <w:rFonts w:asciiTheme="minorHAnsi" w:hAnsiTheme="minorHAnsi" w:cstheme="minorHAnsi"/>
          <w:sz w:val="22"/>
          <w:szCs w:val="22"/>
        </w:rPr>
        <w:lastRenderedPageBreak/>
        <w:pict w14:anchorId="344100D3">
          <v:group id="_x0000_s1200" style="position:absolute;left:0;text-align:left;margin-left:36pt;margin-top:36pt;width:540pt;height:10in;z-index:-1294;mso-position-horizontal-relative:page;mso-position-vertical-relative:page" coordorigin="720,720" coordsize="10800,14400">
            <v:shape id="_x0000_s1230" style="position:absolute;left:800;top:800;width:10640;height:14240" coordorigin="800,800" coordsize="10640,14240" path="m800,15040r10640,l11440,800,800,800r,14240xe" fillcolor="#fdfdfd" stroked="f">
              <v:path arrowok="t"/>
            </v:shape>
            <v:shape id="_x0000_s1229" style="position:absolute;left:760;top:760;width:10720;height:14320" coordorigin="760,760" coordsize="10720,14320" path="m760,15080r10720,l11480,760,760,760r,14320xe" filled="f" strokecolor="#ce3034" strokeweight="4pt">
              <v:path arrowok="t"/>
            </v:shape>
            <v:shape id="_x0000_s1228" style="position:absolute;left:1080;top:1431;width:10080;height:13024" coordorigin="1080,1431" coordsize="10080,13024" path="m1080,14456r10080,l11160,1431r-10080,l1080,14456xe" fillcolor="#fdfdfd" stroked="f">
              <v:path arrowok="t"/>
            </v:shape>
            <v:shape id="_x0000_s1227" style="position:absolute;left:11297;top:14511;width:59;height:46" coordorigin="11297,14511" coordsize="59,46" path="m11333,14520r-3,4l11325,14525r-7,l11318,14515r,14l11322,14529r5,2l11331,14538r3,5l11340,14543r-4,-6l11334,14534r-2,-6l11337,14524r1,-6l11335,14513r-4,-2l11330,14516r3,4xe" fillcolor="#0b2d83" stroked="f">
              <v:path arrowok="t"/>
            </v:shape>
            <v:shape id="_x0000_s1226" style="position:absolute;left:11297;top:14511;width:59;height:46" coordorigin="11297,14511" coordsize="59,46" path="m11313,14543r5,l11318,14515r6,l11330,14516r1,-5l11324,14511r-11,l11313,14543xe" fillcolor="#0b2d83" stroked="f">
              <v:path arrowok="t"/>
            </v:shape>
            <v:shape id="_x0000_s1225" style="position:absolute;left:11297;top:14511;width:59;height:46" coordorigin="11297,14511" coordsize="59,46" path="m11302,14526r,-4l11304,14507r-3,5l11298,14516r-1,5l11297,14531r1,5l11301,14541r2,5l11307,14542r-4,-7l11302,14531r,-5xe" fillcolor="#0b2d83" stroked="f">
              <v:path arrowok="t"/>
            </v:shape>
            <v:shape id="_x0000_s1224" style="position:absolute;left:11297;top:14511;width:59;height:46" coordorigin="11297,14511" coordsize="59,46" path="m11303,14546r4,3l11312,14552r4,3l11321,14556r10,l11336,14555r5,-3l11346,14549r3,-3l11352,14541r2,-5l11356,14531r,-10l11354,14516r-2,-4l11349,14507r-3,-4l11341,14501r-5,-3l11331,14497r-10,l11317,14498r-5,3l11307,14503r-3,4l11302,14522r1,-4l11305,14514r5,-7l11318,14503r4,-1l11330,14502r4,1l11338,14505r7,5l11350,14518r1,4l11351,14531r-1,4l11348,14539r-6,7l11335,14550r-4,1l11322,14551r-4,-1l11314,14548r-7,-6l11303,14546xe" fillcolor="#0b2d83" stroked="f">
              <v:path arrowok="t"/>
            </v:shape>
            <v:shape id="_x0000_s1223" style="position:absolute;left:8818;top:14524;width:133;height:141" coordorigin="8818,14524" coordsize="133,141" path="m8945,14650r-8,-22l8936,14625r-5,-13l8924,14603r-13,-4l8911,14598r19,-9l8943,14572r1,-9l8944,14551r-6,-9l8928,14535r-14,-6l8894,14525r-23,-1l8848,14524r-19,2l8818,14527r,137l8851,14664r,-119l8854,14544r8,l8874,14544r25,4l8911,14563r,3l8902,14581r-23,7l8873,14588r-3,19l8891,14613r12,17l8904,14632r5,18l8914,14660r3,4l8951,14664r-6,-14xe" fillcolor="#0b2d83" stroked="f">
              <v:path arrowok="t"/>
            </v:shape>
            <v:shape id="_x0000_s1222" style="position:absolute;left:8818;top:14524;width:133;height:141" coordorigin="8818,14524" coordsize="133,141" path="m8851,14588r,19l8870,14607r3,-19l8851,14588xe" fillcolor="#0b2d83" stroked="f">
              <v:path arrowok="t"/>
            </v:shape>
            <v:shape id="_x0000_s1221" style="position:absolute;left:8981;top:14525;width:116;height:139" coordorigin="8981,14525" coordsize="116,139" path="m9014,14643r,-40l9088,14603r,-21l9014,14582r,-35l9092,14547r,-22l8981,14525r,139l9096,14664r,-21l9014,14643xe" fillcolor="#0b2d83" stroked="f">
              <v:path arrowok="t"/>
            </v:shape>
            <v:shape id="_x0000_s1220" style="position:absolute;left:9122;top:14523;width:151;height:144" coordorigin="9122,14523" coordsize="151,144" path="m9122,14596r3,21l9134,14634r14,14l9168,14658r24,7l9220,14667r16,-1l9258,14664r14,-4l9266,14639r-1,l9247,14644r-22,1l9218,14645r-26,-5l9173,14629r-12,-15l9157,14595r,-6l9164,14570r14,-14l9199,14547r27,-3l9226,14544r22,2l9265,14551r8,-21l9268,14528r-18,-4l9224,14523r-9,l9189,14526r-23,8l9148,14545r-14,15l9125,14577r-3,19xe" fillcolor="#0b2d83" stroked="f">
              <v:path arrowok="t"/>
            </v:shape>
            <v:shape id="_x0000_s1219" style="position:absolute;left:9306;top:14524;width:133;height:141" coordorigin="9306,14524" coordsize="133,141" path="m9433,14650r-8,-22l9424,14625r-4,-13l9412,14603r-13,-4l9399,14598r20,-9l9431,14572r2,-9l9433,14551r-7,-9l9417,14535r-15,-6l9383,14525r-23,-1l9337,14524r-20,2l9306,14527r,137l9339,14664r,-119l9343,14544r7,l9363,14544r25,4l9399,14563r1,3l9391,14581r-23,7l9362,14588r-3,19l9380,14613r12,17l9392,14632r6,18l9402,14660r3,4l9439,14664r-6,-14xe" fillcolor="#0b2d83" stroked="f">
              <v:path arrowok="t"/>
            </v:shape>
            <v:shape id="_x0000_s1218" style="position:absolute;left:9306;top:14524;width:133;height:141" coordorigin="9306,14524" coordsize="133,141" path="m9339,14588r,19l9359,14607r3,-19l9339,14588xe" fillcolor="#0b2d83" stroked="f">
              <v:path arrowok="t"/>
            </v:shape>
            <v:shape id="_x0000_s1217" style="position:absolute;left:9469;top:14525;width:150;height:142" coordorigin="9469,14525" coordsize="150,142" path="m9619,14525r-33,l9586,14604r-5,23l9566,14641r-22,5l9522,14641r-14,-14l9503,14603r,-78l9469,14525r,77l9472,14625r10,19l9497,14657r21,8l9542,14667r1,l9569,14664r21,-7l9606,14644r10,-18l9619,14602r,-77xe" fillcolor="#0b2d83" stroked="f">
              <v:path arrowok="t"/>
            </v:shape>
            <v:shape id="_x0000_s1216" style="position:absolute;left:9680;top:14525;width:0;height:139" coordorigin="9680,14525" coordsize="0,139" path="m9680,14525r,139e" filled="f" strokecolor="#0b2d83" strokeweight=".623mm">
              <v:path arrowok="t"/>
            </v:shape>
            <v:shape id="_x0000_s1215" style="position:absolute;left:9722;top:14525;width:146;height:139" coordorigin="9722,14525" coordsize="146,139" path="m9778,14547r,117l9811,14664r,-117l9868,14547r,-22l9722,14525r,22l9778,14547xe" fillcolor="#0b2d83" stroked="f">
              <v:path arrowok="t"/>
            </v:shape>
            <v:shape id="_x0000_s1214" style="position:absolute;left:10314;top:14525;width:0;height:139" coordorigin="10314,14525" coordsize="0,139" path="m10314,14525r,139e" filled="f" strokecolor="#0b2d83" strokeweight=".62267mm">
              <v:path arrowok="t"/>
            </v:shape>
            <v:shape id="_x0000_s1213" style="position:absolute;left:10390;top:14525;width:113;height:139" coordorigin="10390,14525" coordsize="113,139" path="m10424,14642r,-117l10390,14525r,139l10504,14664r,-22l10424,14642xe" fillcolor="#0b2d83" stroked="f">
              <v:path arrowok="t"/>
            </v:shape>
            <v:shape id="_x0000_s1212" style="position:absolute;left:10551;top:14525;width:0;height:139" coordorigin="10551,14525" coordsize="0,139" path="m10551,14525r,139e" filled="f" strokecolor="#0b2d83" strokeweight=".623mm">
              <v:path arrowok="t"/>
            </v:shape>
            <v:shape id="_x0000_s1211" style="position:absolute;left:10600;top:14525;width:146;height:139" coordorigin="10600,14525" coordsize="146,139" path="m10656,14547r,117l10689,14664r,-117l10746,14547r,-22l10600,14525r,22l10656,14547xe" fillcolor="#0b2d83" stroked="f">
              <v:path arrowok="t"/>
            </v:shape>
            <v:shape id="_x0000_s1210" style="position:absolute;left:10757;top:14525;width:169;height:139" coordorigin="10757,14525" coordsize="169,139" path="m10845,14561r4,8l10865,14604r-50,l10819,14525r-62,139l10792,14664r17,-40l10871,14624r18,40l10926,14664r-64,-139l10845,14561xe" fillcolor="#0b2d83" stroked="f">
              <v:path arrowok="t"/>
            </v:shape>
            <v:shape id="_x0000_s1209" style="position:absolute;left:10757;top:14525;width:169;height:139" coordorigin="10757,14525" coordsize="169,139" path="m10862,14525r-43,l10815,14604r15,-35l10833,14561r3,-9l10839,14545r,l10842,14552r3,9l10862,14525xe" fillcolor="#0b2d83" stroked="f">
              <v:path arrowok="t"/>
            </v:shape>
            <v:shape id="_x0000_s1208" style="position:absolute;left:10962;top:14524;width:133;height:141" coordorigin="10962,14524" coordsize="133,141" path="m11089,14650r-8,-22l11080,14625r-5,-13l11068,14603r-13,-4l11055,14598r19,-9l11087,14572r1,-9l11088,14551r-6,-9l11072,14535r-14,-6l11038,14525r-23,-1l10992,14524r-19,2l10962,14527r,137l10995,14664r,-119l10998,14544r8,l11018,14544r25,4l11055,14563r,3l11047,14581r-24,7l11017,14588r-3,19l11035,14613r12,17l11048,14632r5,18l11058,14660r3,4l11095,14664r-6,-14xe" fillcolor="#0b2d83" stroked="f">
              <v:path arrowok="t"/>
            </v:shape>
            <v:shape id="_x0000_s1207" style="position:absolute;left:10962;top:14524;width:133;height:141" coordorigin="10962,14524" coordsize="133,141" path="m10995,14588r,19l11014,14607r3,-19l10995,14588xe" fillcolor="#0b2d83" stroked="f">
              <v:path arrowok="t"/>
            </v:shape>
            <v:shape id="_x0000_s1206" style="position:absolute;left:11115;top:14525;width:158;height:139" coordorigin="11115,14525" coordsize="158,139" path="m11199,14580r-5,8l11193,14588r-5,-9l11183,14572r-6,-11l11154,14525r-39,l11176,14606r,58l11209,14664r,-59l11273,14525r-38,l11211,14562r-7,10l11199,14580xe" fillcolor="#0b2d83" stroked="f">
              <v:path arrowok="t"/>
            </v:shape>
            <v:shape id="_x0000_s1205" style="position:absolute;left:10208;top:14745;width:704;height:0" coordorigin="10208,14745" coordsize="704,0" path="m10208,14745r704,e" filled="f" strokecolor="#d10024" strokeweight=".17533mm">
              <v:path arrowok="t"/>
            </v:shape>
            <v:shape id="_x0000_s1204" style="position:absolute;left:9166;top:14745;width:731;height:0" coordorigin="9166,14745" coordsize="731,0" path="m9166,14745r731,e" filled="f" strokecolor="#d10024" strokeweight=".17533mm">
              <v:path arrowok="t"/>
            </v:shape>
            <v:shape id="_x0000_s1203" style="position:absolute;left:10153;top:14362;width:135;height:387" coordorigin="10153,14362" coordsize="135,387" path="m10247,14368r-29,6l10199,14380r-12,9l10181,14402r-3,17l10177,14435r-2,25l10173,14477r-1,19l10170,14518r-1,23l10167,14564r-2,25l10163,14613r-2,25l10159,14661r-1,22l10156,14704r-1,19l10153,14739r,10l10237,14749r,-327l10239,14400r7,-14l10261,14375r27,-13l10247,14368xe" fillcolor="#d10024" stroked="f">
              <v:path arrowok="t"/>
            </v:shape>
            <v:shape id="_x0000_s1202" style="position:absolute;left:9993;top:14380;width:202;height:368" coordorigin="9993,14380" coordsize="202,368" path="m10071,14749r62,-306l10139,14422r8,-14l10159,14398r23,-12l10195,14380r-38,6l10129,14391r-20,6l10096,14405r-9,11l10080,14431r-6,21l10070,14466r-3,13l10062,14494r-4,17l10052,14530r-5,21l10041,14573r-6,22l10028,14618r-6,23l10016,14664r-6,22l10004,14707r-5,20l9994,14745r-1,4l10071,14749xe" fillcolor="#d10024" stroked="f">
              <v:path arrowok="t"/>
            </v:shape>
            <v:shape id="_x0000_s1201" style="position:absolute;left:9844;top:14398;width:257;height:350" coordorigin="9844,14398" coordsize="257,350" path="m10028,14463r10,-20l10047,14429r11,-10l10077,14409r24,-11l10065,14404r-27,4l10019,14414r-15,7l9993,14430r-9,13l9975,14461r-7,15l9959,14497r-7,14l9945,14526r-8,18l9929,14562r-9,20l9910,14603r-9,21l9891,14645r-10,22l9871,14688r-9,21l9853,14730r-9,19l9917,14749r111,-286xe" fillcolor="#d10024" stroked="f">
              <v:path arrowok="t"/>
            </v:shape>
            <w10:wrap anchorx="page" anchory="page"/>
          </v:group>
        </w:pict>
      </w:r>
      <w:r w:rsidRPr="002C249F">
        <w:rPr>
          <w:rFonts w:asciiTheme="minorHAnsi" w:hAnsiTheme="minorHAnsi" w:cstheme="minorHAnsi"/>
          <w:b/>
          <w:w w:val="87"/>
          <w:position w:val="-1"/>
          <w:sz w:val="22"/>
          <w:szCs w:val="22"/>
        </w:rPr>
        <w:t>RESUME</w:t>
      </w:r>
      <w:r w:rsidRPr="002C249F">
        <w:rPr>
          <w:rFonts w:asciiTheme="minorHAnsi" w:hAnsiTheme="minorHAnsi" w:cstheme="minorHAnsi"/>
          <w:b/>
          <w:spacing w:val="-4"/>
          <w:w w:val="87"/>
          <w:position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b/>
          <w:w w:val="89"/>
          <w:position w:val="-1"/>
          <w:sz w:val="22"/>
          <w:szCs w:val="22"/>
        </w:rPr>
        <w:t>OF</w:t>
      </w:r>
      <w:r w:rsidRPr="002C249F">
        <w:rPr>
          <w:rFonts w:asciiTheme="minorHAnsi" w:hAnsiTheme="minorHAnsi" w:cstheme="minorHAnsi"/>
          <w:b/>
          <w:spacing w:val="-35"/>
          <w:position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b/>
          <w:spacing w:val="-21"/>
          <w:w w:val="89"/>
          <w:position w:val="-1"/>
          <w:sz w:val="22"/>
          <w:szCs w:val="22"/>
        </w:rPr>
        <w:t>“</w:t>
      </w:r>
      <w:r w:rsidRPr="002C249F">
        <w:rPr>
          <w:rFonts w:asciiTheme="minorHAnsi" w:hAnsiTheme="minorHAnsi" w:cstheme="minorHAnsi"/>
          <w:b/>
          <w:w w:val="89"/>
          <w:position w:val="-1"/>
          <w:sz w:val="22"/>
          <w:szCs w:val="22"/>
        </w:rPr>
        <w:t>JOHN</w:t>
      </w:r>
      <w:r w:rsidRPr="002C249F">
        <w:rPr>
          <w:rFonts w:asciiTheme="minorHAnsi" w:hAnsiTheme="minorHAnsi" w:cstheme="minorHAnsi"/>
          <w:b/>
          <w:spacing w:val="17"/>
          <w:w w:val="89"/>
          <w:position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b/>
          <w:w w:val="89"/>
          <w:position w:val="-1"/>
          <w:sz w:val="22"/>
          <w:szCs w:val="22"/>
        </w:rPr>
        <w:t>DO</w:t>
      </w:r>
      <w:r w:rsidRPr="002C249F">
        <w:rPr>
          <w:rFonts w:asciiTheme="minorHAnsi" w:hAnsiTheme="minorHAnsi" w:cstheme="minorHAnsi"/>
          <w:b/>
          <w:spacing w:val="-2"/>
          <w:w w:val="89"/>
          <w:position w:val="-1"/>
          <w:sz w:val="22"/>
          <w:szCs w:val="22"/>
        </w:rPr>
        <w:t>E</w:t>
      </w:r>
      <w:r w:rsidRPr="002C249F">
        <w:rPr>
          <w:rFonts w:asciiTheme="minorHAnsi" w:hAnsiTheme="minorHAnsi" w:cstheme="minorHAnsi"/>
          <w:b/>
          <w:spacing w:val="-36"/>
          <w:w w:val="104"/>
          <w:position w:val="-1"/>
          <w:sz w:val="22"/>
          <w:szCs w:val="22"/>
        </w:rPr>
        <w:t>,</w:t>
      </w:r>
      <w:r w:rsidRPr="002C249F">
        <w:rPr>
          <w:rFonts w:asciiTheme="minorHAnsi" w:hAnsiTheme="minorHAnsi" w:cstheme="minorHAnsi"/>
          <w:b/>
          <w:w w:val="90"/>
          <w:position w:val="-1"/>
          <w:sz w:val="22"/>
          <w:szCs w:val="22"/>
        </w:rPr>
        <w:t>”</w:t>
      </w:r>
      <w:r w:rsidRPr="002C249F">
        <w:rPr>
          <w:rFonts w:asciiTheme="minorHAnsi" w:hAnsiTheme="minorHAnsi" w:cstheme="minorHAnsi"/>
          <w:b/>
          <w:spacing w:val="-32"/>
          <w:position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b/>
          <w:w w:val="89"/>
          <w:position w:val="-1"/>
          <w:sz w:val="22"/>
          <w:szCs w:val="22"/>
        </w:rPr>
        <w:t>A</w:t>
      </w:r>
      <w:r w:rsidRPr="002C249F">
        <w:rPr>
          <w:rFonts w:asciiTheme="minorHAnsi" w:hAnsiTheme="minorHAnsi" w:cstheme="minorHAnsi"/>
          <w:b/>
          <w:spacing w:val="-3"/>
          <w:w w:val="89"/>
          <w:position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b/>
          <w:w w:val="89"/>
          <w:position w:val="-1"/>
          <w:sz w:val="22"/>
          <w:szCs w:val="22"/>
        </w:rPr>
        <w:t xml:space="preserve">JUNIOR </w:t>
      </w:r>
      <w:r w:rsidRPr="002C249F">
        <w:rPr>
          <w:rFonts w:asciiTheme="minorHAnsi" w:hAnsiTheme="minorHAnsi" w:cstheme="minorHAnsi"/>
          <w:b/>
          <w:position w:val="-1"/>
          <w:sz w:val="22"/>
          <w:szCs w:val="22"/>
        </w:rPr>
        <w:t>OFFICER</w:t>
      </w:r>
    </w:p>
    <w:p w14:paraId="128AC438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70966119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5417E43B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339B97DB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731D8007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4DC573B8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2AF53854" w14:textId="77777777" w:rsidR="0099469D" w:rsidRPr="002C249F" w:rsidRDefault="0099469D" w:rsidP="002C249F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C7ECA3B" w14:textId="77777777" w:rsidR="0099469D" w:rsidRPr="002C249F" w:rsidRDefault="002C249F" w:rsidP="002C249F">
      <w:pPr>
        <w:spacing w:before="26"/>
        <w:ind w:left="118"/>
        <w:rPr>
          <w:rFonts w:asciiTheme="minorHAnsi" w:eastAsia="Tahoma" w:hAnsiTheme="minorHAnsi" w:cstheme="minorHAnsi"/>
          <w:sz w:val="22"/>
          <w:szCs w:val="22"/>
        </w:rPr>
      </w:pPr>
      <w:r w:rsidRPr="002C249F">
        <w:rPr>
          <w:rFonts w:asciiTheme="minorHAnsi" w:eastAsia="Tahoma" w:hAnsiTheme="minorHAnsi" w:cstheme="minorHAnsi"/>
          <w:b/>
          <w:sz w:val="22"/>
          <w:szCs w:val="22"/>
        </w:rPr>
        <w:t>Platoon Commander,</w:t>
      </w:r>
      <w:r w:rsidRPr="002C249F">
        <w:rPr>
          <w:rFonts w:asciiTheme="minorHAnsi" w:eastAsia="Tahoma" w:hAnsiTheme="minorHAnsi" w:cstheme="minorHAnsi"/>
          <w:b/>
          <w:spacing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b/>
          <w:sz w:val="22"/>
          <w:szCs w:val="22"/>
        </w:rPr>
        <w:t>Marine Corps Base Ca</w:t>
      </w:r>
      <w:r w:rsidRPr="002C249F">
        <w:rPr>
          <w:rFonts w:asciiTheme="minorHAnsi" w:eastAsia="Tahoma" w:hAnsiTheme="minorHAnsi" w:cstheme="minorHAnsi"/>
          <w:b/>
          <w:spacing w:val="-2"/>
          <w:sz w:val="22"/>
          <w:szCs w:val="22"/>
        </w:rPr>
        <w:t>m</w:t>
      </w:r>
      <w:r w:rsidRPr="002C249F">
        <w:rPr>
          <w:rFonts w:asciiTheme="minorHAnsi" w:eastAsia="Tahoma" w:hAnsiTheme="minorHAnsi" w:cstheme="minorHAnsi"/>
          <w:b/>
          <w:sz w:val="22"/>
          <w:szCs w:val="22"/>
        </w:rPr>
        <w:t xml:space="preserve">p Pendleton, CA                 </w:t>
      </w:r>
      <w:r w:rsidRPr="002C249F">
        <w:rPr>
          <w:rFonts w:asciiTheme="minorHAnsi" w:eastAsia="Tahoma" w:hAnsiTheme="minorHAnsi" w:cstheme="minorHAnsi"/>
          <w:b/>
          <w:spacing w:val="25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b/>
          <w:sz w:val="22"/>
          <w:szCs w:val="22"/>
        </w:rPr>
        <w:t>200</w:t>
      </w:r>
      <w:r w:rsidRPr="002C249F">
        <w:rPr>
          <w:rFonts w:asciiTheme="minorHAnsi" w:eastAsia="Tahoma" w:hAnsiTheme="minorHAnsi" w:cstheme="minorHAnsi"/>
          <w:b/>
          <w:w w:val="159"/>
          <w:sz w:val="22"/>
          <w:szCs w:val="22"/>
        </w:rPr>
        <w:t xml:space="preserve">  </w:t>
      </w:r>
      <w:r w:rsidRPr="002C249F">
        <w:rPr>
          <w:rFonts w:asciiTheme="minorHAnsi" w:eastAsia="Tahoma" w:hAnsiTheme="minorHAnsi" w:cstheme="minorHAnsi"/>
          <w:b/>
          <w:sz w:val="22"/>
          <w:szCs w:val="22"/>
        </w:rPr>
        <w:t>- 200</w:t>
      </w:r>
      <w:r w:rsidRPr="002C249F">
        <w:rPr>
          <w:rFonts w:asciiTheme="minorHAnsi" w:eastAsia="Tahoma" w:hAnsiTheme="minorHAnsi" w:cstheme="minorHAnsi"/>
          <w:b/>
          <w:w w:val="218"/>
          <w:sz w:val="22"/>
          <w:szCs w:val="22"/>
        </w:rPr>
        <w:t xml:space="preserve"> </w:t>
      </w:r>
    </w:p>
    <w:p w14:paraId="4720F97F" w14:textId="77777777" w:rsidR="0099469D" w:rsidRPr="002C249F" w:rsidRDefault="002C249F" w:rsidP="002C249F">
      <w:pPr>
        <w:ind w:left="118"/>
        <w:rPr>
          <w:rFonts w:asciiTheme="minorHAnsi" w:eastAsia="Tahoma" w:hAnsiTheme="minorHAnsi" w:cstheme="minorHAnsi"/>
          <w:sz w:val="22"/>
          <w:szCs w:val="22"/>
        </w:rPr>
      </w:pPr>
      <w:r w:rsidRPr="002C249F">
        <w:rPr>
          <w:rFonts w:asciiTheme="minorHAnsi" w:eastAsia="Tahoma" w:hAnsiTheme="minorHAnsi" w:cstheme="minorHAnsi"/>
          <w:sz w:val="22"/>
          <w:szCs w:val="22"/>
        </w:rPr>
        <w:t>Directed a platoon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sz w:val="22"/>
          <w:szCs w:val="22"/>
        </w:rPr>
        <w:t>of 50 Marines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sz w:val="22"/>
          <w:szCs w:val="22"/>
        </w:rPr>
        <w:t xml:space="preserve">and </w:t>
      </w:r>
      <w:r w:rsidRPr="002C249F">
        <w:rPr>
          <w:rFonts w:asciiTheme="minorHAnsi" w:eastAsia="Tahoma" w:hAnsiTheme="minorHAnsi" w:cstheme="minorHAnsi"/>
          <w:spacing w:val="-2"/>
          <w:sz w:val="22"/>
          <w:szCs w:val="22"/>
        </w:rPr>
        <w:t>m</w:t>
      </w:r>
      <w:r w:rsidRPr="002C249F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C249F">
        <w:rPr>
          <w:rFonts w:asciiTheme="minorHAnsi" w:eastAsia="Tahoma" w:hAnsiTheme="minorHAnsi" w:cstheme="minorHAnsi"/>
          <w:sz w:val="22"/>
          <w:szCs w:val="22"/>
        </w:rPr>
        <w:t>intai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C249F">
        <w:rPr>
          <w:rFonts w:asciiTheme="minorHAnsi" w:eastAsia="Tahoma" w:hAnsiTheme="minorHAnsi" w:cstheme="minorHAnsi"/>
          <w:sz w:val="22"/>
          <w:szCs w:val="22"/>
        </w:rPr>
        <w:t xml:space="preserve">ed 78 pieces of </w:t>
      </w:r>
      <w:r w:rsidRPr="002C249F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2C249F">
        <w:rPr>
          <w:rFonts w:asciiTheme="minorHAnsi" w:eastAsia="Tahoma" w:hAnsiTheme="minorHAnsi" w:cstheme="minorHAnsi"/>
          <w:sz w:val="22"/>
          <w:szCs w:val="22"/>
        </w:rPr>
        <w:t>og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2C249F">
        <w:rPr>
          <w:rFonts w:asciiTheme="minorHAnsi" w:eastAsia="Tahoma" w:hAnsiTheme="minorHAnsi" w:cstheme="minorHAnsi"/>
          <w:sz w:val="22"/>
          <w:szCs w:val="22"/>
        </w:rPr>
        <w:t>sti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2C249F">
        <w:rPr>
          <w:rFonts w:asciiTheme="minorHAnsi" w:eastAsia="Tahoma" w:hAnsiTheme="minorHAnsi" w:cstheme="minorHAnsi"/>
          <w:sz w:val="22"/>
          <w:szCs w:val="22"/>
        </w:rPr>
        <w:t>s equipment and vehic</w:t>
      </w:r>
      <w:r w:rsidRPr="002C249F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2C249F">
        <w:rPr>
          <w:rFonts w:asciiTheme="minorHAnsi" w:eastAsia="Tahoma" w:hAnsiTheme="minorHAnsi" w:cstheme="minorHAnsi"/>
          <w:sz w:val="22"/>
          <w:szCs w:val="22"/>
        </w:rPr>
        <w:t>es val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2C249F">
        <w:rPr>
          <w:rFonts w:asciiTheme="minorHAnsi" w:eastAsia="Tahoma" w:hAnsiTheme="minorHAnsi" w:cstheme="minorHAnsi"/>
          <w:sz w:val="22"/>
          <w:szCs w:val="22"/>
        </w:rPr>
        <w:t>ed at</w:t>
      </w:r>
    </w:p>
    <w:p w14:paraId="57106297" w14:textId="77777777" w:rsidR="0099469D" w:rsidRPr="002C249F" w:rsidRDefault="002C249F" w:rsidP="002C249F">
      <w:pPr>
        <w:ind w:left="118" w:right="706"/>
        <w:rPr>
          <w:rFonts w:asciiTheme="minorHAnsi" w:eastAsia="Tahoma" w:hAnsiTheme="minorHAnsi" w:cstheme="minorHAnsi"/>
          <w:sz w:val="22"/>
          <w:szCs w:val="22"/>
        </w:rPr>
      </w:pPr>
      <w:r w:rsidRPr="002C249F">
        <w:rPr>
          <w:rFonts w:asciiTheme="minorHAnsi" w:eastAsia="Tahoma" w:hAnsiTheme="minorHAnsi" w:cstheme="minorHAnsi"/>
          <w:sz w:val="22"/>
          <w:szCs w:val="22"/>
        </w:rPr>
        <w:t>$6.2 million.</w:t>
      </w:r>
      <w:r w:rsidRPr="002C249F">
        <w:rPr>
          <w:rFonts w:asciiTheme="minorHAnsi" w:eastAsia="Tahoma" w:hAnsiTheme="minorHAnsi" w:cstheme="minorHAnsi"/>
          <w:spacing w:val="6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sz w:val="22"/>
          <w:szCs w:val="22"/>
        </w:rPr>
        <w:t>Oversaw the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sz w:val="22"/>
          <w:szCs w:val="22"/>
        </w:rPr>
        <w:t>morale, wel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2C249F">
        <w:rPr>
          <w:rFonts w:asciiTheme="minorHAnsi" w:eastAsia="Tahoma" w:hAnsiTheme="minorHAnsi" w:cstheme="minorHAnsi"/>
          <w:sz w:val="22"/>
          <w:szCs w:val="22"/>
        </w:rPr>
        <w:t>are, trainin</w:t>
      </w:r>
      <w:r w:rsidRPr="002C249F">
        <w:rPr>
          <w:rFonts w:asciiTheme="minorHAnsi" w:eastAsia="Tahoma" w:hAnsiTheme="minorHAnsi" w:cstheme="minorHAnsi"/>
          <w:spacing w:val="-2"/>
          <w:sz w:val="22"/>
          <w:szCs w:val="22"/>
        </w:rPr>
        <w:t>g</w:t>
      </w:r>
      <w:r w:rsidRPr="002C249F">
        <w:rPr>
          <w:rFonts w:asciiTheme="minorHAnsi" w:eastAsia="Tahoma" w:hAnsiTheme="minorHAnsi" w:cstheme="minorHAnsi"/>
          <w:sz w:val="22"/>
          <w:szCs w:val="22"/>
        </w:rPr>
        <w:t xml:space="preserve">, </w:t>
      </w:r>
      <w:r w:rsidRPr="002C249F">
        <w:rPr>
          <w:rFonts w:asciiTheme="minorHAnsi" w:eastAsia="Tahoma" w:hAnsiTheme="minorHAnsi" w:cstheme="minorHAnsi"/>
          <w:spacing w:val="-2"/>
          <w:sz w:val="22"/>
          <w:szCs w:val="22"/>
        </w:rPr>
        <w:t>p</w:t>
      </w:r>
      <w:r w:rsidRPr="002C249F">
        <w:rPr>
          <w:rFonts w:asciiTheme="minorHAnsi" w:eastAsia="Tahoma" w:hAnsiTheme="minorHAnsi" w:cstheme="minorHAnsi"/>
          <w:sz w:val="22"/>
          <w:szCs w:val="22"/>
        </w:rPr>
        <w:t>hysical fit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C249F">
        <w:rPr>
          <w:rFonts w:asciiTheme="minorHAnsi" w:eastAsia="Tahoma" w:hAnsiTheme="minorHAnsi" w:cstheme="minorHAnsi"/>
          <w:sz w:val="22"/>
          <w:szCs w:val="22"/>
        </w:rPr>
        <w:t>ess</w:t>
      </w:r>
      <w:r w:rsidRPr="002C249F">
        <w:rPr>
          <w:rFonts w:asciiTheme="minorHAnsi" w:eastAsia="Tahoma" w:hAnsiTheme="minorHAnsi" w:cstheme="minorHAnsi"/>
          <w:spacing w:val="10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sz w:val="22"/>
          <w:szCs w:val="22"/>
        </w:rPr>
        <w:t>and daily pe</w:t>
      </w:r>
      <w:r w:rsidRPr="002C249F">
        <w:rPr>
          <w:rFonts w:asciiTheme="minorHAnsi" w:eastAsia="Tahoma" w:hAnsiTheme="minorHAnsi" w:cstheme="minorHAnsi"/>
          <w:spacing w:val="-2"/>
          <w:sz w:val="22"/>
          <w:szCs w:val="22"/>
        </w:rPr>
        <w:t>r</w:t>
      </w:r>
      <w:r w:rsidRPr="002C249F">
        <w:rPr>
          <w:rFonts w:asciiTheme="minorHAnsi" w:eastAsia="Tahoma" w:hAnsiTheme="minorHAnsi" w:cstheme="minorHAnsi"/>
          <w:sz w:val="22"/>
          <w:szCs w:val="22"/>
        </w:rPr>
        <w:t>formance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sz w:val="22"/>
          <w:szCs w:val="22"/>
        </w:rPr>
        <w:t>of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sz w:val="22"/>
          <w:szCs w:val="22"/>
        </w:rPr>
        <w:t>unit. Performed flawlessly in a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sz w:val="22"/>
          <w:szCs w:val="22"/>
        </w:rPr>
        <w:t>stressful and f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2C249F">
        <w:rPr>
          <w:rFonts w:asciiTheme="minorHAnsi" w:eastAsia="Tahoma" w:hAnsiTheme="minorHAnsi" w:cstheme="minorHAnsi"/>
          <w:sz w:val="22"/>
          <w:szCs w:val="22"/>
        </w:rPr>
        <w:t>uid environ</w:t>
      </w:r>
      <w:r w:rsidRPr="002C249F">
        <w:rPr>
          <w:rFonts w:asciiTheme="minorHAnsi" w:eastAsia="Tahoma" w:hAnsiTheme="minorHAnsi" w:cstheme="minorHAnsi"/>
          <w:spacing w:val="-2"/>
          <w:sz w:val="22"/>
          <w:szCs w:val="22"/>
        </w:rPr>
        <w:t>m</w:t>
      </w:r>
      <w:r w:rsidRPr="002C249F">
        <w:rPr>
          <w:rFonts w:asciiTheme="minorHAnsi" w:eastAsia="Tahoma" w:hAnsiTheme="minorHAnsi" w:cstheme="minorHAnsi"/>
          <w:sz w:val="22"/>
          <w:szCs w:val="22"/>
        </w:rPr>
        <w:t>ent in prepa</w:t>
      </w:r>
      <w:r w:rsidRPr="002C249F">
        <w:rPr>
          <w:rFonts w:asciiTheme="minorHAnsi" w:eastAsia="Tahoma" w:hAnsiTheme="minorHAnsi" w:cstheme="minorHAnsi"/>
          <w:spacing w:val="-2"/>
          <w:sz w:val="22"/>
          <w:szCs w:val="22"/>
        </w:rPr>
        <w:t>r</w:t>
      </w:r>
      <w:r w:rsidRPr="002C249F">
        <w:rPr>
          <w:rFonts w:asciiTheme="minorHAnsi" w:eastAsia="Tahoma" w:hAnsiTheme="minorHAnsi" w:cstheme="minorHAnsi"/>
          <w:sz w:val="22"/>
          <w:szCs w:val="22"/>
        </w:rPr>
        <w:t xml:space="preserve">ation </w:t>
      </w:r>
      <w:r w:rsidRPr="002C249F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2C249F">
        <w:rPr>
          <w:rFonts w:asciiTheme="minorHAnsi" w:eastAsia="Tahoma" w:hAnsiTheme="minorHAnsi" w:cstheme="minorHAnsi"/>
          <w:sz w:val="22"/>
          <w:szCs w:val="22"/>
        </w:rPr>
        <w:t>or prospective com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b</w:t>
      </w:r>
      <w:r w:rsidRPr="002C249F">
        <w:rPr>
          <w:rFonts w:asciiTheme="minorHAnsi" w:eastAsia="Tahoma" w:hAnsiTheme="minorHAnsi" w:cstheme="minorHAnsi"/>
          <w:sz w:val="22"/>
          <w:szCs w:val="22"/>
        </w:rPr>
        <w:t>at operat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2C249F">
        <w:rPr>
          <w:rFonts w:asciiTheme="minorHAnsi" w:eastAsia="Tahoma" w:hAnsiTheme="minorHAnsi" w:cstheme="minorHAnsi"/>
          <w:sz w:val="22"/>
          <w:szCs w:val="22"/>
        </w:rPr>
        <w:t>ons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sz w:val="22"/>
          <w:szCs w:val="22"/>
        </w:rPr>
        <w:t>a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C249F">
        <w:rPr>
          <w:rFonts w:asciiTheme="minorHAnsi" w:eastAsia="Tahoma" w:hAnsiTheme="minorHAnsi" w:cstheme="minorHAnsi"/>
          <w:sz w:val="22"/>
          <w:szCs w:val="22"/>
        </w:rPr>
        <w:t>d in support</w:t>
      </w:r>
      <w:r w:rsidRPr="002C249F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sz w:val="22"/>
          <w:szCs w:val="22"/>
        </w:rPr>
        <w:t>of Operat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2C249F">
        <w:rPr>
          <w:rFonts w:asciiTheme="minorHAnsi" w:eastAsia="Tahoma" w:hAnsiTheme="minorHAnsi" w:cstheme="minorHAnsi"/>
          <w:sz w:val="22"/>
          <w:szCs w:val="22"/>
        </w:rPr>
        <w:t>on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sz w:val="22"/>
          <w:szCs w:val="22"/>
        </w:rPr>
        <w:t>Iraqi Freed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2C249F">
        <w:rPr>
          <w:rFonts w:asciiTheme="minorHAnsi" w:eastAsia="Tahoma" w:hAnsiTheme="minorHAnsi" w:cstheme="minorHAnsi"/>
          <w:sz w:val="22"/>
          <w:szCs w:val="22"/>
        </w:rPr>
        <w:t>m.</w:t>
      </w:r>
    </w:p>
    <w:p w14:paraId="2AA31273" w14:textId="77777777" w:rsidR="0099469D" w:rsidRPr="002C249F" w:rsidRDefault="0099469D" w:rsidP="002C249F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4D078637" w14:textId="77777777" w:rsidR="0099469D" w:rsidRPr="002C249F" w:rsidRDefault="002C249F" w:rsidP="002C249F">
      <w:pPr>
        <w:ind w:left="118" w:right="229"/>
        <w:rPr>
          <w:rFonts w:asciiTheme="minorHAnsi" w:eastAsia="Tahoma" w:hAnsiTheme="minorHAnsi" w:cstheme="minorHAnsi"/>
          <w:sz w:val="22"/>
          <w:szCs w:val="22"/>
        </w:rPr>
      </w:pPr>
      <w:r w:rsidRPr="002C249F">
        <w:rPr>
          <w:rFonts w:asciiTheme="minorHAnsi" w:eastAsia="Tahoma" w:hAnsiTheme="minorHAnsi" w:cstheme="minorHAnsi"/>
          <w:b/>
          <w:spacing w:val="1"/>
          <w:sz w:val="22"/>
          <w:szCs w:val="22"/>
        </w:rPr>
        <w:t>L</w:t>
      </w:r>
      <w:r w:rsidRPr="002C249F">
        <w:rPr>
          <w:rFonts w:asciiTheme="minorHAnsi" w:eastAsia="Tahoma" w:hAnsiTheme="minorHAnsi" w:cstheme="minorHAnsi"/>
          <w:b/>
          <w:sz w:val="22"/>
          <w:szCs w:val="22"/>
        </w:rPr>
        <w:t>anding Support Platoon Commander, CA</w:t>
      </w:r>
      <w:r w:rsidRPr="002C249F">
        <w:rPr>
          <w:rFonts w:asciiTheme="minorHAnsi" w:eastAsia="Tahoma" w:hAnsiTheme="minorHAnsi" w:cstheme="minorHAnsi"/>
          <w:b/>
          <w:sz w:val="22"/>
          <w:szCs w:val="22"/>
        </w:rPr>
        <w:t xml:space="preserve">                                                   </w:t>
      </w:r>
      <w:r w:rsidRPr="002C249F">
        <w:rPr>
          <w:rFonts w:asciiTheme="minorHAnsi" w:eastAsia="Tahoma" w:hAnsiTheme="minorHAnsi" w:cstheme="minorHAnsi"/>
          <w:b/>
          <w:spacing w:val="3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b/>
          <w:sz w:val="22"/>
          <w:szCs w:val="22"/>
        </w:rPr>
        <w:t xml:space="preserve">200  </w:t>
      </w:r>
      <w:r w:rsidRPr="002C249F">
        <w:rPr>
          <w:rFonts w:asciiTheme="minorHAnsi" w:eastAsia="Tahoma" w:hAnsiTheme="minorHAnsi" w:cstheme="minorHAnsi"/>
          <w:b/>
          <w:spacing w:val="1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b/>
          <w:sz w:val="22"/>
          <w:szCs w:val="22"/>
        </w:rPr>
        <w:t xml:space="preserve">- 200 </w:t>
      </w:r>
      <w:r w:rsidRPr="002C249F">
        <w:rPr>
          <w:rFonts w:asciiTheme="minorHAnsi" w:eastAsia="Tahoma" w:hAnsiTheme="minorHAnsi" w:cstheme="minorHAnsi"/>
          <w:b/>
          <w:spacing w:val="1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sz w:val="22"/>
          <w:szCs w:val="22"/>
        </w:rPr>
        <w:t>Chaired ope</w:t>
      </w:r>
      <w:r w:rsidRPr="002C249F">
        <w:rPr>
          <w:rFonts w:asciiTheme="minorHAnsi" w:eastAsia="Tahoma" w:hAnsiTheme="minorHAnsi" w:cstheme="minorHAnsi"/>
          <w:spacing w:val="-2"/>
          <w:sz w:val="22"/>
          <w:szCs w:val="22"/>
        </w:rPr>
        <w:t>r</w:t>
      </w:r>
      <w:r w:rsidRPr="002C249F">
        <w:rPr>
          <w:rFonts w:asciiTheme="minorHAnsi" w:eastAsia="Tahoma" w:hAnsiTheme="minorHAnsi" w:cstheme="minorHAnsi"/>
          <w:sz w:val="22"/>
          <w:szCs w:val="22"/>
        </w:rPr>
        <w:t>ation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sz w:val="22"/>
          <w:szCs w:val="22"/>
        </w:rPr>
        <w:t>of 15 Marines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sz w:val="22"/>
          <w:szCs w:val="22"/>
        </w:rPr>
        <w:t>who embarked, pal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2C249F">
        <w:rPr>
          <w:rFonts w:asciiTheme="minorHAnsi" w:eastAsia="Tahoma" w:hAnsiTheme="minorHAnsi" w:cstheme="minorHAnsi"/>
          <w:sz w:val="22"/>
          <w:szCs w:val="22"/>
        </w:rPr>
        <w:t>etized,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sz w:val="22"/>
          <w:szCs w:val="22"/>
        </w:rPr>
        <w:t>and loaded equip</w:t>
      </w:r>
      <w:r w:rsidRPr="002C249F">
        <w:rPr>
          <w:rFonts w:asciiTheme="minorHAnsi" w:eastAsia="Tahoma" w:hAnsiTheme="minorHAnsi" w:cstheme="minorHAnsi"/>
          <w:spacing w:val="-2"/>
          <w:sz w:val="22"/>
          <w:szCs w:val="22"/>
        </w:rPr>
        <w:t>m</w:t>
      </w:r>
      <w:r w:rsidRPr="002C249F">
        <w:rPr>
          <w:rFonts w:asciiTheme="minorHAnsi" w:eastAsia="Tahoma" w:hAnsiTheme="minorHAnsi" w:cstheme="minorHAnsi"/>
          <w:sz w:val="22"/>
          <w:szCs w:val="22"/>
        </w:rPr>
        <w:t>ent and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sz w:val="22"/>
          <w:szCs w:val="22"/>
        </w:rPr>
        <w:t xml:space="preserve">supplies on military and </w:t>
      </w:r>
      <w:r w:rsidRPr="002C249F">
        <w:rPr>
          <w:rFonts w:asciiTheme="minorHAnsi" w:eastAsia="Tahoma" w:hAnsiTheme="minorHAnsi" w:cstheme="minorHAnsi"/>
          <w:spacing w:val="-2"/>
          <w:sz w:val="22"/>
          <w:szCs w:val="22"/>
        </w:rPr>
        <w:t>c</w:t>
      </w:r>
      <w:r w:rsidRPr="002C249F">
        <w:rPr>
          <w:rFonts w:asciiTheme="minorHAnsi" w:eastAsia="Tahoma" w:hAnsiTheme="minorHAnsi" w:cstheme="minorHAnsi"/>
          <w:sz w:val="22"/>
          <w:szCs w:val="22"/>
        </w:rPr>
        <w:t>ommercial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sz w:val="22"/>
          <w:szCs w:val="22"/>
        </w:rPr>
        <w:t>ai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2C249F">
        <w:rPr>
          <w:rFonts w:asciiTheme="minorHAnsi" w:eastAsia="Tahoma" w:hAnsiTheme="minorHAnsi" w:cstheme="minorHAnsi"/>
          <w:sz w:val="22"/>
          <w:szCs w:val="22"/>
        </w:rPr>
        <w:t>craft in sup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2C249F">
        <w:rPr>
          <w:rFonts w:asciiTheme="minorHAnsi" w:eastAsia="Tahoma" w:hAnsiTheme="minorHAnsi" w:cstheme="minorHAnsi"/>
          <w:sz w:val="22"/>
          <w:szCs w:val="22"/>
        </w:rPr>
        <w:t>ort of com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b</w:t>
      </w:r>
      <w:r w:rsidRPr="002C249F">
        <w:rPr>
          <w:rFonts w:asciiTheme="minorHAnsi" w:eastAsia="Tahoma" w:hAnsiTheme="minorHAnsi" w:cstheme="minorHAnsi"/>
          <w:sz w:val="22"/>
          <w:szCs w:val="22"/>
        </w:rPr>
        <w:t>at operat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2C249F">
        <w:rPr>
          <w:rFonts w:asciiTheme="minorHAnsi" w:eastAsia="Tahoma" w:hAnsiTheme="minorHAnsi" w:cstheme="minorHAnsi"/>
          <w:sz w:val="22"/>
          <w:szCs w:val="22"/>
        </w:rPr>
        <w:t>ons in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sz w:val="22"/>
          <w:szCs w:val="22"/>
        </w:rPr>
        <w:t>Afghanistan.</w:t>
      </w:r>
      <w:r w:rsidRPr="002C249F">
        <w:rPr>
          <w:rFonts w:asciiTheme="minorHAnsi" w:eastAsia="Tahoma" w:hAnsiTheme="minorHAnsi" w:cstheme="minorHAnsi"/>
          <w:spacing w:val="6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sz w:val="22"/>
          <w:szCs w:val="22"/>
        </w:rPr>
        <w:t xml:space="preserve">Planned, </w:t>
      </w:r>
      <w:r w:rsidRPr="002C249F">
        <w:rPr>
          <w:rFonts w:asciiTheme="minorHAnsi" w:eastAsia="Tahoma" w:hAnsiTheme="minorHAnsi" w:cstheme="minorHAnsi"/>
          <w:spacing w:val="-2"/>
          <w:sz w:val="22"/>
          <w:szCs w:val="22"/>
        </w:rPr>
        <w:t>c</w:t>
      </w:r>
      <w:r w:rsidRPr="002C249F">
        <w:rPr>
          <w:rFonts w:asciiTheme="minorHAnsi" w:eastAsia="Tahoma" w:hAnsiTheme="minorHAnsi" w:cstheme="minorHAnsi"/>
          <w:sz w:val="22"/>
          <w:szCs w:val="22"/>
        </w:rPr>
        <w:t>oo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2C249F">
        <w:rPr>
          <w:rFonts w:asciiTheme="minorHAnsi" w:eastAsia="Tahoma" w:hAnsiTheme="minorHAnsi" w:cstheme="minorHAnsi"/>
          <w:sz w:val="22"/>
          <w:szCs w:val="22"/>
        </w:rPr>
        <w:t>di</w:t>
      </w:r>
      <w:r w:rsidRPr="002C249F">
        <w:rPr>
          <w:rFonts w:asciiTheme="minorHAnsi" w:eastAsia="Tahoma" w:hAnsiTheme="minorHAnsi" w:cstheme="minorHAnsi"/>
          <w:sz w:val="22"/>
          <w:szCs w:val="22"/>
        </w:rPr>
        <w:t>nated and superv</w:t>
      </w:r>
      <w:r w:rsidRPr="002C249F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2C249F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2C249F">
        <w:rPr>
          <w:rFonts w:asciiTheme="minorHAnsi" w:eastAsia="Tahoma" w:hAnsiTheme="minorHAnsi" w:cstheme="minorHAnsi"/>
          <w:sz w:val="22"/>
          <w:szCs w:val="22"/>
        </w:rPr>
        <w:t>ed three logist</w:t>
      </w:r>
      <w:r w:rsidRPr="002C249F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2C249F">
        <w:rPr>
          <w:rFonts w:asciiTheme="minorHAnsi" w:eastAsia="Tahoma" w:hAnsiTheme="minorHAnsi" w:cstheme="minorHAnsi"/>
          <w:sz w:val="22"/>
          <w:szCs w:val="22"/>
        </w:rPr>
        <w:t>cal embar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2C249F">
        <w:rPr>
          <w:rFonts w:asciiTheme="minorHAnsi" w:eastAsia="Tahoma" w:hAnsiTheme="minorHAnsi" w:cstheme="minorHAnsi"/>
          <w:sz w:val="22"/>
          <w:szCs w:val="22"/>
        </w:rPr>
        <w:t>at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2C249F">
        <w:rPr>
          <w:rFonts w:asciiTheme="minorHAnsi" w:eastAsia="Tahoma" w:hAnsiTheme="minorHAnsi" w:cstheme="minorHAnsi"/>
          <w:sz w:val="22"/>
          <w:szCs w:val="22"/>
        </w:rPr>
        <w:t>on ope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2C249F">
        <w:rPr>
          <w:rFonts w:asciiTheme="minorHAnsi" w:eastAsia="Tahoma" w:hAnsiTheme="minorHAnsi" w:cstheme="minorHAnsi"/>
          <w:sz w:val="22"/>
          <w:szCs w:val="22"/>
        </w:rPr>
        <w:t>ati</w:t>
      </w:r>
      <w:r w:rsidRPr="002C249F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2C249F">
        <w:rPr>
          <w:rFonts w:asciiTheme="minorHAnsi" w:eastAsia="Tahoma" w:hAnsiTheme="minorHAnsi" w:cstheme="minorHAnsi"/>
          <w:sz w:val="22"/>
          <w:szCs w:val="22"/>
        </w:rPr>
        <w:t xml:space="preserve">ns.  Ensured deployment, </w:t>
      </w:r>
      <w:r w:rsidRPr="002C249F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2C249F">
        <w:rPr>
          <w:rFonts w:asciiTheme="minorHAnsi" w:eastAsia="Tahoma" w:hAnsiTheme="minorHAnsi" w:cstheme="minorHAnsi"/>
          <w:sz w:val="22"/>
          <w:szCs w:val="22"/>
        </w:rPr>
        <w:t>oading, and off</w:t>
      </w:r>
      <w:r w:rsidRPr="002C249F">
        <w:rPr>
          <w:rFonts w:asciiTheme="minorHAnsi" w:eastAsia="Tahoma" w:hAnsiTheme="minorHAnsi" w:cstheme="minorHAnsi"/>
          <w:spacing w:val="-2"/>
          <w:sz w:val="22"/>
          <w:szCs w:val="22"/>
        </w:rPr>
        <w:t>l</w:t>
      </w:r>
      <w:r w:rsidRPr="002C249F">
        <w:rPr>
          <w:rFonts w:asciiTheme="minorHAnsi" w:eastAsia="Tahoma" w:hAnsiTheme="minorHAnsi" w:cstheme="minorHAnsi"/>
          <w:sz w:val="22"/>
          <w:szCs w:val="22"/>
        </w:rPr>
        <w:t>oading from Navy sh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2C249F">
        <w:rPr>
          <w:rFonts w:asciiTheme="minorHAnsi" w:eastAsia="Tahoma" w:hAnsiTheme="minorHAnsi" w:cstheme="minorHAnsi"/>
          <w:sz w:val="22"/>
          <w:szCs w:val="22"/>
        </w:rPr>
        <w:t>ps of tactical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sz w:val="22"/>
          <w:szCs w:val="22"/>
        </w:rPr>
        <w:t>equipment for three Mari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C249F">
        <w:rPr>
          <w:rFonts w:asciiTheme="minorHAnsi" w:eastAsia="Tahoma" w:hAnsiTheme="minorHAnsi" w:cstheme="minorHAnsi"/>
          <w:sz w:val="22"/>
          <w:szCs w:val="22"/>
        </w:rPr>
        <w:t>e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sz w:val="22"/>
          <w:szCs w:val="22"/>
        </w:rPr>
        <w:t>Expedit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2C249F">
        <w:rPr>
          <w:rFonts w:asciiTheme="minorHAnsi" w:eastAsia="Tahoma" w:hAnsiTheme="minorHAnsi" w:cstheme="minorHAnsi"/>
          <w:sz w:val="22"/>
          <w:szCs w:val="22"/>
        </w:rPr>
        <w:t xml:space="preserve">onary Units </w:t>
      </w:r>
      <w:r w:rsidRPr="002C249F">
        <w:rPr>
          <w:rFonts w:asciiTheme="minorHAnsi" w:eastAsia="Tahoma" w:hAnsiTheme="minorHAnsi" w:cstheme="minorHAnsi"/>
          <w:spacing w:val="-2"/>
          <w:sz w:val="22"/>
          <w:szCs w:val="22"/>
        </w:rPr>
        <w:t>d</w:t>
      </w:r>
      <w:r w:rsidRPr="002C249F">
        <w:rPr>
          <w:rFonts w:asciiTheme="minorHAnsi" w:eastAsia="Tahoma" w:hAnsiTheme="minorHAnsi" w:cstheme="minorHAnsi"/>
          <w:sz w:val="22"/>
          <w:szCs w:val="22"/>
        </w:rPr>
        <w:t>eploying to the</w:t>
      </w:r>
      <w:r w:rsidRPr="002C249F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sz w:val="22"/>
          <w:szCs w:val="22"/>
        </w:rPr>
        <w:t>Middle East.</w:t>
      </w:r>
    </w:p>
    <w:p w14:paraId="34B4CDEA" w14:textId="77777777" w:rsidR="0099469D" w:rsidRPr="002C249F" w:rsidRDefault="0099469D" w:rsidP="002C249F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74C4CFF" w14:textId="77777777" w:rsidR="0099469D" w:rsidRPr="002C249F" w:rsidRDefault="002C249F" w:rsidP="002C249F">
      <w:pPr>
        <w:ind w:left="118"/>
        <w:rPr>
          <w:rFonts w:asciiTheme="minorHAnsi" w:eastAsia="Tahoma" w:hAnsiTheme="minorHAnsi" w:cstheme="minorHAnsi"/>
          <w:sz w:val="22"/>
          <w:szCs w:val="22"/>
        </w:rPr>
      </w:pPr>
      <w:r w:rsidRPr="002C249F">
        <w:rPr>
          <w:rFonts w:asciiTheme="minorHAnsi" w:eastAsia="Tahoma" w:hAnsiTheme="minorHAnsi" w:cstheme="minorHAnsi"/>
          <w:b/>
          <w:sz w:val="22"/>
          <w:szCs w:val="22"/>
        </w:rPr>
        <w:t>United States Navy</w:t>
      </w:r>
      <w:r w:rsidRPr="002C249F">
        <w:rPr>
          <w:rFonts w:asciiTheme="minorHAnsi" w:eastAsia="Tahoma" w:hAnsiTheme="minorHAnsi" w:cstheme="minorHAnsi"/>
          <w:b/>
          <w:spacing w:val="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b/>
          <w:sz w:val="22"/>
          <w:szCs w:val="22"/>
        </w:rPr>
        <w:t>(Enlisted)</w:t>
      </w:r>
      <w:r w:rsidRPr="002C249F">
        <w:rPr>
          <w:rFonts w:asciiTheme="minorHAnsi" w:eastAsia="Tahoma" w:hAnsiTheme="minorHAnsi" w:cstheme="minorHAnsi"/>
          <w:b/>
          <w:sz w:val="22"/>
          <w:szCs w:val="22"/>
        </w:rPr>
        <w:t xml:space="preserve">                                                                        </w:t>
      </w:r>
      <w:r w:rsidRPr="002C249F">
        <w:rPr>
          <w:rFonts w:asciiTheme="minorHAnsi" w:eastAsia="Tahoma" w:hAnsiTheme="minorHAnsi" w:cstheme="minorHAnsi"/>
          <w:b/>
          <w:spacing w:val="-28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b/>
          <w:w w:val="218"/>
          <w:sz w:val="22"/>
          <w:szCs w:val="22"/>
        </w:rPr>
        <w:t xml:space="preserve">   </w:t>
      </w:r>
      <w:r w:rsidRPr="002C249F">
        <w:rPr>
          <w:rFonts w:asciiTheme="minorHAnsi" w:eastAsia="Tahoma" w:hAnsiTheme="minorHAnsi" w:cstheme="minorHAnsi"/>
          <w:b/>
          <w:sz w:val="22"/>
          <w:szCs w:val="22"/>
        </w:rPr>
        <w:t>1 - 200</w:t>
      </w:r>
      <w:r w:rsidRPr="002C249F">
        <w:rPr>
          <w:rFonts w:asciiTheme="minorHAnsi" w:eastAsia="Tahoma" w:hAnsiTheme="minorHAnsi" w:cstheme="minorHAnsi"/>
          <w:b/>
          <w:w w:val="218"/>
          <w:sz w:val="22"/>
          <w:szCs w:val="22"/>
        </w:rPr>
        <w:t xml:space="preserve"> </w:t>
      </w:r>
    </w:p>
    <w:p w14:paraId="653294F2" w14:textId="77777777" w:rsidR="0099469D" w:rsidRPr="002C249F" w:rsidRDefault="002C249F" w:rsidP="002C249F">
      <w:pPr>
        <w:spacing w:before="5"/>
        <w:ind w:left="118" w:right="417"/>
        <w:rPr>
          <w:rFonts w:asciiTheme="minorHAnsi" w:eastAsia="Tahoma" w:hAnsiTheme="minorHAnsi" w:cstheme="minorHAnsi"/>
          <w:sz w:val="22"/>
          <w:szCs w:val="22"/>
        </w:rPr>
      </w:pPr>
      <w:r w:rsidRPr="002C249F">
        <w:rPr>
          <w:rFonts w:asciiTheme="minorHAnsi" w:eastAsia="Tahoma" w:hAnsiTheme="minorHAnsi" w:cstheme="minorHAnsi"/>
          <w:sz w:val="22"/>
          <w:szCs w:val="22"/>
        </w:rPr>
        <w:t>Upon grad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2C249F">
        <w:rPr>
          <w:rFonts w:asciiTheme="minorHAnsi" w:eastAsia="Tahoma" w:hAnsiTheme="minorHAnsi" w:cstheme="minorHAnsi"/>
          <w:sz w:val="22"/>
          <w:szCs w:val="22"/>
        </w:rPr>
        <w:t>ating from Ball State</w:t>
      </w:r>
      <w:r w:rsidRPr="002C249F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sz w:val="22"/>
          <w:szCs w:val="22"/>
        </w:rPr>
        <w:t>Unive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2C249F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2C249F">
        <w:rPr>
          <w:rFonts w:asciiTheme="minorHAnsi" w:eastAsia="Tahoma" w:hAnsiTheme="minorHAnsi" w:cstheme="minorHAnsi"/>
          <w:sz w:val="22"/>
          <w:szCs w:val="22"/>
        </w:rPr>
        <w:t>ty, enl</w:t>
      </w:r>
      <w:r w:rsidRPr="002C249F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2C249F">
        <w:rPr>
          <w:rFonts w:asciiTheme="minorHAnsi" w:eastAsia="Tahoma" w:hAnsiTheme="minorHAnsi" w:cstheme="minorHAnsi"/>
          <w:sz w:val="22"/>
          <w:szCs w:val="22"/>
        </w:rPr>
        <w:t xml:space="preserve">sted in the U.S. </w:t>
      </w:r>
      <w:r w:rsidRPr="002C249F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2C249F">
        <w:rPr>
          <w:rFonts w:asciiTheme="minorHAnsi" w:eastAsia="Tahoma" w:hAnsiTheme="minorHAnsi" w:cstheme="minorHAnsi"/>
          <w:sz w:val="22"/>
          <w:szCs w:val="22"/>
        </w:rPr>
        <w:t>a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2C249F">
        <w:rPr>
          <w:rFonts w:asciiTheme="minorHAnsi" w:eastAsia="Tahoma" w:hAnsiTheme="minorHAnsi" w:cstheme="minorHAnsi"/>
          <w:sz w:val="22"/>
          <w:szCs w:val="22"/>
        </w:rPr>
        <w:t>y to enter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sz w:val="22"/>
          <w:szCs w:val="22"/>
        </w:rPr>
        <w:t>the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sz w:val="22"/>
          <w:szCs w:val="22"/>
        </w:rPr>
        <w:t>SEAL traini</w:t>
      </w:r>
      <w:r w:rsidRPr="002C249F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2C249F">
        <w:rPr>
          <w:rFonts w:asciiTheme="minorHAnsi" w:eastAsia="Tahoma" w:hAnsiTheme="minorHAnsi" w:cstheme="minorHAnsi"/>
          <w:sz w:val="22"/>
          <w:szCs w:val="22"/>
        </w:rPr>
        <w:t>g.  After completion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sz w:val="22"/>
          <w:szCs w:val="22"/>
        </w:rPr>
        <w:t>of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sz w:val="22"/>
          <w:szCs w:val="22"/>
        </w:rPr>
        <w:t>Recruit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sz w:val="22"/>
          <w:szCs w:val="22"/>
        </w:rPr>
        <w:t>Trai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C249F">
        <w:rPr>
          <w:rFonts w:asciiTheme="minorHAnsi" w:eastAsia="Tahoma" w:hAnsiTheme="minorHAnsi" w:cstheme="minorHAnsi"/>
          <w:sz w:val="22"/>
          <w:szCs w:val="22"/>
        </w:rPr>
        <w:t>ing, attended</w:t>
      </w:r>
      <w:r w:rsidRPr="002C249F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sz w:val="22"/>
          <w:szCs w:val="22"/>
        </w:rPr>
        <w:t>BUDS (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2C249F">
        <w:rPr>
          <w:rFonts w:asciiTheme="minorHAnsi" w:eastAsia="Tahoma" w:hAnsiTheme="minorHAnsi" w:cstheme="minorHAnsi"/>
          <w:sz w:val="22"/>
          <w:szCs w:val="22"/>
        </w:rPr>
        <w:t>EAL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sz w:val="22"/>
          <w:szCs w:val="22"/>
        </w:rPr>
        <w:t>training) in Coronado Ba</w:t>
      </w:r>
      <w:r w:rsidRPr="002C249F">
        <w:rPr>
          <w:rFonts w:asciiTheme="minorHAnsi" w:eastAsia="Tahoma" w:hAnsiTheme="minorHAnsi" w:cstheme="minorHAnsi"/>
          <w:spacing w:val="-2"/>
          <w:sz w:val="22"/>
          <w:szCs w:val="22"/>
        </w:rPr>
        <w:t>y</w:t>
      </w:r>
      <w:r w:rsidRPr="002C249F">
        <w:rPr>
          <w:rFonts w:asciiTheme="minorHAnsi" w:eastAsia="Tahoma" w:hAnsiTheme="minorHAnsi" w:cstheme="minorHAnsi"/>
          <w:sz w:val="22"/>
          <w:szCs w:val="22"/>
        </w:rPr>
        <w:t>, CA.  Completed 14</w:t>
      </w:r>
    </w:p>
    <w:p w14:paraId="6088FE99" w14:textId="77777777" w:rsidR="0099469D" w:rsidRPr="002C249F" w:rsidRDefault="002C249F" w:rsidP="002C249F">
      <w:pPr>
        <w:ind w:left="118" w:right="84"/>
        <w:rPr>
          <w:rFonts w:asciiTheme="minorHAnsi" w:eastAsia="Tahoma" w:hAnsiTheme="minorHAnsi" w:cstheme="minorHAnsi"/>
          <w:sz w:val="22"/>
          <w:szCs w:val="22"/>
        </w:rPr>
      </w:pPr>
      <w:r w:rsidRPr="002C249F">
        <w:rPr>
          <w:rFonts w:asciiTheme="minorHAnsi" w:eastAsia="Tahoma" w:hAnsiTheme="minorHAnsi" w:cstheme="minorHAnsi"/>
          <w:sz w:val="22"/>
          <w:szCs w:val="22"/>
        </w:rPr>
        <w:t>weeks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sz w:val="22"/>
          <w:szCs w:val="22"/>
        </w:rPr>
        <w:t>of tra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2C249F">
        <w:rPr>
          <w:rFonts w:asciiTheme="minorHAnsi" w:eastAsia="Tahoma" w:hAnsiTheme="minorHAnsi" w:cstheme="minorHAnsi"/>
          <w:sz w:val="22"/>
          <w:szCs w:val="22"/>
        </w:rPr>
        <w:t xml:space="preserve">ning before 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2C249F">
        <w:rPr>
          <w:rFonts w:asciiTheme="minorHAnsi" w:eastAsia="Tahoma" w:hAnsiTheme="minorHAnsi" w:cstheme="minorHAnsi"/>
          <w:sz w:val="22"/>
          <w:szCs w:val="22"/>
        </w:rPr>
        <w:t xml:space="preserve">ailing a dive </w:t>
      </w:r>
      <w:r w:rsidRPr="002C249F">
        <w:rPr>
          <w:rFonts w:asciiTheme="minorHAnsi" w:eastAsia="Tahoma" w:hAnsiTheme="minorHAnsi" w:cstheme="minorHAnsi"/>
          <w:spacing w:val="-2"/>
          <w:sz w:val="22"/>
          <w:szCs w:val="22"/>
        </w:rPr>
        <w:t>c</w:t>
      </w:r>
      <w:r w:rsidRPr="002C249F">
        <w:rPr>
          <w:rFonts w:asciiTheme="minorHAnsi" w:eastAsia="Tahoma" w:hAnsiTheme="minorHAnsi" w:cstheme="minorHAnsi"/>
          <w:sz w:val="22"/>
          <w:szCs w:val="22"/>
        </w:rPr>
        <w:t>ertificat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2C249F">
        <w:rPr>
          <w:rFonts w:asciiTheme="minorHAnsi" w:eastAsia="Tahoma" w:hAnsiTheme="minorHAnsi" w:cstheme="minorHAnsi"/>
          <w:sz w:val="22"/>
          <w:szCs w:val="22"/>
        </w:rPr>
        <w:t xml:space="preserve">on, </w:t>
      </w:r>
      <w:r w:rsidRPr="002C249F">
        <w:rPr>
          <w:rFonts w:asciiTheme="minorHAnsi" w:eastAsia="Tahoma" w:hAnsiTheme="minorHAnsi" w:cstheme="minorHAnsi"/>
          <w:spacing w:val="-2"/>
          <w:sz w:val="22"/>
          <w:szCs w:val="22"/>
        </w:rPr>
        <w:t>b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2C249F">
        <w:rPr>
          <w:rFonts w:asciiTheme="minorHAnsi" w:eastAsia="Tahoma" w:hAnsiTheme="minorHAnsi" w:cstheme="minorHAnsi"/>
          <w:sz w:val="22"/>
          <w:szCs w:val="22"/>
        </w:rPr>
        <w:t>t impressed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sz w:val="22"/>
          <w:szCs w:val="22"/>
        </w:rPr>
        <w:t>Senior Officer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sz w:val="22"/>
          <w:szCs w:val="22"/>
        </w:rPr>
        <w:t>enough at</w:t>
      </w:r>
      <w:r w:rsidRPr="002C249F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2C249F">
        <w:rPr>
          <w:rFonts w:asciiTheme="minorHAnsi" w:eastAsia="Tahoma" w:hAnsiTheme="minorHAnsi" w:cstheme="minorHAnsi"/>
          <w:sz w:val="22"/>
          <w:szCs w:val="22"/>
        </w:rPr>
        <w:t>EAL sc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2C249F">
        <w:rPr>
          <w:rFonts w:asciiTheme="minorHAnsi" w:eastAsia="Tahoma" w:hAnsiTheme="minorHAnsi" w:cstheme="minorHAnsi"/>
          <w:sz w:val="22"/>
          <w:szCs w:val="22"/>
        </w:rPr>
        <w:t>ool to be recomme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2C249F">
        <w:rPr>
          <w:rFonts w:asciiTheme="minorHAnsi" w:eastAsia="Tahoma" w:hAnsiTheme="minorHAnsi" w:cstheme="minorHAnsi"/>
          <w:sz w:val="22"/>
          <w:szCs w:val="22"/>
        </w:rPr>
        <w:t>ded for U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2C249F">
        <w:rPr>
          <w:rFonts w:asciiTheme="minorHAnsi" w:eastAsia="Tahoma" w:hAnsiTheme="minorHAnsi" w:cstheme="minorHAnsi"/>
          <w:sz w:val="22"/>
          <w:szCs w:val="22"/>
        </w:rPr>
        <w:t>MC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sz w:val="22"/>
          <w:szCs w:val="22"/>
        </w:rPr>
        <w:t>Officer Candid</w:t>
      </w:r>
      <w:r w:rsidRPr="002C249F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C249F">
        <w:rPr>
          <w:rFonts w:asciiTheme="minorHAnsi" w:eastAsia="Tahoma" w:hAnsiTheme="minorHAnsi" w:cstheme="minorHAnsi"/>
          <w:sz w:val="22"/>
          <w:szCs w:val="22"/>
        </w:rPr>
        <w:t>te Sc</w:t>
      </w:r>
      <w:r w:rsidRPr="002C249F">
        <w:rPr>
          <w:rFonts w:asciiTheme="minorHAnsi" w:eastAsia="Tahoma" w:hAnsiTheme="minorHAnsi" w:cstheme="minorHAnsi"/>
          <w:spacing w:val="-2"/>
          <w:sz w:val="22"/>
          <w:szCs w:val="22"/>
        </w:rPr>
        <w:t>h</w:t>
      </w:r>
      <w:r w:rsidRPr="002C249F">
        <w:rPr>
          <w:rFonts w:asciiTheme="minorHAnsi" w:eastAsia="Tahoma" w:hAnsiTheme="minorHAnsi" w:cstheme="minorHAnsi"/>
          <w:sz w:val="22"/>
          <w:szCs w:val="22"/>
        </w:rPr>
        <w:t>oo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2C249F">
        <w:rPr>
          <w:rFonts w:asciiTheme="minorHAnsi" w:eastAsia="Tahoma" w:hAnsiTheme="minorHAnsi" w:cstheme="minorHAnsi"/>
          <w:sz w:val="22"/>
          <w:szCs w:val="22"/>
        </w:rPr>
        <w:t>.</w:t>
      </w:r>
      <w:r w:rsidRPr="002C249F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sz w:val="22"/>
          <w:szCs w:val="22"/>
        </w:rPr>
        <w:t>Sole enl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2C249F">
        <w:rPr>
          <w:rFonts w:asciiTheme="minorHAnsi" w:eastAsia="Tahoma" w:hAnsiTheme="minorHAnsi" w:cstheme="minorHAnsi"/>
          <w:sz w:val="22"/>
          <w:szCs w:val="22"/>
        </w:rPr>
        <w:t>sted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sz w:val="22"/>
          <w:szCs w:val="22"/>
        </w:rPr>
        <w:t>U.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2C249F">
        <w:rPr>
          <w:rFonts w:asciiTheme="minorHAnsi" w:eastAsia="Tahoma" w:hAnsiTheme="minorHAnsi" w:cstheme="minorHAnsi"/>
          <w:sz w:val="22"/>
          <w:szCs w:val="22"/>
        </w:rPr>
        <w:t xml:space="preserve">. Navy 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ca</w:t>
      </w:r>
      <w:r w:rsidRPr="002C249F">
        <w:rPr>
          <w:rFonts w:asciiTheme="minorHAnsi" w:eastAsia="Tahoma" w:hAnsiTheme="minorHAnsi" w:cstheme="minorHAnsi"/>
          <w:sz w:val="22"/>
          <w:szCs w:val="22"/>
        </w:rPr>
        <w:t>ndidate selected to</w:t>
      </w:r>
    </w:p>
    <w:p w14:paraId="029C2900" w14:textId="77777777" w:rsidR="0099469D" w:rsidRPr="002C249F" w:rsidRDefault="002C249F" w:rsidP="002C249F">
      <w:pPr>
        <w:ind w:left="118"/>
        <w:rPr>
          <w:rFonts w:asciiTheme="minorHAnsi" w:eastAsia="Tahoma" w:hAnsiTheme="minorHAnsi" w:cstheme="minorHAnsi"/>
          <w:sz w:val="22"/>
          <w:szCs w:val="22"/>
        </w:rPr>
      </w:pPr>
      <w:r w:rsidRPr="002C249F">
        <w:rPr>
          <w:rFonts w:asciiTheme="minorHAnsi" w:eastAsia="Tahoma" w:hAnsiTheme="minorHAnsi" w:cstheme="minorHAnsi"/>
          <w:position w:val="-1"/>
          <w:sz w:val="22"/>
          <w:szCs w:val="22"/>
        </w:rPr>
        <w:t>attend the p</w:t>
      </w:r>
      <w:r w:rsidRPr="002C249F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r</w:t>
      </w:r>
      <w:r w:rsidRPr="002C249F">
        <w:rPr>
          <w:rFonts w:asciiTheme="minorHAnsi" w:eastAsia="Tahoma" w:hAnsiTheme="minorHAnsi" w:cstheme="minorHAnsi"/>
          <w:position w:val="-1"/>
          <w:sz w:val="22"/>
          <w:szCs w:val="22"/>
        </w:rPr>
        <w:t>estigio</w:t>
      </w:r>
      <w:r w:rsidRPr="002C249F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u</w:t>
      </w:r>
      <w:r w:rsidRPr="002C249F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  <w:r w:rsidRPr="002C249F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position w:val="-1"/>
          <w:sz w:val="22"/>
          <w:szCs w:val="22"/>
        </w:rPr>
        <w:t>U</w:t>
      </w:r>
      <w:r w:rsidRPr="002C249F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S</w:t>
      </w:r>
      <w:r w:rsidRPr="002C249F">
        <w:rPr>
          <w:rFonts w:asciiTheme="minorHAnsi" w:eastAsia="Tahoma" w:hAnsiTheme="minorHAnsi" w:cstheme="minorHAnsi"/>
          <w:position w:val="-1"/>
          <w:sz w:val="22"/>
          <w:szCs w:val="22"/>
        </w:rPr>
        <w:t>MC Officer Candidate Sc</w:t>
      </w:r>
      <w:r w:rsidRPr="002C249F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h</w:t>
      </w:r>
      <w:r w:rsidRPr="002C249F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o</w:t>
      </w:r>
      <w:r w:rsidRPr="002C249F">
        <w:rPr>
          <w:rFonts w:asciiTheme="minorHAnsi" w:eastAsia="Tahoma" w:hAnsiTheme="minorHAnsi" w:cstheme="minorHAnsi"/>
          <w:position w:val="-1"/>
          <w:sz w:val="22"/>
          <w:szCs w:val="22"/>
        </w:rPr>
        <w:t>ol in 2001.</w:t>
      </w:r>
    </w:p>
    <w:p w14:paraId="3BDD8A51" w14:textId="77777777" w:rsidR="0099469D" w:rsidRPr="002C249F" w:rsidRDefault="0099469D" w:rsidP="002C249F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3D100A70" w14:textId="77777777" w:rsidR="0099469D" w:rsidRPr="002C249F" w:rsidRDefault="002C249F" w:rsidP="002C249F">
      <w:pPr>
        <w:ind w:left="118"/>
        <w:rPr>
          <w:rFonts w:asciiTheme="minorHAnsi" w:eastAsia="Tahoma" w:hAnsiTheme="minorHAnsi" w:cstheme="minorHAnsi"/>
          <w:sz w:val="22"/>
          <w:szCs w:val="22"/>
        </w:rPr>
      </w:pPr>
      <w:r w:rsidRPr="002C249F">
        <w:rPr>
          <w:rFonts w:asciiTheme="minorHAnsi" w:eastAsia="Tahoma" w:hAnsiTheme="minorHAnsi" w:cstheme="minorHAnsi"/>
          <w:b/>
          <w:position w:val="-2"/>
          <w:sz w:val="22"/>
          <w:szCs w:val="22"/>
          <w:u w:color="000000"/>
        </w:rPr>
        <w:t>E</w:t>
      </w:r>
      <w:r w:rsidRPr="002C249F">
        <w:rPr>
          <w:rFonts w:asciiTheme="minorHAnsi" w:eastAsia="Tahoma" w:hAnsiTheme="minorHAnsi" w:cstheme="minorHAnsi"/>
          <w:b/>
          <w:position w:val="-2"/>
          <w:sz w:val="22"/>
          <w:szCs w:val="22"/>
          <w:u w:color="000000"/>
        </w:rPr>
        <w:t>DU</w:t>
      </w:r>
      <w:r w:rsidRPr="002C249F">
        <w:rPr>
          <w:rFonts w:asciiTheme="minorHAnsi" w:eastAsia="Tahoma" w:hAnsiTheme="minorHAnsi" w:cstheme="minorHAnsi"/>
          <w:b/>
          <w:spacing w:val="-1"/>
          <w:position w:val="-2"/>
          <w:sz w:val="22"/>
          <w:szCs w:val="22"/>
          <w:u w:color="000000"/>
        </w:rPr>
        <w:t>C</w:t>
      </w:r>
      <w:r w:rsidRPr="002C249F">
        <w:rPr>
          <w:rFonts w:asciiTheme="minorHAnsi" w:eastAsia="Tahoma" w:hAnsiTheme="minorHAnsi" w:cstheme="minorHAnsi"/>
          <w:b/>
          <w:position w:val="-2"/>
          <w:sz w:val="22"/>
          <w:szCs w:val="22"/>
          <w:u w:color="000000"/>
        </w:rPr>
        <w:t>ATIO</w:t>
      </w:r>
      <w:r w:rsidRPr="002C249F">
        <w:rPr>
          <w:rFonts w:asciiTheme="minorHAnsi" w:eastAsia="Tahoma" w:hAnsiTheme="minorHAnsi" w:cstheme="minorHAnsi"/>
          <w:b/>
          <w:spacing w:val="1"/>
          <w:position w:val="-2"/>
          <w:sz w:val="22"/>
          <w:szCs w:val="22"/>
          <w:u w:color="000000"/>
        </w:rPr>
        <w:t>N</w:t>
      </w:r>
      <w:r w:rsidRPr="002C249F">
        <w:rPr>
          <w:rFonts w:asciiTheme="minorHAnsi" w:eastAsia="Tahoma" w:hAnsiTheme="minorHAnsi" w:cstheme="minorHAnsi"/>
          <w:b/>
          <w:position w:val="-2"/>
          <w:sz w:val="22"/>
          <w:szCs w:val="22"/>
          <w:u w:color="000000"/>
        </w:rPr>
        <w:t>:</w:t>
      </w:r>
    </w:p>
    <w:p w14:paraId="2B6D4055" w14:textId="77777777" w:rsidR="0099469D" w:rsidRPr="002C249F" w:rsidRDefault="0099469D" w:rsidP="002C249F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949C7F6" w14:textId="77777777" w:rsidR="0099469D" w:rsidRPr="002C249F" w:rsidRDefault="002C249F" w:rsidP="002C249F">
      <w:pPr>
        <w:spacing w:before="26"/>
        <w:ind w:left="118"/>
        <w:rPr>
          <w:rFonts w:asciiTheme="minorHAnsi" w:eastAsia="Tahoma" w:hAnsiTheme="minorHAnsi" w:cstheme="minorHAnsi"/>
          <w:sz w:val="22"/>
          <w:szCs w:val="22"/>
        </w:rPr>
      </w:pPr>
      <w:r w:rsidRPr="002C249F">
        <w:rPr>
          <w:rFonts w:asciiTheme="minorHAnsi" w:eastAsia="Tahoma" w:hAnsiTheme="minorHAnsi" w:cstheme="minorHAnsi"/>
          <w:sz w:val="22"/>
          <w:szCs w:val="22"/>
        </w:rPr>
        <w:t>Bachelor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sz w:val="22"/>
          <w:szCs w:val="22"/>
        </w:rPr>
        <w:t xml:space="preserve">of 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2C249F">
        <w:rPr>
          <w:rFonts w:asciiTheme="minorHAnsi" w:eastAsia="Tahoma" w:hAnsiTheme="minorHAnsi" w:cstheme="minorHAnsi"/>
          <w:sz w:val="22"/>
          <w:szCs w:val="22"/>
        </w:rPr>
        <w:t xml:space="preserve">cience, Ball 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2C249F">
        <w:rPr>
          <w:rFonts w:asciiTheme="minorHAnsi" w:eastAsia="Tahoma" w:hAnsiTheme="minorHAnsi" w:cstheme="minorHAnsi"/>
          <w:sz w:val="22"/>
          <w:szCs w:val="22"/>
        </w:rPr>
        <w:t>tate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sz w:val="22"/>
          <w:szCs w:val="22"/>
        </w:rPr>
        <w:t>Unive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2C249F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2C249F">
        <w:rPr>
          <w:rFonts w:asciiTheme="minorHAnsi" w:eastAsia="Tahoma" w:hAnsiTheme="minorHAnsi" w:cstheme="minorHAnsi"/>
          <w:sz w:val="22"/>
          <w:szCs w:val="22"/>
        </w:rPr>
        <w:t>it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2C249F">
        <w:rPr>
          <w:rFonts w:asciiTheme="minorHAnsi" w:eastAsia="Tahoma" w:hAnsiTheme="minorHAnsi" w:cstheme="minorHAnsi"/>
          <w:sz w:val="22"/>
          <w:szCs w:val="22"/>
        </w:rPr>
        <w:t>,</w:t>
      </w:r>
      <w:r w:rsidRPr="002C249F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sz w:val="22"/>
          <w:szCs w:val="22"/>
        </w:rPr>
        <w:t xml:space="preserve">    </w:t>
      </w:r>
      <w:r w:rsidRPr="002C249F">
        <w:rPr>
          <w:rFonts w:asciiTheme="minorHAnsi" w:eastAsia="Tahoma" w:hAnsiTheme="minorHAnsi" w:cstheme="minorHAnsi"/>
          <w:spacing w:val="10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sz w:val="22"/>
          <w:szCs w:val="22"/>
        </w:rPr>
        <w:t>1 Mun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2C249F">
        <w:rPr>
          <w:rFonts w:asciiTheme="minorHAnsi" w:eastAsia="Tahoma" w:hAnsiTheme="minorHAnsi" w:cstheme="minorHAnsi"/>
          <w:sz w:val="22"/>
          <w:szCs w:val="22"/>
        </w:rPr>
        <w:t>ie, IN</w:t>
      </w:r>
    </w:p>
    <w:p w14:paraId="3E88DBFE" w14:textId="77777777" w:rsidR="0099469D" w:rsidRPr="002C249F" w:rsidRDefault="0099469D" w:rsidP="002C249F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236C7EE2" w14:textId="77777777" w:rsidR="0099469D" w:rsidRPr="002C249F" w:rsidRDefault="002C249F" w:rsidP="002C249F">
      <w:pPr>
        <w:ind w:left="118"/>
        <w:rPr>
          <w:rFonts w:asciiTheme="minorHAnsi" w:eastAsia="Tahoma" w:hAnsiTheme="minorHAnsi" w:cstheme="minorHAnsi"/>
          <w:sz w:val="22"/>
          <w:szCs w:val="22"/>
        </w:rPr>
      </w:pPr>
      <w:r w:rsidRPr="002C249F">
        <w:rPr>
          <w:rFonts w:asciiTheme="minorHAnsi" w:eastAsia="Tahoma" w:hAnsiTheme="minorHAnsi" w:cstheme="minorHAnsi"/>
          <w:b/>
          <w:sz w:val="22"/>
          <w:szCs w:val="22"/>
          <w:u w:color="000000"/>
        </w:rPr>
        <w:t>M</w:t>
      </w:r>
      <w:r w:rsidRPr="002C249F">
        <w:rPr>
          <w:rFonts w:asciiTheme="minorHAnsi" w:eastAsia="Tahoma" w:hAnsiTheme="minorHAnsi" w:cstheme="minorHAnsi"/>
          <w:b/>
          <w:sz w:val="22"/>
          <w:szCs w:val="22"/>
          <w:u w:color="000000"/>
        </w:rPr>
        <w:t>ILI</w:t>
      </w:r>
      <w:r w:rsidRPr="002C249F">
        <w:rPr>
          <w:rFonts w:asciiTheme="minorHAnsi" w:eastAsia="Tahoma" w:hAnsiTheme="minorHAnsi" w:cstheme="minorHAnsi"/>
          <w:b/>
          <w:spacing w:val="1"/>
          <w:sz w:val="22"/>
          <w:szCs w:val="22"/>
          <w:u w:color="000000"/>
        </w:rPr>
        <w:t>T</w:t>
      </w:r>
      <w:r w:rsidRPr="002C249F">
        <w:rPr>
          <w:rFonts w:asciiTheme="minorHAnsi" w:eastAsia="Tahoma" w:hAnsiTheme="minorHAnsi" w:cstheme="minorHAnsi"/>
          <w:b/>
          <w:sz w:val="22"/>
          <w:szCs w:val="22"/>
          <w:u w:color="000000"/>
        </w:rPr>
        <w:t>ARY</w:t>
      </w:r>
      <w:r w:rsidRPr="002C249F">
        <w:rPr>
          <w:rFonts w:asciiTheme="minorHAnsi" w:eastAsia="Tahoma" w:hAnsiTheme="minorHAnsi" w:cstheme="minorHAnsi"/>
          <w:b/>
          <w:spacing w:val="-8"/>
          <w:sz w:val="22"/>
          <w:szCs w:val="22"/>
          <w:u w:color="000000"/>
        </w:rPr>
        <w:t xml:space="preserve"> </w:t>
      </w:r>
      <w:r w:rsidRPr="002C249F">
        <w:rPr>
          <w:rFonts w:asciiTheme="minorHAnsi" w:eastAsia="Tahoma" w:hAnsiTheme="minorHAnsi" w:cstheme="minorHAnsi"/>
          <w:b/>
          <w:spacing w:val="2"/>
          <w:sz w:val="22"/>
          <w:szCs w:val="22"/>
          <w:u w:color="000000"/>
        </w:rPr>
        <w:t>S</w:t>
      </w:r>
      <w:r w:rsidRPr="002C249F">
        <w:rPr>
          <w:rFonts w:asciiTheme="minorHAnsi" w:eastAsia="Tahoma" w:hAnsiTheme="minorHAnsi" w:cstheme="minorHAnsi"/>
          <w:b/>
          <w:sz w:val="22"/>
          <w:szCs w:val="22"/>
          <w:u w:color="000000"/>
        </w:rPr>
        <w:t>CHOOLS</w:t>
      </w:r>
      <w:r w:rsidRPr="002C249F">
        <w:rPr>
          <w:rFonts w:asciiTheme="minorHAnsi" w:eastAsia="Tahoma" w:hAnsiTheme="minorHAnsi" w:cstheme="minorHAnsi"/>
          <w:b/>
          <w:sz w:val="22"/>
          <w:szCs w:val="22"/>
          <w:u w:color="000000"/>
        </w:rPr>
        <w:t>:</w:t>
      </w:r>
    </w:p>
    <w:p w14:paraId="144C7540" w14:textId="77777777" w:rsidR="0099469D" w:rsidRPr="002C249F" w:rsidRDefault="0099469D" w:rsidP="002C249F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543AE739" w14:textId="77777777" w:rsidR="0099469D" w:rsidRPr="002C249F" w:rsidRDefault="002C249F" w:rsidP="002C249F">
      <w:pPr>
        <w:ind w:left="118"/>
        <w:rPr>
          <w:rFonts w:asciiTheme="minorHAnsi" w:eastAsia="Tahoma" w:hAnsiTheme="minorHAnsi" w:cstheme="minorHAnsi"/>
          <w:sz w:val="22"/>
          <w:szCs w:val="22"/>
        </w:rPr>
      </w:pPr>
      <w:r w:rsidRPr="002C249F">
        <w:rPr>
          <w:rFonts w:asciiTheme="minorHAnsi" w:eastAsia="Tahoma" w:hAnsiTheme="minorHAnsi" w:cstheme="minorHAnsi"/>
          <w:sz w:val="22"/>
          <w:szCs w:val="22"/>
        </w:rPr>
        <w:t xml:space="preserve">The 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Ba</w:t>
      </w:r>
      <w:r w:rsidRPr="002C249F">
        <w:rPr>
          <w:rFonts w:asciiTheme="minorHAnsi" w:eastAsia="Tahoma" w:hAnsiTheme="minorHAnsi" w:cstheme="minorHAnsi"/>
          <w:sz w:val="22"/>
          <w:szCs w:val="22"/>
        </w:rPr>
        <w:t>sic Sc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2C249F">
        <w:rPr>
          <w:rFonts w:asciiTheme="minorHAnsi" w:eastAsia="Tahoma" w:hAnsiTheme="minorHAnsi" w:cstheme="minorHAnsi"/>
          <w:sz w:val="22"/>
          <w:szCs w:val="22"/>
        </w:rPr>
        <w:t xml:space="preserve">ool, 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Q</w:t>
      </w:r>
      <w:r w:rsidRPr="002C249F">
        <w:rPr>
          <w:rFonts w:asciiTheme="minorHAnsi" w:eastAsia="Tahoma" w:hAnsiTheme="minorHAnsi" w:cstheme="minorHAnsi"/>
          <w:sz w:val="22"/>
          <w:szCs w:val="22"/>
        </w:rPr>
        <w:t>uanti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co</w:t>
      </w:r>
      <w:r w:rsidRPr="002C249F">
        <w:rPr>
          <w:rFonts w:asciiTheme="minorHAnsi" w:eastAsia="Tahoma" w:hAnsiTheme="minorHAnsi" w:cstheme="minorHAnsi"/>
          <w:sz w:val="22"/>
          <w:szCs w:val="22"/>
        </w:rPr>
        <w:t>, VA</w:t>
      </w:r>
    </w:p>
    <w:p w14:paraId="72C560C7" w14:textId="77777777" w:rsidR="0099469D" w:rsidRPr="002C249F" w:rsidRDefault="002C249F" w:rsidP="002C249F">
      <w:pPr>
        <w:ind w:left="118" w:right="5489"/>
        <w:rPr>
          <w:rFonts w:asciiTheme="minorHAnsi" w:eastAsia="Tahoma" w:hAnsiTheme="minorHAnsi" w:cstheme="minorHAnsi"/>
          <w:sz w:val="22"/>
          <w:szCs w:val="22"/>
        </w:rPr>
      </w:pPr>
      <w:r w:rsidRPr="002C249F">
        <w:rPr>
          <w:rFonts w:asciiTheme="minorHAnsi" w:eastAsia="Tahoma" w:hAnsiTheme="minorHAnsi" w:cstheme="minorHAnsi"/>
          <w:sz w:val="22"/>
          <w:szCs w:val="22"/>
        </w:rPr>
        <w:t>Officer Candidate Sc</w:t>
      </w:r>
      <w:r w:rsidRPr="002C249F">
        <w:rPr>
          <w:rFonts w:asciiTheme="minorHAnsi" w:eastAsia="Tahoma" w:hAnsiTheme="minorHAnsi" w:cstheme="minorHAnsi"/>
          <w:spacing w:val="-2"/>
          <w:sz w:val="22"/>
          <w:szCs w:val="22"/>
        </w:rPr>
        <w:t>h</w:t>
      </w:r>
      <w:r w:rsidRPr="002C249F">
        <w:rPr>
          <w:rFonts w:asciiTheme="minorHAnsi" w:eastAsia="Tahoma" w:hAnsiTheme="minorHAnsi" w:cstheme="minorHAnsi"/>
          <w:sz w:val="22"/>
          <w:szCs w:val="22"/>
        </w:rPr>
        <w:t>oo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2C249F">
        <w:rPr>
          <w:rFonts w:asciiTheme="minorHAnsi" w:eastAsia="Tahoma" w:hAnsiTheme="minorHAnsi" w:cstheme="minorHAnsi"/>
          <w:sz w:val="22"/>
          <w:szCs w:val="22"/>
        </w:rPr>
        <w:t>,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sz w:val="22"/>
          <w:szCs w:val="22"/>
        </w:rPr>
        <w:t>Quanti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2C249F">
        <w:rPr>
          <w:rFonts w:asciiTheme="minorHAnsi" w:eastAsia="Tahoma" w:hAnsiTheme="minorHAnsi" w:cstheme="minorHAnsi"/>
          <w:sz w:val="22"/>
          <w:szCs w:val="22"/>
        </w:rPr>
        <w:t>o,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sz w:val="22"/>
          <w:szCs w:val="22"/>
        </w:rPr>
        <w:t>VA Logisti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2C249F">
        <w:rPr>
          <w:rFonts w:asciiTheme="minorHAnsi" w:eastAsia="Tahoma" w:hAnsiTheme="minorHAnsi" w:cstheme="minorHAnsi"/>
          <w:sz w:val="22"/>
          <w:szCs w:val="22"/>
        </w:rPr>
        <w:t>s Offi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2C249F">
        <w:rPr>
          <w:rFonts w:asciiTheme="minorHAnsi" w:eastAsia="Tahoma" w:hAnsiTheme="minorHAnsi" w:cstheme="minorHAnsi"/>
          <w:sz w:val="22"/>
          <w:szCs w:val="22"/>
        </w:rPr>
        <w:t>er’s Cou</w:t>
      </w:r>
      <w:r w:rsidRPr="002C249F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2C249F">
        <w:rPr>
          <w:rFonts w:asciiTheme="minorHAnsi" w:eastAsia="Tahoma" w:hAnsiTheme="minorHAnsi" w:cstheme="minorHAnsi"/>
          <w:sz w:val="22"/>
          <w:szCs w:val="22"/>
        </w:rPr>
        <w:t>se,</w:t>
      </w:r>
      <w:r w:rsidRPr="002C249F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spacing w:val="-2"/>
          <w:sz w:val="22"/>
          <w:szCs w:val="22"/>
        </w:rPr>
        <w:t>C</w:t>
      </w:r>
      <w:r w:rsidRPr="002C249F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2C249F">
        <w:rPr>
          <w:rFonts w:asciiTheme="minorHAnsi" w:eastAsia="Tahoma" w:hAnsiTheme="minorHAnsi" w:cstheme="minorHAnsi"/>
          <w:sz w:val="22"/>
          <w:szCs w:val="22"/>
        </w:rPr>
        <w:t>mp Lejeune, NC</w:t>
      </w:r>
    </w:p>
    <w:p w14:paraId="191EA1CA" w14:textId="77777777" w:rsidR="0099469D" w:rsidRPr="002C249F" w:rsidRDefault="002C249F" w:rsidP="002C249F">
      <w:pPr>
        <w:ind w:left="118"/>
        <w:rPr>
          <w:rFonts w:asciiTheme="minorHAnsi" w:eastAsia="Tahoma" w:hAnsiTheme="minorHAnsi" w:cstheme="minorHAnsi"/>
          <w:sz w:val="22"/>
          <w:szCs w:val="22"/>
        </w:rPr>
      </w:pPr>
      <w:r w:rsidRPr="002C249F">
        <w:rPr>
          <w:rFonts w:asciiTheme="minorHAnsi" w:eastAsia="Tahoma" w:hAnsiTheme="minorHAnsi" w:cstheme="minorHAnsi"/>
          <w:position w:val="-1"/>
          <w:sz w:val="22"/>
          <w:szCs w:val="22"/>
        </w:rPr>
        <w:t>Navy and Ma</w:t>
      </w:r>
      <w:r w:rsidRPr="002C249F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r</w:t>
      </w:r>
      <w:r w:rsidRPr="002C249F">
        <w:rPr>
          <w:rFonts w:asciiTheme="minorHAnsi" w:eastAsia="Tahoma" w:hAnsiTheme="minorHAnsi" w:cstheme="minorHAnsi"/>
          <w:position w:val="-1"/>
          <w:sz w:val="22"/>
          <w:szCs w:val="22"/>
        </w:rPr>
        <w:t>ine Corps Intelligence T</w:t>
      </w:r>
      <w:r w:rsidRPr="002C249F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r</w:t>
      </w:r>
      <w:r w:rsidRPr="002C249F">
        <w:rPr>
          <w:rFonts w:asciiTheme="minorHAnsi" w:eastAsia="Tahoma" w:hAnsiTheme="minorHAnsi" w:cstheme="minorHAnsi"/>
          <w:position w:val="-1"/>
          <w:sz w:val="22"/>
          <w:szCs w:val="22"/>
        </w:rPr>
        <w:t>a</w:t>
      </w:r>
      <w:r w:rsidRPr="002C249F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i</w:t>
      </w:r>
      <w:r w:rsidRPr="002C249F">
        <w:rPr>
          <w:rFonts w:asciiTheme="minorHAnsi" w:eastAsia="Tahoma" w:hAnsiTheme="minorHAnsi" w:cstheme="minorHAnsi"/>
          <w:position w:val="-1"/>
          <w:sz w:val="22"/>
          <w:szCs w:val="22"/>
        </w:rPr>
        <w:t>ning Center,</w:t>
      </w:r>
      <w:r w:rsidRPr="002C249F">
        <w:rPr>
          <w:rFonts w:asciiTheme="minorHAnsi" w:eastAsia="Tahoma" w:hAnsiTheme="minorHAnsi" w:cstheme="minorHAnsi"/>
          <w:spacing w:val="-5"/>
          <w:position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position w:val="-1"/>
          <w:sz w:val="22"/>
          <w:szCs w:val="22"/>
        </w:rPr>
        <w:t>Dam Neck,</w:t>
      </w:r>
      <w:r w:rsidRPr="002C249F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position w:val="-1"/>
          <w:sz w:val="22"/>
          <w:szCs w:val="22"/>
        </w:rPr>
        <w:t>VA</w:t>
      </w:r>
    </w:p>
    <w:p w14:paraId="473180A6" w14:textId="77777777" w:rsidR="0099469D" w:rsidRPr="002C249F" w:rsidRDefault="0099469D" w:rsidP="002C249F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512137F8" w14:textId="77777777" w:rsidR="0099469D" w:rsidRPr="002C249F" w:rsidRDefault="002C249F" w:rsidP="002C249F">
      <w:pPr>
        <w:ind w:left="118"/>
        <w:rPr>
          <w:rFonts w:asciiTheme="minorHAnsi" w:eastAsia="Tahoma" w:hAnsiTheme="minorHAnsi" w:cstheme="minorHAnsi"/>
          <w:sz w:val="22"/>
          <w:szCs w:val="22"/>
        </w:rPr>
      </w:pPr>
      <w:r w:rsidRPr="002C249F">
        <w:rPr>
          <w:rFonts w:asciiTheme="minorHAnsi" w:eastAsia="Tahoma" w:hAnsiTheme="minorHAnsi" w:cstheme="minorHAnsi"/>
          <w:b/>
          <w:position w:val="-2"/>
          <w:sz w:val="22"/>
          <w:szCs w:val="22"/>
        </w:rPr>
        <w:t>R</w:t>
      </w:r>
      <w:r w:rsidRPr="002C249F">
        <w:rPr>
          <w:rFonts w:asciiTheme="minorHAnsi" w:eastAsia="Tahoma" w:hAnsiTheme="minorHAnsi" w:cstheme="minorHAnsi"/>
          <w:b/>
          <w:position w:val="-2"/>
          <w:sz w:val="22"/>
          <w:szCs w:val="22"/>
        </w:rPr>
        <w:t>EFERE</w:t>
      </w:r>
      <w:r w:rsidRPr="002C249F">
        <w:rPr>
          <w:rFonts w:asciiTheme="minorHAnsi" w:eastAsia="Tahoma" w:hAnsiTheme="minorHAnsi" w:cstheme="minorHAnsi"/>
          <w:b/>
          <w:spacing w:val="1"/>
          <w:position w:val="-2"/>
          <w:sz w:val="22"/>
          <w:szCs w:val="22"/>
        </w:rPr>
        <w:t>N</w:t>
      </w:r>
      <w:r w:rsidRPr="002C249F">
        <w:rPr>
          <w:rFonts w:asciiTheme="minorHAnsi" w:eastAsia="Tahoma" w:hAnsiTheme="minorHAnsi" w:cstheme="minorHAnsi"/>
          <w:b/>
          <w:position w:val="-2"/>
          <w:sz w:val="22"/>
          <w:szCs w:val="22"/>
        </w:rPr>
        <w:t>C</w:t>
      </w:r>
      <w:r w:rsidRPr="002C249F">
        <w:rPr>
          <w:rFonts w:asciiTheme="minorHAnsi" w:eastAsia="Tahoma" w:hAnsiTheme="minorHAnsi" w:cstheme="minorHAnsi"/>
          <w:b/>
          <w:spacing w:val="1"/>
          <w:position w:val="-2"/>
          <w:sz w:val="22"/>
          <w:szCs w:val="22"/>
        </w:rPr>
        <w:t>E</w:t>
      </w:r>
      <w:r w:rsidRPr="002C249F">
        <w:rPr>
          <w:rFonts w:asciiTheme="minorHAnsi" w:eastAsia="Tahoma" w:hAnsiTheme="minorHAnsi" w:cstheme="minorHAnsi"/>
          <w:b/>
          <w:position w:val="-2"/>
          <w:sz w:val="22"/>
          <w:szCs w:val="22"/>
        </w:rPr>
        <w:t>S</w:t>
      </w:r>
      <w:r w:rsidRPr="002C249F">
        <w:rPr>
          <w:rFonts w:asciiTheme="minorHAnsi" w:eastAsia="Tahoma" w:hAnsiTheme="minorHAnsi" w:cstheme="minorHAnsi"/>
          <w:b/>
          <w:spacing w:val="-11"/>
          <w:position w:val="-2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b/>
          <w:position w:val="-2"/>
          <w:sz w:val="22"/>
          <w:szCs w:val="22"/>
        </w:rPr>
        <w:t>AV</w:t>
      </w:r>
      <w:r w:rsidRPr="002C249F">
        <w:rPr>
          <w:rFonts w:asciiTheme="minorHAnsi" w:eastAsia="Tahoma" w:hAnsiTheme="minorHAnsi" w:cstheme="minorHAnsi"/>
          <w:b/>
          <w:spacing w:val="1"/>
          <w:position w:val="-2"/>
          <w:sz w:val="22"/>
          <w:szCs w:val="22"/>
        </w:rPr>
        <w:t>A</w:t>
      </w:r>
      <w:r w:rsidRPr="002C249F">
        <w:rPr>
          <w:rFonts w:asciiTheme="minorHAnsi" w:eastAsia="Tahoma" w:hAnsiTheme="minorHAnsi" w:cstheme="minorHAnsi"/>
          <w:b/>
          <w:position w:val="-2"/>
          <w:sz w:val="22"/>
          <w:szCs w:val="22"/>
        </w:rPr>
        <w:t>ILA</w:t>
      </w:r>
      <w:r w:rsidRPr="002C249F">
        <w:rPr>
          <w:rFonts w:asciiTheme="minorHAnsi" w:eastAsia="Tahoma" w:hAnsiTheme="minorHAnsi" w:cstheme="minorHAnsi"/>
          <w:b/>
          <w:spacing w:val="1"/>
          <w:position w:val="-2"/>
          <w:sz w:val="22"/>
          <w:szCs w:val="22"/>
        </w:rPr>
        <w:t>BL</w:t>
      </w:r>
      <w:r w:rsidRPr="002C249F">
        <w:rPr>
          <w:rFonts w:asciiTheme="minorHAnsi" w:eastAsia="Tahoma" w:hAnsiTheme="minorHAnsi" w:cstheme="minorHAnsi"/>
          <w:b/>
          <w:position w:val="-2"/>
          <w:sz w:val="22"/>
          <w:szCs w:val="22"/>
        </w:rPr>
        <w:t>E</w:t>
      </w:r>
      <w:r w:rsidRPr="002C249F">
        <w:rPr>
          <w:rFonts w:asciiTheme="minorHAnsi" w:eastAsia="Tahoma" w:hAnsiTheme="minorHAnsi" w:cstheme="minorHAnsi"/>
          <w:b/>
          <w:spacing w:val="-11"/>
          <w:position w:val="-2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b/>
          <w:position w:val="-2"/>
          <w:sz w:val="22"/>
          <w:szCs w:val="22"/>
        </w:rPr>
        <w:t>UPON</w:t>
      </w:r>
      <w:r w:rsidRPr="002C249F">
        <w:rPr>
          <w:rFonts w:asciiTheme="minorHAnsi" w:eastAsia="Tahoma" w:hAnsiTheme="minorHAnsi" w:cstheme="minorHAnsi"/>
          <w:b/>
          <w:spacing w:val="-6"/>
          <w:position w:val="-2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b/>
          <w:position w:val="-2"/>
          <w:sz w:val="22"/>
          <w:szCs w:val="22"/>
        </w:rPr>
        <w:t>RE</w:t>
      </w:r>
      <w:r w:rsidRPr="002C249F">
        <w:rPr>
          <w:rFonts w:asciiTheme="minorHAnsi" w:eastAsia="Tahoma" w:hAnsiTheme="minorHAnsi" w:cstheme="minorHAnsi"/>
          <w:b/>
          <w:spacing w:val="2"/>
          <w:position w:val="-2"/>
          <w:sz w:val="22"/>
          <w:szCs w:val="22"/>
        </w:rPr>
        <w:t>Q</w:t>
      </w:r>
      <w:r w:rsidRPr="002C249F">
        <w:rPr>
          <w:rFonts w:asciiTheme="minorHAnsi" w:eastAsia="Tahoma" w:hAnsiTheme="minorHAnsi" w:cstheme="minorHAnsi"/>
          <w:b/>
          <w:position w:val="-2"/>
          <w:sz w:val="22"/>
          <w:szCs w:val="22"/>
        </w:rPr>
        <w:t>UEST</w:t>
      </w:r>
    </w:p>
    <w:p w14:paraId="026D12DE" w14:textId="77777777" w:rsidR="0099469D" w:rsidRPr="002C249F" w:rsidRDefault="0099469D" w:rsidP="002C249F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2D798619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2A1A3072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49C15B35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19D4D945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159FFDD1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35D8F4EC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5F38CBD6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20F0C33C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4F7E9D40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476392E4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52070B38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73464DBD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6B21492A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7700B3AF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70FA4246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4BCD6174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212079E2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75F0854D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2736CFA3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7CC87302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30F108EA" w14:textId="77777777" w:rsidR="0099469D" w:rsidRPr="002C249F" w:rsidRDefault="002C249F" w:rsidP="002C249F">
      <w:pPr>
        <w:spacing w:before="35"/>
        <w:ind w:right="719"/>
        <w:jc w:val="right"/>
        <w:rPr>
          <w:rFonts w:asciiTheme="minorHAnsi" w:eastAsia="Calibri" w:hAnsiTheme="minorHAnsi" w:cstheme="minorHAnsi"/>
          <w:sz w:val="22"/>
          <w:szCs w:val="22"/>
        </w:rPr>
        <w:sectPr w:rsidR="0099469D" w:rsidRPr="002C249F">
          <w:pgSz w:w="12240" w:h="15840"/>
          <w:pgMar w:top="900" w:right="1300" w:bottom="280" w:left="1340" w:header="720" w:footer="720" w:gutter="0"/>
          <w:cols w:space="720"/>
        </w:sectPr>
      </w:pPr>
      <w:r w:rsidRPr="002C249F">
        <w:rPr>
          <w:rFonts w:asciiTheme="minorHAnsi" w:eastAsia="Calibri" w:hAnsiTheme="minorHAnsi" w:cstheme="minorHAnsi"/>
          <w:b/>
          <w:w w:val="84"/>
          <w:sz w:val="22"/>
          <w:szCs w:val="22"/>
        </w:rPr>
        <w:t>3-10-09</w:t>
      </w:r>
    </w:p>
    <w:p w14:paraId="29EFD625" w14:textId="77777777" w:rsidR="0099469D" w:rsidRPr="002C249F" w:rsidRDefault="002C249F" w:rsidP="002C249F">
      <w:pPr>
        <w:spacing w:before="68"/>
        <w:ind w:left="2101"/>
        <w:rPr>
          <w:rFonts w:asciiTheme="minorHAnsi" w:hAnsiTheme="minorHAnsi" w:cstheme="minorHAnsi"/>
          <w:sz w:val="22"/>
          <w:szCs w:val="22"/>
        </w:rPr>
      </w:pPr>
      <w:r w:rsidRPr="002C249F">
        <w:rPr>
          <w:rFonts w:asciiTheme="minorHAnsi" w:hAnsiTheme="minorHAnsi" w:cstheme="minorHAnsi"/>
          <w:sz w:val="22"/>
          <w:szCs w:val="22"/>
        </w:rPr>
        <w:lastRenderedPageBreak/>
        <w:pict w14:anchorId="3CC974F8">
          <v:group id="_x0000_s1149" style="position:absolute;left:0;text-align:left;margin-left:36pt;margin-top:36pt;width:540pt;height:10in;z-index:-1293;mso-position-horizontal-relative:page;mso-position-vertical-relative:page" coordorigin="720,720" coordsize="10800,14400">
            <v:shape id="_x0000_s1199" style="position:absolute;left:800;top:800;width:10640;height:14240" coordorigin="800,800" coordsize="10640,14240" path="m800,15040r10640,l11440,800,800,800r,14240xe" fillcolor="#fdfdfd" stroked="f">
              <v:path arrowok="t"/>
            </v:shape>
            <v:shape id="_x0000_s1198" style="position:absolute;left:760;top:760;width:10720;height:14320" coordorigin="760,760" coordsize="10720,14320" path="m760,15080r10720,l11480,760,760,760r,14320xe" filled="f" strokecolor="#ce3034" strokeweight="4pt">
              <v:path arrowok="t"/>
            </v:shape>
            <v:shape id="_x0000_s1197" style="position:absolute;left:1080;top:1431;width:10080;height:13024" coordorigin="1080,1431" coordsize="10080,13024" path="m1080,14456r10080,l11160,1431r-10080,l1080,14456xe" fillcolor="#fdfdfd" stroked="f">
              <v:path arrowok="t"/>
            </v:shape>
            <v:shape id="_x0000_s1196" style="position:absolute;left:1337;top:1922;width:9602;height:0" coordorigin="1337,1922" coordsize="9602,0" path="m1337,1922r9602,e" filled="f" strokecolor="gray" strokeweight="1.6pt">
              <v:path arrowok="t"/>
            </v:shape>
            <v:shape id="_x0000_s1195" style="position:absolute;left:1337;top:1910;width:5;height:0" coordorigin="1337,1910" coordsize="5,0" path="m1337,1910r5,e" filled="f" strokecolor="#aca89a" strokeweight=".34pt">
              <v:path arrowok="t"/>
            </v:shape>
            <v:shape id="_x0000_s1194" style="position:absolute;left:1337;top:1910;width:9598;height:0" coordorigin="1337,1910" coordsize="9598,0" path="m1337,1910r9597,e" filled="f" strokecolor="#aca89a" strokeweight=".34pt">
              <v:path arrowok="t"/>
            </v:shape>
            <v:shape id="_x0000_s1193" style="position:absolute;left:10934;top:1910;width:5;height:0" coordorigin="10934,1910" coordsize="5,0" path="m10934,1910r5,e" filled="f" strokecolor="#f0eee1" strokeweight=".34pt">
              <v:path arrowok="t"/>
            </v:shape>
            <v:shape id="_x0000_s1192" style="position:absolute;left:10934;top:1910;width:5;height:0" coordorigin="10934,1910" coordsize="5,0" path="m10934,1910r5,e" filled="f" strokecolor="#aca89a" strokeweight=".34pt">
              <v:path arrowok="t"/>
            </v:shape>
            <v:shape id="_x0000_s1191" style="position:absolute;left:1337;top:1922;width:5;height:0" coordorigin="1337,1922" coordsize="5,0" path="m1337,1922r5,e" filled="f" strokecolor="#aca89a" strokeweight="1.12pt">
              <v:path arrowok="t"/>
            </v:shape>
            <v:shape id="_x0000_s1190" style="position:absolute;left:10934;top:1922;width:5;height:0" coordorigin="10934,1922" coordsize="5,0" path="m10934,1922r5,e" filled="f" strokecolor="#f0eee1" strokeweight="1.12pt">
              <v:path arrowok="t"/>
            </v:shape>
            <v:shape id="_x0000_s1189" style="position:absolute;left:1337;top:1935;width:5;height:0" coordorigin="1337,1935" coordsize="5,0" path="m1337,1935r5,e" filled="f" strokecolor="#aca89a" strokeweight=".34pt">
              <v:path arrowok="t"/>
            </v:shape>
            <v:shape id="_x0000_s1188" style="position:absolute;left:1337;top:1935;width:9602;height:0" coordorigin="1337,1935" coordsize="9602,0" path="m1337,1935r9602,e" filled="f" strokecolor="#f0eee1" strokeweight=".34pt">
              <v:path arrowok="t"/>
            </v:shape>
            <v:shape id="_x0000_s1187" style="position:absolute;left:10934;top:1935;width:5;height:0" coordorigin="10934,1935" coordsize="5,0" path="m10934,1935r5,e" filled="f" strokecolor="#f0eee1" strokeweight=".34pt">
              <v:path arrowok="t"/>
            </v:shape>
            <v:shape id="_x0000_s1186" style="position:absolute;left:1337;top:2646;width:9602;height:0" coordorigin="1337,2646" coordsize="9602,0" path="m1337,2646r9602,e" filled="f" strokecolor="gray" strokeweight="1.6pt">
              <v:path arrowok="t"/>
            </v:shape>
            <v:shape id="_x0000_s1185" style="position:absolute;left:1337;top:2633;width:5;height:0" coordorigin="1337,2633" coordsize="5,0" path="m1337,2633r5,e" filled="f" strokecolor="#aca89a" strokeweight=".34pt">
              <v:path arrowok="t"/>
            </v:shape>
            <v:shape id="_x0000_s1184" style="position:absolute;left:1337;top:2633;width:9598;height:0" coordorigin="1337,2633" coordsize="9598,0" path="m1337,2633r9597,e" filled="f" strokecolor="#aca89a" strokeweight=".34pt">
              <v:path arrowok="t"/>
            </v:shape>
            <v:shape id="_x0000_s1183" style="position:absolute;left:10934;top:2633;width:5;height:0" coordorigin="10934,2633" coordsize="5,0" path="m10934,2633r5,e" filled="f" strokecolor="#f0eee1" strokeweight=".34pt">
              <v:path arrowok="t"/>
            </v:shape>
            <v:shape id="_x0000_s1182" style="position:absolute;left:10934;top:2633;width:5;height:0" coordorigin="10934,2633" coordsize="5,0" path="m10934,2633r5,e" filled="f" strokecolor="#aca89a" strokeweight=".34pt">
              <v:path arrowok="t"/>
            </v:shape>
            <v:shape id="_x0000_s1181" style="position:absolute;left:1337;top:2646;width:5;height:0" coordorigin="1337,2646" coordsize="5,0" path="m1337,2646r5,e" filled="f" strokecolor="#aca89a" strokeweight="1.12pt">
              <v:path arrowok="t"/>
            </v:shape>
            <v:shape id="_x0000_s1180" style="position:absolute;left:10934;top:2646;width:5;height:0" coordorigin="10934,2646" coordsize="5,0" path="m10934,2646r5,e" filled="f" strokecolor="#f0eee1" strokeweight="1.12pt">
              <v:path arrowok="t"/>
            </v:shape>
            <v:shape id="_x0000_s1179" style="position:absolute;left:1337;top:2658;width:5;height:0" coordorigin="1337,2658" coordsize="5,0" path="m1337,2658r5,e" filled="f" strokecolor="#aca89a" strokeweight=".34pt">
              <v:path arrowok="t"/>
            </v:shape>
            <v:shape id="_x0000_s1178" style="position:absolute;left:1337;top:2658;width:9602;height:0" coordorigin="1337,2658" coordsize="9602,0" path="m1337,2658r9602,e" filled="f" strokecolor="#f0eee1" strokeweight=".34pt">
              <v:path arrowok="t"/>
            </v:shape>
            <v:shape id="_x0000_s1177" style="position:absolute;left:10934;top:2658;width:5;height:0" coordorigin="10934,2658" coordsize="5,0" path="m10934,2658r5,e" filled="f" strokecolor="#f0eee1" strokeweight=".34pt">
              <v:path arrowok="t"/>
            </v:shape>
            <v:shape id="_x0000_s1176" style="position:absolute;left:11275;top:14503;width:59;height:46" coordorigin="11275,14503" coordsize="59,46" path="m11311,14512r-3,5l11303,14517r-6,l11297,14507r,14l11300,14521r6,3l11310,14530r2,5l11319,14535r-4,-6l11313,14526r-3,-5l11316,14516r,-6l11314,14506r-5,-3l11308,14508r3,4xe" fillcolor="#0b2d83" stroked="f">
              <v:path arrowok="t"/>
            </v:shape>
            <v:shape id="_x0000_s1175" style="position:absolute;left:11275;top:14503;width:59;height:46" coordorigin="11275,14503" coordsize="59,46" path="m11292,14535r5,l11297,14507r6,l11308,14508r1,-5l11303,14503r-11,l11292,14535xe" fillcolor="#0b2d83" stroked="f">
              <v:path arrowok="t"/>
            </v:shape>
            <v:shape id="_x0000_s1174" style="position:absolute;left:11275;top:14503;width:59;height:46" coordorigin="11275,14503" coordsize="59,46" path="m11280,14519r,-5l11282,14499r-3,5l11277,14509r-2,4l11275,14524r2,5l11279,14533r3,5l11286,14535r-5,-8l11280,14523r,-4xe" fillcolor="#0b2d83" stroked="f">
              <v:path arrowok="t"/>
            </v:shape>
            <v:shape id="_x0000_s1173" style="position:absolute;left:11275;top:14503;width:59;height:46" coordorigin="11275,14503" coordsize="59,46" path="m11282,14538r4,4l11290,14544r5,3l11300,14548r10,l11315,14547r5,-3l11324,14542r4,-4l11330,14533r3,-4l11334,14524r,-11l11333,14509r-3,-5l11328,14499r-4,-3l11319,14493r-4,-3l11310,14489r-10,l11295,14490r-5,3l11286,14496r-4,3l11280,14514r1,-4l11284,14506r5,-7l11297,14495r4,-1l11309,14494r4,1l11317,14497r7,5l11328,14510r1,4l11329,14523r-1,4l11326,14531r-5,7l11313,14542r-4,1l11301,14543r-4,-1l11293,14540r-7,-5l11282,14538xe" fillcolor="#0b2d83" stroked="f">
              <v:path arrowok="t"/>
            </v:shape>
            <v:shape id="_x0000_s1172" style="position:absolute;left:8796;top:14516;width:133;height:141" coordorigin="8796,14516" coordsize="133,141" path="m8923,14642r-8,-22l8914,14617r-4,-12l8902,14595r-13,-4l8889,14590r20,-9l8921,14564r2,-8l8923,14544r-7,-10l8907,14528r-15,-7l8873,14517r-23,-1l8827,14517r-20,1l8796,14519r,138l8829,14657r,-120l8833,14537r7,-1l8852,14536r26,4l8889,14555r,3l8881,14573r-23,7l8852,14580r-4,20l8870,14605r12,17l8882,14624r6,18l8892,14653r3,4l8929,14657r-6,-15xe" fillcolor="#0b2d83" stroked="f">
              <v:path arrowok="t"/>
            </v:shape>
            <v:shape id="_x0000_s1171" style="position:absolute;left:8796;top:14516;width:133;height:141" coordorigin="8796,14516" coordsize="133,141" path="m8829,14580r,20l8848,14600r4,-20l8829,14580xe" fillcolor="#0b2d83" stroked="f">
              <v:path arrowok="t"/>
            </v:shape>
            <v:shape id="_x0000_s1170" style="position:absolute;left:8959;top:14517;width:116;height:139" coordorigin="8959,14517" coordsize="116,139" path="m8993,14635r,-40l9066,14595r,-21l8993,14574r,-35l9071,14539r,-22l8959,14517r,140l9075,14657r,-22l8993,14635xe" fillcolor="#0b2d83" stroked="f">
              <v:path arrowok="t"/>
            </v:shape>
            <v:shape id="_x0000_s1169" style="position:absolute;left:9100;top:14515;width:151;height:144" coordorigin="9100,14515" coordsize="151,144" path="m9100,14589r4,20l9113,14626r14,14l9146,14650r24,7l9198,14659r17,l9236,14656r14,-4l9244,14631r-1,1l9225,14636r-21,1l9197,14637r-27,-5l9151,14622r-12,-16l9135,14587r1,-6l9142,14562r15,-14l9178,14539r26,-3l9205,14536r22,2l9244,14543r8,-21l9246,14520r-17,-3l9203,14515r-9,l9168,14519r-23,7l9126,14537r-14,15l9103,14569r-3,20xe" fillcolor="#0b2d83" stroked="f">
              <v:path arrowok="t"/>
            </v:shape>
            <v:shape id="_x0000_s1168" style="position:absolute;left:9285;top:14516;width:133;height:141" coordorigin="9285,14516" coordsize="133,141" path="m9412,14642r-8,-22l9403,14617r-5,-12l9391,14595r-13,-4l9378,14590r19,-9l9410,14564r1,-8l9411,14544r-6,-10l9395,14528r-14,-7l9361,14517r-23,-1l9316,14517r-20,1l9285,14519r,138l9318,14657r,-120l9321,14537r8,-1l9341,14536r25,4l9378,14555r,3l9370,14573r-24,7l9341,14580r-4,20l9359,14605r11,17l9371,14624r6,18l9381,14653r3,4l9418,14657r-6,-15xe" fillcolor="#0b2d83" stroked="f">
              <v:path arrowok="t"/>
            </v:shape>
            <v:shape id="_x0000_s1167" style="position:absolute;left:9285;top:14516;width:133;height:141" coordorigin="9285,14516" coordsize="133,141" path="m9318,14580r,20l9337,14600r4,-20l9318,14580xe" fillcolor="#0b2d83" stroked="f">
              <v:path arrowok="t"/>
            </v:shape>
            <v:shape id="_x0000_s1166" style="position:absolute;left:9448;top:14517;width:150;height:142" coordorigin="9448,14517" coordsize="150,142" path="m9598,14517r-33,l9565,14596r-6,23l9545,14634r-23,4l9501,14634r-15,-15l9481,14595r,-78l9448,14517r,77l9451,14617r9,19l9476,14649r20,8l9521,14659r1,l9547,14657r21,-8l9584,14636r10,-18l9598,14594r,-77xe" fillcolor="#0b2d83" stroked="f">
              <v:path arrowok="t"/>
            </v:shape>
            <v:shape id="_x0000_s1165" style="position:absolute;left:9658;top:14517;width:0;height:139" coordorigin="9658,14517" coordsize="0,139" path="m9658,14517r,140e" filled="f" strokecolor="#0b2d83" strokeweight=".623mm">
              <v:path arrowok="t"/>
            </v:shape>
            <v:shape id="_x0000_s1164" style="position:absolute;left:9701;top:14517;width:146;height:139" coordorigin="9701,14517" coordsize="146,139" path="m9757,14539r,118l9790,14657r,-118l9847,14539r,-22l9701,14517r,22l9757,14539xe" fillcolor="#0b2d83" stroked="f">
              <v:path arrowok="t"/>
            </v:shape>
            <v:shape id="_x0000_s1163" style="position:absolute;left:10293;top:14517;width:0;height:139" coordorigin="10293,14517" coordsize="0,139" path="m10293,14517r,140e" filled="f" strokecolor="#0b2d83" strokeweight=".62267mm">
              <v:path arrowok="t"/>
            </v:shape>
            <v:shape id="_x0000_s1162" style="position:absolute;left:10369;top:14517;width:113;height:139" coordorigin="10369,14517" coordsize="113,139" path="m10402,14634r,-117l10369,14517r,140l10482,14657r,-23l10402,14634xe" fillcolor="#0b2d83" stroked="f">
              <v:path arrowok="t"/>
            </v:shape>
            <v:shape id="_x0000_s1161" style="position:absolute;left:10530;top:14517;width:0;height:139" coordorigin="10530,14517" coordsize="0,139" path="m10530,14517r,140e" filled="f" strokecolor="#0b2d83" strokeweight=".623mm">
              <v:path arrowok="t"/>
            </v:shape>
            <v:shape id="_x0000_s1160" style="position:absolute;left:10579;top:14517;width:146;height:139" coordorigin="10579,14517" coordsize="146,139" path="m10635,14539r,118l10668,14657r,-118l10724,14539r,-22l10579,14517r,22l10635,14539xe" fillcolor="#0b2d83" stroked="f">
              <v:path arrowok="t"/>
            </v:shape>
            <v:shape id="_x0000_s1159" style="position:absolute;left:10736;top:14517;width:169;height:139" coordorigin="10736,14517" coordsize="169,139" path="m10824,14553r4,8l10844,14596r-51,l10797,14517r-61,140l10771,14657r16,-41l10850,14616r18,41l10904,14657r-63,-140l10824,14553xe" fillcolor="#0b2d83" stroked="f">
              <v:path arrowok="t"/>
            </v:shape>
            <v:shape id="_x0000_s1158" style="position:absolute;left:10736;top:14517;width:169;height:139" coordorigin="10736,14517" coordsize="169,139" path="m10841,14517r-44,l10793,14596r16,-35l10812,14553r3,-8l10817,14537r1,l10821,14544r3,9l10841,14517xe" fillcolor="#0b2d83" stroked="f">
              <v:path arrowok="t"/>
            </v:shape>
            <v:shape id="_x0000_s1157" style="position:absolute;left:10940;top:14516;width:133;height:141" coordorigin="10940,14516" coordsize="133,141" path="m11067,14642r-8,-22l11058,14617r-4,-12l11046,14595r-13,-4l11033,14590r20,-9l11065,14564r2,-8l11067,14544r-6,-10l11051,14528r-15,-7l11017,14517r-23,-1l10971,14517r-20,1l10940,14519r,138l10973,14657r,-120l10977,14537r7,-1l10997,14536r25,4l11033,14555r1,3l11025,14573r-23,7l10996,14580r-3,20l11014,14605r12,17l11027,14624r5,18l11036,14653r3,4l11073,14657r-6,-15xe" fillcolor="#0b2d83" stroked="f">
              <v:path arrowok="t"/>
            </v:shape>
            <v:shape id="_x0000_s1156" style="position:absolute;left:10940;top:14516;width:133;height:141" coordorigin="10940,14516" coordsize="133,141" path="m10973,14580r,20l10993,14600r3,-20l10973,14580xe" fillcolor="#0b2d83" stroked="f">
              <v:path arrowok="t"/>
            </v:shape>
            <v:shape id="_x0000_s1155" style="position:absolute;left:11093;top:14517;width:158;height:139" coordorigin="11093,14517" coordsize="158,139" path="m11177,14572r-4,8l11172,14580r-5,-9l11162,14564r-7,-10l11132,14517r-39,l11154,14598r,59l11187,14657r,-60l11252,14517r-39,l11189,14554r-6,10l11177,14572xe" fillcolor="#0b2d83" stroked="f">
              <v:path arrowok="t"/>
            </v:shape>
            <v:shape id="_x0000_s1154" style="position:absolute;left:10186;top:14737;width:704;height:0" coordorigin="10186,14737" coordsize="704,0" path="m10186,14737r704,e" filled="f" strokecolor="#d10024" strokeweight=".17533mm">
              <v:path arrowok="t"/>
            </v:shape>
            <v:shape id="_x0000_s1153" style="position:absolute;left:9145;top:14737;width:731;height:0" coordorigin="9145,14737" coordsize="731,0" path="m9145,14737r731,e" filled="f" strokecolor="#d10024" strokeweight=".17533mm">
              <v:path arrowok="t"/>
            </v:shape>
            <v:shape id="_x0000_s1152" style="position:absolute;left:10131;top:14354;width:135;height:387" coordorigin="10131,14354" coordsize="135,387" path="m10226,14360r-29,6l10177,14372r-11,9l10160,14394r-3,18l10155,14427r-2,25l10152,14469r-1,20l10149,14510r-2,23l10145,14557r-2,24l10142,14606r-2,24l10138,14653r-2,23l10135,14696r-2,19l10132,14731r-1,10l10216,14741r,-326l10218,14392r6,-13l10239,14368r28,-14l10226,14360xe" fillcolor="#d10024" stroked="f">
              <v:path arrowok="t"/>
            </v:shape>
            <v:shape id="_x0000_s1151" style="position:absolute;left:9971;top:14373;width:202;height:368" coordorigin="9971,14373" coordsize="202,368" path="m10050,14741r62,-306l10118,14414r7,-14l10138,14390r23,-11l10173,14373r-38,5l10107,14383r-19,6l10074,14397r-8,11l10059,14423r-6,21l10049,14458r-4,13l10041,14486r-5,17l10031,14523r-6,20l10019,14565r-6,22l10007,14610r-6,23l9994,14656r-6,22l9983,14699r-6,20l9972,14738r-1,3l10050,14741xe" fillcolor="#d10024" stroked="f">
              <v:path arrowok="t"/>
            </v:shape>
            <v:shape id="_x0000_s1150" style="position:absolute;left:9823;top:14391;width:257;height:350" coordorigin="9823,14391" coordsize="257,350" path="m10007,14456r10,-21l10025,14421r12,-10l10055,14401r24,-10l10044,14396r-27,5l9997,14406r-14,7l9972,14422r-9,13l9954,14453r-7,15l9937,14489r-6,14l9924,14519r-8,17l9907,14555r-9,19l9889,14595r-10,21l9870,14638r-10,21l9850,14681r-10,20l9831,14722r-8,19l9896,14741r111,-285xe" fillcolor="#d10024" stroked="f">
              <v:path arrowok="t"/>
            </v:shape>
            <w10:wrap anchorx="page" anchory="page"/>
          </v:group>
        </w:pict>
      </w:r>
      <w:r w:rsidRPr="002C249F">
        <w:rPr>
          <w:rFonts w:asciiTheme="minorHAnsi" w:hAnsiTheme="minorHAnsi" w:cstheme="minorHAnsi"/>
          <w:b/>
          <w:w w:val="87"/>
          <w:position w:val="-1"/>
          <w:sz w:val="22"/>
          <w:szCs w:val="22"/>
        </w:rPr>
        <w:t>RESUME</w:t>
      </w:r>
      <w:r w:rsidRPr="002C249F">
        <w:rPr>
          <w:rFonts w:asciiTheme="minorHAnsi" w:hAnsiTheme="minorHAnsi" w:cstheme="minorHAnsi"/>
          <w:b/>
          <w:spacing w:val="-4"/>
          <w:w w:val="87"/>
          <w:position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b/>
          <w:w w:val="89"/>
          <w:position w:val="-1"/>
          <w:sz w:val="22"/>
          <w:szCs w:val="22"/>
        </w:rPr>
        <w:t>OF</w:t>
      </w:r>
      <w:r w:rsidRPr="002C249F">
        <w:rPr>
          <w:rFonts w:asciiTheme="minorHAnsi" w:hAnsiTheme="minorHAnsi" w:cstheme="minorHAnsi"/>
          <w:b/>
          <w:spacing w:val="-35"/>
          <w:position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b/>
          <w:w w:val="89"/>
          <w:position w:val="-1"/>
          <w:sz w:val="22"/>
          <w:szCs w:val="22"/>
        </w:rPr>
        <w:t>“H</w:t>
      </w:r>
      <w:r w:rsidRPr="002C249F">
        <w:rPr>
          <w:rFonts w:asciiTheme="minorHAnsi" w:hAnsiTheme="minorHAnsi" w:cstheme="minorHAnsi"/>
          <w:b/>
          <w:spacing w:val="-2"/>
          <w:w w:val="89"/>
          <w:position w:val="-1"/>
          <w:sz w:val="22"/>
          <w:szCs w:val="22"/>
        </w:rPr>
        <w:t>O</w:t>
      </w:r>
      <w:r w:rsidRPr="002C249F">
        <w:rPr>
          <w:rFonts w:asciiTheme="minorHAnsi" w:hAnsiTheme="minorHAnsi" w:cstheme="minorHAnsi"/>
          <w:b/>
          <w:spacing w:val="-13"/>
          <w:w w:val="89"/>
          <w:position w:val="-1"/>
          <w:sz w:val="22"/>
          <w:szCs w:val="22"/>
        </w:rPr>
        <w:t>W</w:t>
      </w:r>
      <w:r w:rsidRPr="002C249F">
        <w:rPr>
          <w:rFonts w:asciiTheme="minorHAnsi" w:hAnsiTheme="minorHAnsi" w:cstheme="minorHAnsi"/>
          <w:b/>
          <w:w w:val="89"/>
          <w:position w:val="-1"/>
          <w:sz w:val="22"/>
          <w:szCs w:val="22"/>
        </w:rPr>
        <w:t>ARD</w:t>
      </w:r>
      <w:r w:rsidRPr="002C249F">
        <w:rPr>
          <w:rFonts w:asciiTheme="minorHAnsi" w:hAnsiTheme="minorHAnsi" w:cstheme="minorHAnsi"/>
          <w:b/>
          <w:spacing w:val="12"/>
          <w:w w:val="89"/>
          <w:position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b/>
          <w:w w:val="87"/>
          <w:position w:val="-1"/>
          <w:sz w:val="22"/>
          <w:szCs w:val="22"/>
        </w:rPr>
        <w:t>SMITH</w:t>
      </w:r>
      <w:r w:rsidRPr="002C249F">
        <w:rPr>
          <w:rFonts w:asciiTheme="minorHAnsi" w:hAnsiTheme="minorHAnsi" w:cstheme="minorHAnsi"/>
          <w:b/>
          <w:spacing w:val="-36"/>
          <w:w w:val="104"/>
          <w:position w:val="-1"/>
          <w:sz w:val="22"/>
          <w:szCs w:val="22"/>
        </w:rPr>
        <w:t>,</w:t>
      </w:r>
      <w:r w:rsidRPr="002C249F">
        <w:rPr>
          <w:rFonts w:asciiTheme="minorHAnsi" w:hAnsiTheme="minorHAnsi" w:cstheme="minorHAnsi"/>
          <w:b/>
          <w:w w:val="90"/>
          <w:position w:val="-1"/>
          <w:sz w:val="22"/>
          <w:szCs w:val="22"/>
        </w:rPr>
        <w:t>”</w:t>
      </w:r>
      <w:r w:rsidRPr="002C249F">
        <w:rPr>
          <w:rFonts w:asciiTheme="minorHAnsi" w:hAnsiTheme="minorHAnsi" w:cstheme="minorHAnsi"/>
          <w:b/>
          <w:spacing w:val="-32"/>
          <w:position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b/>
          <w:w w:val="87"/>
          <w:position w:val="-1"/>
          <w:sz w:val="22"/>
          <w:szCs w:val="22"/>
        </w:rPr>
        <w:t>SENIOR</w:t>
      </w:r>
      <w:r w:rsidRPr="002C249F">
        <w:rPr>
          <w:rFonts w:asciiTheme="minorHAnsi" w:hAnsiTheme="minorHAnsi" w:cstheme="minorHAnsi"/>
          <w:b/>
          <w:spacing w:val="12"/>
          <w:w w:val="87"/>
          <w:position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b/>
          <w:position w:val="-1"/>
          <w:sz w:val="22"/>
          <w:szCs w:val="22"/>
        </w:rPr>
        <w:t>ENLISTED</w:t>
      </w:r>
    </w:p>
    <w:p w14:paraId="70F71AD0" w14:textId="77777777" w:rsidR="0099469D" w:rsidRPr="002C249F" w:rsidRDefault="0099469D" w:rsidP="002C249F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2CC8171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0A8EAAD7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1E3CA4F8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17916DAD" w14:textId="77777777" w:rsidR="0099469D" w:rsidRPr="002C249F" w:rsidRDefault="002C249F" w:rsidP="002C249F">
      <w:pPr>
        <w:ind w:left="3620" w:right="3485"/>
        <w:jc w:val="center"/>
        <w:rPr>
          <w:rFonts w:asciiTheme="minorHAnsi" w:eastAsia="Tahoma" w:hAnsiTheme="minorHAnsi" w:cstheme="minorHAnsi"/>
          <w:sz w:val="22"/>
          <w:szCs w:val="22"/>
        </w:rPr>
      </w:pPr>
      <w:r w:rsidRPr="002C249F">
        <w:rPr>
          <w:rFonts w:asciiTheme="minorHAnsi" w:eastAsia="Tahoma" w:hAnsiTheme="minorHAnsi" w:cstheme="minorHAnsi"/>
          <w:b/>
          <w:position w:val="-2"/>
          <w:sz w:val="22"/>
          <w:szCs w:val="22"/>
        </w:rPr>
        <w:t>Howard Smith</w:t>
      </w:r>
    </w:p>
    <w:p w14:paraId="41294670" w14:textId="77777777" w:rsidR="0099469D" w:rsidRPr="002C249F" w:rsidRDefault="0099469D" w:rsidP="002C249F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67800031" w14:textId="77777777" w:rsidR="0099469D" w:rsidRPr="002C249F" w:rsidRDefault="002C249F" w:rsidP="002C249F">
      <w:pPr>
        <w:spacing w:before="33"/>
        <w:ind w:left="157"/>
        <w:rPr>
          <w:rFonts w:asciiTheme="minorHAnsi" w:eastAsia="Tahoma" w:hAnsiTheme="minorHAnsi" w:cstheme="minorHAnsi"/>
          <w:sz w:val="22"/>
          <w:szCs w:val="22"/>
        </w:rPr>
      </w:pPr>
      <w:r w:rsidRPr="002C249F">
        <w:rPr>
          <w:rFonts w:asciiTheme="minorHAnsi" w:eastAsia="Tahoma" w:hAnsiTheme="minorHAnsi" w:cstheme="minorHAnsi"/>
          <w:position w:val="-1"/>
          <w:sz w:val="22"/>
          <w:szCs w:val="22"/>
        </w:rPr>
        <w:t>333</w:t>
      </w:r>
      <w:r w:rsidRPr="002C249F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position w:val="-1"/>
          <w:sz w:val="22"/>
          <w:szCs w:val="22"/>
        </w:rPr>
        <w:t>Third</w:t>
      </w:r>
      <w:r w:rsidRPr="002C249F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  <w:r w:rsidRPr="002C249F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t</w:t>
      </w:r>
      <w:r w:rsidRPr="002C249F">
        <w:rPr>
          <w:rFonts w:asciiTheme="minorHAnsi" w:eastAsia="Tahoma" w:hAnsiTheme="minorHAnsi" w:cstheme="minorHAnsi"/>
          <w:position w:val="-1"/>
          <w:sz w:val="22"/>
          <w:szCs w:val="22"/>
        </w:rPr>
        <w:t>.,</w:t>
      </w:r>
      <w:r w:rsidRPr="002C249F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position w:val="-1"/>
          <w:sz w:val="22"/>
          <w:szCs w:val="22"/>
        </w:rPr>
        <w:t>Any</w:t>
      </w:r>
      <w:r w:rsidRPr="002C249F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t</w:t>
      </w:r>
      <w:r w:rsidRPr="002C249F">
        <w:rPr>
          <w:rFonts w:asciiTheme="minorHAnsi" w:eastAsia="Tahoma" w:hAnsiTheme="minorHAnsi" w:cstheme="minorHAnsi"/>
          <w:position w:val="-1"/>
          <w:sz w:val="22"/>
          <w:szCs w:val="22"/>
        </w:rPr>
        <w:t>o</w:t>
      </w:r>
      <w:r w:rsidRPr="002C249F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w</w:t>
      </w:r>
      <w:r w:rsidRPr="002C249F">
        <w:rPr>
          <w:rFonts w:asciiTheme="minorHAnsi" w:eastAsia="Tahoma" w:hAnsiTheme="minorHAnsi" w:cstheme="minorHAnsi"/>
          <w:position w:val="-1"/>
          <w:sz w:val="22"/>
          <w:szCs w:val="22"/>
        </w:rPr>
        <w:t>n,</w:t>
      </w:r>
      <w:r w:rsidRPr="002C249F">
        <w:rPr>
          <w:rFonts w:asciiTheme="minorHAnsi" w:eastAsia="Tahoma" w:hAnsiTheme="minorHAnsi" w:cstheme="minorHAnsi"/>
          <w:spacing w:val="-6"/>
          <w:position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position w:val="-1"/>
          <w:sz w:val="22"/>
          <w:szCs w:val="22"/>
        </w:rPr>
        <w:t>USA</w:t>
      </w:r>
      <w:r w:rsidRPr="002C249F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12345      </w:t>
      </w:r>
      <w:r w:rsidRPr="002C249F">
        <w:rPr>
          <w:rFonts w:asciiTheme="minorHAnsi" w:eastAsia="Tahoma" w:hAnsiTheme="minorHAnsi" w:cstheme="minorHAnsi"/>
          <w:spacing w:val="21"/>
          <w:position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position w:val="-1"/>
          <w:sz w:val="22"/>
          <w:szCs w:val="22"/>
        </w:rPr>
        <w:t>Cel</w:t>
      </w:r>
      <w:r w:rsidRPr="002C249F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l</w:t>
      </w:r>
      <w:r w:rsidRPr="002C249F">
        <w:rPr>
          <w:rFonts w:asciiTheme="minorHAnsi" w:eastAsia="Tahoma" w:hAnsiTheme="minorHAnsi" w:cstheme="minorHAnsi"/>
          <w:position w:val="-1"/>
          <w:sz w:val="22"/>
          <w:szCs w:val="22"/>
        </w:rPr>
        <w:t>:</w:t>
      </w:r>
      <w:r w:rsidRPr="002C249F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position w:val="-1"/>
          <w:sz w:val="22"/>
          <w:szCs w:val="22"/>
        </w:rPr>
        <w:t>(123)</w:t>
      </w:r>
      <w:r w:rsidRPr="002C249F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456-7890            </w:t>
      </w:r>
      <w:r w:rsidRPr="002C249F">
        <w:rPr>
          <w:rFonts w:asciiTheme="minorHAnsi" w:eastAsia="Tahoma" w:hAnsiTheme="minorHAnsi" w:cstheme="minorHAnsi"/>
          <w:spacing w:val="39"/>
          <w:position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position w:val="-1"/>
          <w:sz w:val="22"/>
          <w:szCs w:val="22"/>
        </w:rPr>
        <w:t>Home:</w:t>
      </w:r>
      <w:r w:rsidRPr="002C249F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position w:val="-1"/>
          <w:sz w:val="22"/>
          <w:szCs w:val="22"/>
        </w:rPr>
        <w:t>(123)</w:t>
      </w:r>
      <w:r w:rsidRPr="002C249F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position w:val="-1"/>
          <w:sz w:val="22"/>
          <w:szCs w:val="22"/>
        </w:rPr>
        <w:t>45</w:t>
      </w:r>
      <w:r w:rsidRPr="002C249F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6</w:t>
      </w:r>
      <w:r w:rsidRPr="002C249F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-7890                       </w:t>
      </w:r>
      <w:r w:rsidRPr="002C249F">
        <w:rPr>
          <w:rFonts w:asciiTheme="minorHAnsi" w:eastAsia="Tahoma" w:hAnsiTheme="minorHAnsi" w:cstheme="minorHAnsi"/>
          <w:spacing w:val="43"/>
          <w:position w:val="-1"/>
          <w:sz w:val="22"/>
          <w:szCs w:val="22"/>
        </w:rPr>
        <w:t xml:space="preserve"> </w:t>
      </w:r>
      <w:r w:rsidRPr="002C249F">
        <w:rPr>
          <w:rFonts w:asciiTheme="minorHAnsi" w:eastAsia="Tahoma" w:hAnsiTheme="minorHAnsi" w:cstheme="minorHAnsi"/>
          <w:spacing w:val="-47"/>
          <w:position w:val="-1"/>
          <w:sz w:val="22"/>
          <w:szCs w:val="22"/>
        </w:rPr>
        <w:t xml:space="preserve"> </w:t>
      </w:r>
      <w:hyperlink r:id="rId11">
        <w:r w:rsidRPr="002C249F">
          <w:rPr>
            <w:rFonts w:asciiTheme="minorHAnsi" w:eastAsia="Tahoma" w:hAnsiTheme="minorHAnsi" w:cstheme="minorHAnsi"/>
            <w:position w:val="-1"/>
            <w:sz w:val="22"/>
            <w:szCs w:val="22"/>
            <w:u w:color="0000FF"/>
          </w:rPr>
          <w:t>hsmith33</w:t>
        </w:r>
        <w:r w:rsidRPr="002C249F">
          <w:rPr>
            <w:rFonts w:asciiTheme="minorHAnsi" w:eastAsia="Tahoma" w:hAnsiTheme="minorHAnsi" w:cstheme="minorHAnsi"/>
            <w:spacing w:val="1"/>
            <w:position w:val="-1"/>
            <w:sz w:val="22"/>
            <w:szCs w:val="22"/>
            <w:u w:color="0000FF"/>
          </w:rPr>
          <w:t>@</w:t>
        </w:r>
        <w:r w:rsidRPr="002C249F">
          <w:rPr>
            <w:rFonts w:asciiTheme="minorHAnsi" w:eastAsia="Tahoma" w:hAnsiTheme="minorHAnsi" w:cstheme="minorHAnsi"/>
            <w:position w:val="-1"/>
            <w:sz w:val="22"/>
            <w:szCs w:val="22"/>
            <w:u w:color="0000FF"/>
          </w:rPr>
          <w:t>cox.n</w:t>
        </w:r>
        <w:r w:rsidRPr="002C249F">
          <w:rPr>
            <w:rFonts w:asciiTheme="minorHAnsi" w:eastAsia="Tahoma" w:hAnsiTheme="minorHAnsi" w:cstheme="minorHAnsi"/>
            <w:spacing w:val="1"/>
            <w:position w:val="-1"/>
            <w:sz w:val="22"/>
            <w:szCs w:val="22"/>
            <w:u w:color="0000FF"/>
          </w:rPr>
          <w:t>e</w:t>
        </w:r>
        <w:r w:rsidRPr="002C249F">
          <w:rPr>
            <w:rFonts w:asciiTheme="minorHAnsi" w:eastAsia="Tahoma" w:hAnsiTheme="minorHAnsi" w:cstheme="minorHAnsi"/>
            <w:position w:val="-1"/>
            <w:sz w:val="22"/>
            <w:szCs w:val="22"/>
            <w:u w:color="0000FF"/>
          </w:rPr>
          <w:t>t</w:t>
        </w:r>
      </w:hyperlink>
    </w:p>
    <w:p w14:paraId="349438E9" w14:textId="77777777" w:rsidR="0099469D" w:rsidRPr="002C249F" w:rsidRDefault="0099469D" w:rsidP="002C249F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355805B5" w14:textId="77777777" w:rsidR="0099469D" w:rsidRPr="002C249F" w:rsidRDefault="002C249F" w:rsidP="002C249F">
      <w:pPr>
        <w:spacing w:before="17"/>
        <w:ind w:left="157"/>
        <w:rPr>
          <w:rFonts w:asciiTheme="minorHAnsi" w:eastAsia="Verdana" w:hAnsiTheme="minorHAnsi" w:cstheme="minorHAnsi"/>
          <w:sz w:val="22"/>
          <w:szCs w:val="22"/>
        </w:rPr>
      </w:pPr>
      <w:r w:rsidRPr="002C249F">
        <w:rPr>
          <w:rFonts w:asciiTheme="minorHAnsi" w:eastAsia="Verdana" w:hAnsiTheme="minorHAnsi" w:cstheme="minorHAnsi"/>
          <w:b/>
          <w:sz w:val="22"/>
          <w:szCs w:val="22"/>
          <w:u w:color="000000"/>
        </w:rPr>
        <w:t>Q</w:t>
      </w:r>
      <w:r w:rsidRPr="002C249F">
        <w:rPr>
          <w:rFonts w:asciiTheme="minorHAnsi" w:eastAsia="Verdana" w:hAnsiTheme="minorHAnsi" w:cstheme="minorHAnsi"/>
          <w:b/>
          <w:sz w:val="22"/>
          <w:szCs w:val="22"/>
          <w:u w:color="000000"/>
        </w:rPr>
        <w:t>UALIF</w:t>
      </w:r>
      <w:r w:rsidRPr="002C249F">
        <w:rPr>
          <w:rFonts w:asciiTheme="minorHAnsi" w:eastAsia="Verdana" w:hAnsiTheme="minorHAnsi" w:cstheme="minorHAnsi"/>
          <w:b/>
          <w:spacing w:val="1"/>
          <w:sz w:val="22"/>
          <w:szCs w:val="22"/>
          <w:u w:color="000000"/>
        </w:rPr>
        <w:t>IC</w:t>
      </w:r>
      <w:r w:rsidRPr="002C249F">
        <w:rPr>
          <w:rFonts w:asciiTheme="minorHAnsi" w:eastAsia="Verdana" w:hAnsiTheme="minorHAnsi" w:cstheme="minorHAnsi"/>
          <w:b/>
          <w:sz w:val="22"/>
          <w:szCs w:val="22"/>
          <w:u w:color="000000"/>
        </w:rPr>
        <w:t>ATIONS</w:t>
      </w:r>
      <w:r w:rsidRPr="002C249F">
        <w:rPr>
          <w:rFonts w:asciiTheme="minorHAnsi" w:eastAsia="Verdana" w:hAnsiTheme="minorHAnsi" w:cstheme="minorHAnsi"/>
          <w:b/>
          <w:spacing w:val="-16"/>
          <w:sz w:val="22"/>
          <w:szCs w:val="22"/>
          <w:u w:color="000000"/>
        </w:rPr>
        <w:t xml:space="preserve"> </w:t>
      </w:r>
      <w:r w:rsidRPr="002C249F">
        <w:rPr>
          <w:rFonts w:asciiTheme="minorHAnsi" w:eastAsia="Verdana" w:hAnsiTheme="minorHAnsi" w:cstheme="minorHAnsi"/>
          <w:b/>
          <w:sz w:val="22"/>
          <w:szCs w:val="22"/>
          <w:u w:color="000000"/>
        </w:rPr>
        <w:t>S</w:t>
      </w:r>
      <w:r w:rsidRPr="002C249F">
        <w:rPr>
          <w:rFonts w:asciiTheme="minorHAnsi" w:eastAsia="Verdana" w:hAnsiTheme="minorHAnsi" w:cstheme="minorHAnsi"/>
          <w:b/>
          <w:sz w:val="22"/>
          <w:szCs w:val="22"/>
          <w:u w:color="000000"/>
        </w:rPr>
        <w:t>UMMAR</w:t>
      </w:r>
      <w:r w:rsidRPr="002C249F">
        <w:rPr>
          <w:rFonts w:asciiTheme="minorHAnsi" w:eastAsia="Verdana" w:hAnsiTheme="minorHAnsi" w:cstheme="minorHAnsi"/>
          <w:b/>
          <w:spacing w:val="-1"/>
          <w:sz w:val="22"/>
          <w:szCs w:val="22"/>
          <w:u w:color="000000"/>
        </w:rPr>
        <w:t>Y</w:t>
      </w:r>
      <w:r w:rsidRPr="002C249F">
        <w:rPr>
          <w:rFonts w:asciiTheme="minorHAnsi" w:eastAsia="Verdana" w:hAnsiTheme="minorHAnsi" w:cstheme="minorHAnsi"/>
          <w:b/>
          <w:sz w:val="22"/>
          <w:szCs w:val="22"/>
          <w:u w:color="000000"/>
        </w:rPr>
        <w:t>:</w:t>
      </w:r>
    </w:p>
    <w:p w14:paraId="0CDFBA0A" w14:textId="77777777" w:rsidR="0099469D" w:rsidRPr="002C249F" w:rsidRDefault="0099469D" w:rsidP="002C249F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DF0B778" w14:textId="77777777" w:rsidR="0099469D" w:rsidRPr="002C249F" w:rsidRDefault="002C249F" w:rsidP="002C249F">
      <w:pPr>
        <w:ind w:left="157" w:right="189"/>
        <w:rPr>
          <w:rFonts w:asciiTheme="minorHAnsi" w:eastAsia="Verdana" w:hAnsiTheme="minorHAnsi" w:cstheme="minorHAnsi"/>
          <w:sz w:val="22"/>
          <w:szCs w:val="22"/>
        </w:rPr>
      </w:pPr>
      <w:r w:rsidRPr="002C249F">
        <w:rPr>
          <w:rFonts w:asciiTheme="minorHAnsi" w:eastAsia="Verdana" w:hAnsiTheme="minorHAnsi" w:cstheme="minorHAnsi"/>
          <w:sz w:val="22"/>
          <w:szCs w:val="22"/>
        </w:rPr>
        <w:t>Decorated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 xml:space="preserve">USMC </w:t>
      </w:r>
      <w:r w:rsidRPr="002C249F">
        <w:rPr>
          <w:rFonts w:asciiTheme="minorHAnsi" w:eastAsia="Verdana" w:hAnsiTheme="minorHAnsi" w:cstheme="minorHAnsi"/>
          <w:sz w:val="22"/>
          <w:szCs w:val="22"/>
        </w:rPr>
        <w:t>Gunnery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Sergeant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(E-7) w</w:t>
      </w:r>
      <w:r w:rsidRPr="002C249F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2C249F">
        <w:rPr>
          <w:rFonts w:asciiTheme="minorHAnsi" w:eastAsia="Verdana" w:hAnsiTheme="minorHAnsi" w:cstheme="minorHAnsi"/>
          <w:sz w:val="22"/>
          <w:szCs w:val="22"/>
        </w:rPr>
        <w:t>th 20 years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C249F">
        <w:rPr>
          <w:rFonts w:asciiTheme="minorHAnsi" w:eastAsia="Verdana" w:hAnsiTheme="minorHAnsi" w:cstheme="minorHAnsi"/>
          <w:sz w:val="22"/>
          <w:szCs w:val="22"/>
        </w:rPr>
        <w:t>f professional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maintenance experience with gas turbine e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2C249F">
        <w:rPr>
          <w:rFonts w:asciiTheme="minorHAnsi" w:eastAsia="Verdana" w:hAnsiTheme="minorHAnsi" w:cstheme="minorHAnsi"/>
          <w:sz w:val="22"/>
          <w:szCs w:val="22"/>
        </w:rPr>
        <w:t>g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2C249F">
        <w:rPr>
          <w:rFonts w:asciiTheme="minorHAnsi" w:eastAsia="Verdana" w:hAnsiTheme="minorHAnsi" w:cstheme="minorHAnsi"/>
          <w:sz w:val="22"/>
          <w:szCs w:val="22"/>
        </w:rPr>
        <w:t>nes,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a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2C249F">
        <w:rPr>
          <w:rFonts w:asciiTheme="minorHAnsi" w:eastAsia="Verdana" w:hAnsiTheme="minorHAnsi" w:cstheme="minorHAnsi"/>
          <w:sz w:val="22"/>
          <w:szCs w:val="22"/>
        </w:rPr>
        <w:t>rcraft ma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2C249F">
        <w:rPr>
          <w:rFonts w:asciiTheme="minorHAnsi" w:eastAsia="Verdana" w:hAnsiTheme="minorHAnsi" w:cstheme="minorHAnsi"/>
          <w:sz w:val="22"/>
          <w:szCs w:val="22"/>
        </w:rPr>
        <w:t>ntenan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2C249F">
        <w:rPr>
          <w:rFonts w:asciiTheme="minorHAnsi" w:eastAsia="Verdana" w:hAnsiTheme="minorHAnsi" w:cstheme="minorHAnsi"/>
          <w:sz w:val="22"/>
          <w:szCs w:val="22"/>
        </w:rPr>
        <w:t>e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and var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2C249F">
        <w:rPr>
          <w:rFonts w:asciiTheme="minorHAnsi" w:eastAsia="Verdana" w:hAnsiTheme="minorHAnsi" w:cstheme="minorHAnsi"/>
          <w:sz w:val="22"/>
          <w:szCs w:val="22"/>
        </w:rPr>
        <w:t>ous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gr</w:t>
      </w:r>
      <w:r w:rsidRPr="002C249F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C249F">
        <w:rPr>
          <w:rFonts w:asciiTheme="minorHAnsi" w:eastAsia="Verdana" w:hAnsiTheme="minorHAnsi" w:cstheme="minorHAnsi"/>
          <w:sz w:val="22"/>
          <w:szCs w:val="22"/>
        </w:rPr>
        <w:t>und equ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2C249F">
        <w:rPr>
          <w:rFonts w:asciiTheme="minorHAnsi" w:eastAsia="Verdana" w:hAnsiTheme="minorHAnsi" w:cstheme="minorHAnsi"/>
          <w:sz w:val="22"/>
          <w:szCs w:val="22"/>
        </w:rPr>
        <w:t>pment. Exper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2C249F">
        <w:rPr>
          <w:rFonts w:asciiTheme="minorHAnsi" w:eastAsia="Verdana" w:hAnsiTheme="minorHAnsi" w:cstheme="minorHAnsi"/>
          <w:sz w:val="22"/>
          <w:szCs w:val="22"/>
        </w:rPr>
        <w:t>enced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2C249F">
        <w:rPr>
          <w:rFonts w:asciiTheme="minorHAnsi" w:eastAsia="Verdana" w:hAnsiTheme="minorHAnsi" w:cstheme="minorHAnsi"/>
          <w:sz w:val="22"/>
          <w:szCs w:val="22"/>
        </w:rPr>
        <w:t>n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adher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2C249F">
        <w:rPr>
          <w:rFonts w:asciiTheme="minorHAnsi" w:eastAsia="Verdana" w:hAnsiTheme="minorHAnsi" w:cstheme="minorHAnsi"/>
          <w:sz w:val="22"/>
          <w:szCs w:val="22"/>
        </w:rPr>
        <w:t>ng to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 xml:space="preserve">exact </w:t>
      </w:r>
      <w:r w:rsidRPr="002C249F">
        <w:rPr>
          <w:rFonts w:asciiTheme="minorHAnsi" w:eastAsia="Verdana" w:hAnsiTheme="minorHAnsi" w:cstheme="minorHAnsi"/>
          <w:spacing w:val="-2"/>
          <w:sz w:val="22"/>
          <w:szCs w:val="22"/>
        </w:rPr>
        <w:t>m</w:t>
      </w:r>
      <w:r w:rsidRPr="002C249F">
        <w:rPr>
          <w:rFonts w:asciiTheme="minorHAnsi" w:eastAsia="Verdana" w:hAnsiTheme="minorHAnsi" w:cstheme="minorHAnsi"/>
          <w:sz w:val="22"/>
          <w:szCs w:val="22"/>
        </w:rPr>
        <w:t>a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2C249F">
        <w:rPr>
          <w:rFonts w:asciiTheme="minorHAnsi" w:eastAsia="Verdana" w:hAnsiTheme="minorHAnsi" w:cstheme="minorHAnsi"/>
          <w:sz w:val="22"/>
          <w:szCs w:val="22"/>
        </w:rPr>
        <w:t>ntenance</w:t>
      </w:r>
      <w:r w:rsidRPr="002C249F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 xml:space="preserve">standards </w:t>
      </w:r>
      <w:r w:rsidRPr="002C249F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2C249F">
        <w:rPr>
          <w:rFonts w:asciiTheme="minorHAnsi" w:eastAsia="Verdana" w:hAnsiTheme="minorHAnsi" w:cstheme="minorHAnsi"/>
          <w:sz w:val="22"/>
          <w:szCs w:val="22"/>
        </w:rPr>
        <w:t>nd in creat</w:t>
      </w:r>
      <w:r w:rsidRPr="002C249F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2C249F">
        <w:rPr>
          <w:rFonts w:asciiTheme="minorHAnsi" w:eastAsia="Verdana" w:hAnsiTheme="minorHAnsi" w:cstheme="minorHAnsi"/>
          <w:sz w:val="22"/>
          <w:szCs w:val="22"/>
        </w:rPr>
        <w:t xml:space="preserve">ng </w:t>
      </w:r>
      <w:r w:rsidRPr="002C249F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2C249F">
        <w:rPr>
          <w:rFonts w:asciiTheme="minorHAnsi" w:eastAsia="Verdana" w:hAnsiTheme="minorHAnsi" w:cstheme="minorHAnsi"/>
          <w:sz w:val="22"/>
          <w:szCs w:val="22"/>
        </w:rPr>
        <w:t xml:space="preserve">nd implementing </w:t>
      </w:r>
      <w:r w:rsidRPr="002C249F">
        <w:rPr>
          <w:rFonts w:asciiTheme="minorHAnsi" w:eastAsia="Verdana" w:hAnsiTheme="minorHAnsi" w:cstheme="minorHAnsi"/>
          <w:sz w:val="22"/>
          <w:szCs w:val="22"/>
        </w:rPr>
        <w:t>preventative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maintenance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progr</w:t>
      </w:r>
      <w:r w:rsidRPr="002C249F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2C249F">
        <w:rPr>
          <w:rFonts w:asciiTheme="minorHAnsi" w:eastAsia="Verdana" w:hAnsiTheme="minorHAnsi" w:cstheme="minorHAnsi"/>
          <w:sz w:val="22"/>
          <w:szCs w:val="22"/>
        </w:rPr>
        <w:t xml:space="preserve">ms based </w:t>
      </w:r>
      <w:r w:rsidRPr="002C249F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C249F">
        <w:rPr>
          <w:rFonts w:asciiTheme="minorHAnsi" w:eastAsia="Verdana" w:hAnsiTheme="minorHAnsi" w:cstheme="minorHAnsi"/>
          <w:sz w:val="22"/>
          <w:szCs w:val="22"/>
        </w:rPr>
        <w:t>n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c</w:t>
      </w:r>
      <w:r w:rsidRPr="002C249F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2C249F">
        <w:rPr>
          <w:rFonts w:asciiTheme="minorHAnsi" w:eastAsia="Verdana" w:hAnsiTheme="minorHAnsi" w:cstheme="minorHAnsi"/>
          <w:sz w:val="22"/>
          <w:szCs w:val="22"/>
        </w:rPr>
        <w:t>sta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2C249F">
        <w:rPr>
          <w:rFonts w:asciiTheme="minorHAnsi" w:eastAsia="Verdana" w:hAnsiTheme="minorHAnsi" w:cstheme="minorHAnsi"/>
          <w:sz w:val="22"/>
          <w:szCs w:val="22"/>
        </w:rPr>
        <w:t>t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2C249F">
        <w:rPr>
          <w:rFonts w:asciiTheme="minorHAnsi" w:eastAsia="Verdana" w:hAnsiTheme="minorHAnsi" w:cstheme="minorHAnsi"/>
          <w:sz w:val="22"/>
          <w:szCs w:val="22"/>
        </w:rPr>
        <w:t>y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ch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2C249F">
        <w:rPr>
          <w:rFonts w:asciiTheme="minorHAnsi" w:eastAsia="Verdana" w:hAnsiTheme="minorHAnsi" w:cstheme="minorHAnsi"/>
          <w:sz w:val="22"/>
          <w:szCs w:val="22"/>
        </w:rPr>
        <w:t>ng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2C249F">
        <w:rPr>
          <w:rFonts w:asciiTheme="minorHAnsi" w:eastAsia="Verdana" w:hAnsiTheme="minorHAnsi" w:cstheme="minorHAnsi"/>
          <w:sz w:val="22"/>
          <w:szCs w:val="22"/>
        </w:rPr>
        <w:t>ng operat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2C249F">
        <w:rPr>
          <w:rFonts w:asciiTheme="minorHAnsi" w:eastAsia="Verdana" w:hAnsiTheme="minorHAnsi" w:cstheme="minorHAnsi"/>
          <w:sz w:val="22"/>
          <w:szCs w:val="22"/>
        </w:rPr>
        <w:t>onal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needs. Str</w:t>
      </w:r>
      <w:r w:rsidRPr="002C249F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C249F">
        <w:rPr>
          <w:rFonts w:asciiTheme="minorHAnsi" w:eastAsia="Verdana" w:hAnsiTheme="minorHAnsi" w:cstheme="minorHAnsi"/>
          <w:sz w:val="22"/>
          <w:szCs w:val="22"/>
        </w:rPr>
        <w:t>ng su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2C249F">
        <w:rPr>
          <w:rFonts w:asciiTheme="minorHAnsi" w:eastAsia="Verdana" w:hAnsiTheme="minorHAnsi" w:cstheme="minorHAnsi"/>
          <w:sz w:val="22"/>
          <w:szCs w:val="22"/>
        </w:rPr>
        <w:t>ervi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2C249F">
        <w:rPr>
          <w:rFonts w:asciiTheme="minorHAnsi" w:eastAsia="Verdana" w:hAnsiTheme="minorHAnsi" w:cstheme="minorHAnsi"/>
          <w:sz w:val="22"/>
          <w:szCs w:val="22"/>
        </w:rPr>
        <w:t>ory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2C249F">
        <w:rPr>
          <w:rFonts w:asciiTheme="minorHAnsi" w:eastAsia="Verdana" w:hAnsiTheme="minorHAnsi" w:cstheme="minorHAnsi"/>
          <w:sz w:val="22"/>
          <w:szCs w:val="22"/>
        </w:rPr>
        <w:t>nd le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2C249F">
        <w:rPr>
          <w:rFonts w:asciiTheme="minorHAnsi" w:eastAsia="Verdana" w:hAnsiTheme="minorHAnsi" w:cstheme="minorHAnsi"/>
          <w:sz w:val="22"/>
          <w:szCs w:val="22"/>
        </w:rPr>
        <w:t>de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2C249F">
        <w:rPr>
          <w:rFonts w:asciiTheme="minorHAnsi" w:eastAsia="Verdana" w:hAnsiTheme="minorHAnsi" w:cstheme="minorHAnsi"/>
          <w:sz w:val="22"/>
          <w:szCs w:val="22"/>
        </w:rPr>
        <w:t>ship skills,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2C249F">
        <w:rPr>
          <w:rFonts w:asciiTheme="minorHAnsi" w:eastAsia="Verdana" w:hAnsiTheme="minorHAnsi" w:cstheme="minorHAnsi"/>
          <w:sz w:val="22"/>
          <w:szCs w:val="22"/>
        </w:rPr>
        <w:t>xc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2C249F">
        <w:rPr>
          <w:rFonts w:asciiTheme="minorHAnsi" w:eastAsia="Verdana" w:hAnsiTheme="minorHAnsi" w:cstheme="minorHAnsi"/>
          <w:sz w:val="22"/>
          <w:szCs w:val="22"/>
        </w:rPr>
        <w:t xml:space="preserve">ptional 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2C249F">
        <w:rPr>
          <w:rFonts w:asciiTheme="minorHAnsi" w:eastAsia="Verdana" w:hAnsiTheme="minorHAnsi" w:cstheme="minorHAnsi"/>
          <w:sz w:val="22"/>
          <w:szCs w:val="22"/>
        </w:rPr>
        <w:t>el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ia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2C249F">
        <w:rPr>
          <w:rFonts w:asciiTheme="minorHAnsi" w:eastAsia="Verdana" w:hAnsiTheme="minorHAnsi" w:cstheme="minorHAnsi"/>
          <w:sz w:val="22"/>
          <w:szCs w:val="22"/>
        </w:rPr>
        <w:t>ility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2C249F">
        <w:rPr>
          <w:rFonts w:asciiTheme="minorHAnsi" w:eastAsia="Verdana" w:hAnsiTheme="minorHAnsi" w:cstheme="minorHAnsi"/>
          <w:sz w:val="22"/>
          <w:szCs w:val="22"/>
        </w:rPr>
        <w:t>nd strong w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2C249F">
        <w:rPr>
          <w:rFonts w:asciiTheme="minorHAnsi" w:eastAsia="Verdana" w:hAnsiTheme="minorHAnsi" w:cstheme="minorHAnsi"/>
          <w:sz w:val="22"/>
          <w:szCs w:val="22"/>
        </w:rPr>
        <w:t>rk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eth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2C249F">
        <w:rPr>
          <w:rFonts w:asciiTheme="minorHAnsi" w:eastAsia="Verdana" w:hAnsiTheme="minorHAnsi" w:cstheme="minorHAnsi"/>
          <w:sz w:val="22"/>
          <w:szCs w:val="22"/>
        </w:rPr>
        <w:t>c. Poss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2C249F">
        <w:rPr>
          <w:rFonts w:asciiTheme="minorHAnsi" w:eastAsia="Verdana" w:hAnsiTheme="minorHAnsi" w:cstheme="minorHAnsi"/>
          <w:sz w:val="22"/>
          <w:szCs w:val="22"/>
        </w:rPr>
        <w:t>ss a secret secu</w:t>
      </w:r>
      <w:r w:rsidRPr="002C249F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2C249F">
        <w:rPr>
          <w:rFonts w:asciiTheme="minorHAnsi" w:eastAsia="Verdana" w:hAnsiTheme="minorHAnsi" w:cstheme="minorHAnsi"/>
          <w:sz w:val="22"/>
          <w:szCs w:val="22"/>
        </w:rPr>
        <w:t>ty clearance.</w:t>
      </w:r>
    </w:p>
    <w:p w14:paraId="16BB6C62" w14:textId="77777777" w:rsidR="0099469D" w:rsidRPr="002C249F" w:rsidRDefault="0099469D" w:rsidP="002C249F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2F39B3C2" w14:textId="77777777" w:rsidR="0099469D" w:rsidRPr="002C249F" w:rsidRDefault="002C249F" w:rsidP="002C249F">
      <w:pPr>
        <w:ind w:left="157" w:right="139"/>
        <w:rPr>
          <w:rFonts w:asciiTheme="minorHAnsi" w:eastAsia="Verdana" w:hAnsiTheme="minorHAnsi" w:cstheme="minorHAnsi"/>
          <w:sz w:val="22"/>
          <w:szCs w:val="22"/>
        </w:rPr>
      </w:pPr>
      <w:r w:rsidRPr="002C249F">
        <w:rPr>
          <w:rFonts w:asciiTheme="minorHAnsi" w:eastAsia="Verdana" w:hAnsiTheme="minorHAnsi" w:cstheme="minorHAnsi"/>
          <w:sz w:val="22"/>
          <w:szCs w:val="22"/>
        </w:rPr>
        <w:t>D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2C249F">
        <w:rPr>
          <w:rFonts w:asciiTheme="minorHAnsi" w:eastAsia="Verdana" w:hAnsiTheme="minorHAnsi" w:cstheme="minorHAnsi"/>
          <w:sz w:val="22"/>
          <w:szCs w:val="22"/>
        </w:rPr>
        <w:t>co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2C249F">
        <w:rPr>
          <w:rFonts w:asciiTheme="minorHAnsi" w:eastAsia="Verdana" w:hAnsiTheme="minorHAnsi" w:cstheme="minorHAnsi"/>
          <w:sz w:val="22"/>
          <w:szCs w:val="22"/>
        </w:rPr>
        <w:t>at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2C249F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2C249F">
        <w:rPr>
          <w:rFonts w:asciiTheme="minorHAnsi" w:eastAsia="Verdana" w:hAnsiTheme="minorHAnsi" w:cstheme="minorHAnsi"/>
          <w:sz w:val="22"/>
          <w:szCs w:val="22"/>
        </w:rPr>
        <w:t>or su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2C249F">
        <w:rPr>
          <w:rFonts w:asciiTheme="minorHAnsi" w:eastAsia="Verdana" w:hAnsiTheme="minorHAnsi" w:cstheme="minorHAnsi"/>
          <w:sz w:val="22"/>
          <w:szCs w:val="22"/>
        </w:rPr>
        <w:t>eri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2C249F">
        <w:rPr>
          <w:rFonts w:asciiTheme="minorHAnsi" w:eastAsia="Verdana" w:hAnsiTheme="minorHAnsi" w:cstheme="minorHAnsi"/>
          <w:sz w:val="22"/>
          <w:szCs w:val="22"/>
        </w:rPr>
        <w:t>r pe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2C249F">
        <w:rPr>
          <w:rFonts w:asciiTheme="minorHAnsi" w:eastAsia="Verdana" w:hAnsiTheme="minorHAnsi" w:cstheme="minorHAnsi"/>
          <w:sz w:val="22"/>
          <w:szCs w:val="22"/>
        </w:rPr>
        <w:t>f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2C249F">
        <w:rPr>
          <w:rFonts w:asciiTheme="minorHAnsi" w:eastAsia="Verdana" w:hAnsiTheme="minorHAnsi" w:cstheme="minorHAnsi"/>
          <w:sz w:val="22"/>
          <w:szCs w:val="22"/>
        </w:rPr>
        <w:t>rma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2C249F">
        <w:rPr>
          <w:rFonts w:asciiTheme="minorHAnsi" w:eastAsia="Verdana" w:hAnsiTheme="minorHAnsi" w:cstheme="minorHAnsi"/>
          <w:sz w:val="22"/>
          <w:szCs w:val="22"/>
        </w:rPr>
        <w:t>ce in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l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2C249F">
        <w:rPr>
          <w:rFonts w:asciiTheme="minorHAnsi" w:eastAsia="Verdana" w:hAnsiTheme="minorHAnsi" w:cstheme="minorHAnsi"/>
          <w:sz w:val="22"/>
          <w:szCs w:val="22"/>
        </w:rPr>
        <w:t>ading</w:t>
      </w:r>
      <w:r w:rsidRPr="002C249F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2C249F">
        <w:rPr>
          <w:rFonts w:asciiTheme="minorHAnsi" w:eastAsia="Verdana" w:hAnsiTheme="minorHAnsi" w:cstheme="minorHAnsi"/>
          <w:sz w:val="22"/>
          <w:szCs w:val="22"/>
        </w:rPr>
        <w:t xml:space="preserve">nd 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2C249F">
        <w:rPr>
          <w:rFonts w:asciiTheme="minorHAnsi" w:eastAsia="Verdana" w:hAnsiTheme="minorHAnsi" w:cstheme="minorHAnsi"/>
          <w:sz w:val="22"/>
          <w:szCs w:val="22"/>
        </w:rPr>
        <w:t>aint</w:t>
      </w:r>
      <w:r w:rsidRPr="002C249F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2C249F">
        <w:rPr>
          <w:rFonts w:asciiTheme="minorHAnsi" w:eastAsia="Verdana" w:hAnsiTheme="minorHAnsi" w:cstheme="minorHAnsi"/>
          <w:sz w:val="22"/>
          <w:szCs w:val="22"/>
        </w:rPr>
        <w:t>ining a s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q</w:t>
      </w:r>
      <w:r w:rsidRPr="002C249F">
        <w:rPr>
          <w:rFonts w:asciiTheme="minorHAnsi" w:eastAsia="Verdana" w:hAnsiTheme="minorHAnsi" w:cstheme="minorHAnsi"/>
          <w:sz w:val="22"/>
          <w:szCs w:val="22"/>
        </w:rPr>
        <w:t>u</w:t>
      </w:r>
      <w:r w:rsidRPr="002C249F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2C249F">
        <w:rPr>
          <w:rFonts w:asciiTheme="minorHAnsi" w:eastAsia="Verdana" w:hAnsiTheme="minorHAnsi" w:cstheme="minorHAnsi"/>
          <w:sz w:val="22"/>
          <w:szCs w:val="22"/>
        </w:rPr>
        <w:t>d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2C249F">
        <w:rPr>
          <w:rFonts w:asciiTheme="minorHAnsi" w:eastAsia="Verdana" w:hAnsiTheme="minorHAnsi" w:cstheme="minorHAnsi"/>
          <w:sz w:val="22"/>
          <w:szCs w:val="22"/>
        </w:rPr>
        <w:t>on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of 120 t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2C249F">
        <w:rPr>
          <w:rFonts w:asciiTheme="minorHAnsi" w:eastAsia="Verdana" w:hAnsiTheme="minorHAnsi" w:cstheme="minorHAnsi"/>
          <w:sz w:val="22"/>
          <w:szCs w:val="22"/>
        </w:rPr>
        <w:t>chn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2C249F">
        <w:rPr>
          <w:rFonts w:asciiTheme="minorHAnsi" w:eastAsia="Verdana" w:hAnsiTheme="minorHAnsi" w:cstheme="minorHAnsi"/>
          <w:sz w:val="22"/>
          <w:szCs w:val="22"/>
        </w:rPr>
        <w:t>cians and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16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F/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2C249F">
        <w:rPr>
          <w:rFonts w:asciiTheme="minorHAnsi" w:eastAsia="Verdana" w:hAnsiTheme="minorHAnsi" w:cstheme="minorHAnsi"/>
          <w:sz w:val="22"/>
          <w:szCs w:val="22"/>
        </w:rPr>
        <w:t>18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F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2C249F">
        <w:rPr>
          <w:rFonts w:asciiTheme="minorHAnsi" w:eastAsia="Verdana" w:hAnsiTheme="minorHAnsi" w:cstheme="minorHAnsi"/>
          <w:sz w:val="22"/>
          <w:szCs w:val="22"/>
        </w:rPr>
        <w:t>ghter Attack A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2C249F">
        <w:rPr>
          <w:rFonts w:asciiTheme="minorHAnsi" w:eastAsia="Verdana" w:hAnsiTheme="minorHAnsi" w:cstheme="minorHAnsi"/>
          <w:sz w:val="22"/>
          <w:szCs w:val="22"/>
        </w:rPr>
        <w:t>rcraft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2C249F">
        <w:rPr>
          <w:rFonts w:asciiTheme="minorHAnsi" w:eastAsia="Verdana" w:hAnsiTheme="minorHAnsi" w:cstheme="minorHAnsi"/>
          <w:sz w:val="22"/>
          <w:szCs w:val="22"/>
        </w:rPr>
        <w:t>n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a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h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2C249F">
        <w:rPr>
          <w:rFonts w:asciiTheme="minorHAnsi" w:eastAsia="Verdana" w:hAnsiTheme="minorHAnsi" w:cstheme="minorHAnsi"/>
          <w:sz w:val="22"/>
          <w:szCs w:val="22"/>
        </w:rPr>
        <w:t>gh state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C249F">
        <w:rPr>
          <w:rFonts w:asciiTheme="minorHAnsi" w:eastAsia="Verdana" w:hAnsiTheme="minorHAnsi" w:cstheme="minorHAnsi"/>
          <w:sz w:val="22"/>
          <w:szCs w:val="22"/>
        </w:rPr>
        <w:t>f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r</w:t>
      </w:r>
      <w:r w:rsidRPr="002C249F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C249F">
        <w:rPr>
          <w:rFonts w:asciiTheme="minorHAnsi" w:eastAsia="Verdana" w:hAnsiTheme="minorHAnsi" w:cstheme="minorHAnsi"/>
          <w:sz w:val="22"/>
          <w:szCs w:val="22"/>
        </w:rPr>
        <w:t>ad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2C249F">
        <w:rPr>
          <w:rFonts w:asciiTheme="minorHAnsi" w:eastAsia="Verdana" w:hAnsiTheme="minorHAnsi" w:cstheme="minorHAnsi"/>
          <w:sz w:val="22"/>
          <w:szCs w:val="22"/>
        </w:rPr>
        <w:t>ness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to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de</w:t>
      </w:r>
      <w:r w:rsidRPr="002C249F">
        <w:rPr>
          <w:rFonts w:asciiTheme="minorHAnsi" w:eastAsia="Verdana" w:hAnsiTheme="minorHAnsi" w:cstheme="minorHAnsi"/>
          <w:sz w:val="22"/>
          <w:szCs w:val="22"/>
        </w:rPr>
        <w:t>p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2C249F">
        <w:rPr>
          <w:rFonts w:asciiTheme="minorHAnsi" w:eastAsia="Verdana" w:hAnsiTheme="minorHAnsi" w:cstheme="minorHAnsi"/>
          <w:sz w:val="22"/>
          <w:szCs w:val="22"/>
        </w:rPr>
        <w:t>oy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for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combat operations at the discretion of the</w:t>
      </w:r>
      <w:r w:rsidRPr="002C249F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President of the United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States.</w:t>
      </w:r>
    </w:p>
    <w:p w14:paraId="53B1F03E" w14:textId="77777777" w:rsidR="0099469D" w:rsidRPr="002C249F" w:rsidRDefault="0099469D" w:rsidP="002C249F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6C5A6166" w14:textId="77777777" w:rsidR="0099469D" w:rsidRPr="002C249F" w:rsidRDefault="002C249F" w:rsidP="002C249F">
      <w:pPr>
        <w:ind w:left="157"/>
        <w:rPr>
          <w:rFonts w:asciiTheme="minorHAnsi" w:eastAsia="Verdana" w:hAnsiTheme="minorHAnsi" w:cstheme="minorHAnsi"/>
          <w:sz w:val="22"/>
          <w:szCs w:val="22"/>
        </w:rPr>
      </w:pPr>
      <w:r w:rsidRPr="002C249F">
        <w:rPr>
          <w:rFonts w:asciiTheme="minorHAnsi" w:eastAsia="Verdana" w:hAnsiTheme="minorHAnsi" w:cstheme="minorHAnsi"/>
          <w:b/>
          <w:spacing w:val="1"/>
          <w:position w:val="-2"/>
          <w:sz w:val="22"/>
          <w:szCs w:val="22"/>
          <w:u w:color="000000"/>
        </w:rPr>
        <w:t>P</w:t>
      </w:r>
      <w:r w:rsidRPr="002C249F">
        <w:rPr>
          <w:rFonts w:asciiTheme="minorHAnsi" w:eastAsia="Verdana" w:hAnsiTheme="minorHAnsi" w:cstheme="minorHAnsi"/>
          <w:b/>
          <w:spacing w:val="1"/>
          <w:position w:val="-2"/>
          <w:sz w:val="22"/>
          <w:szCs w:val="22"/>
          <w:u w:color="000000"/>
        </w:rPr>
        <w:t>R</w:t>
      </w:r>
      <w:r w:rsidRPr="002C249F">
        <w:rPr>
          <w:rFonts w:asciiTheme="minorHAnsi" w:eastAsia="Verdana" w:hAnsiTheme="minorHAnsi" w:cstheme="minorHAnsi"/>
          <w:b/>
          <w:position w:val="-2"/>
          <w:sz w:val="22"/>
          <w:szCs w:val="22"/>
          <w:u w:color="000000"/>
        </w:rPr>
        <w:t>O</w:t>
      </w:r>
      <w:r w:rsidRPr="002C249F">
        <w:rPr>
          <w:rFonts w:asciiTheme="minorHAnsi" w:eastAsia="Verdana" w:hAnsiTheme="minorHAnsi" w:cstheme="minorHAnsi"/>
          <w:b/>
          <w:spacing w:val="1"/>
          <w:position w:val="-2"/>
          <w:sz w:val="22"/>
          <w:szCs w:val="22"/>
          <w:u w:color="000000"/>
        </w:rPr>
        <w:t>FE</w:t>
      </w:r>
      <w:r w:rsidRPr="002C249F">
        <w:rPr>
          <w:rFonts w:asciiTheme="minorHAnsi" w:eastAsia="Verdana" w:hAnsiTheme="minorHAnsi" w:cstheme="minorHAnsi"/>
          <w:b/>
          <w:spacing w:val="-1"/>
          <w:position w:val="-2"/>
          <w:sz w:val="22"/>
          <w:szCs w:val="22"/>
          <w:u w:color="000000"/>
        </w:rPr>
        <w:t>S</w:t>
      </w:r>
      <w:r w:rsidRPr="002C249F">
        <w:rPr>
          <w:rFonts w:asciiTheme="minorHAnsi" w:eastAsia="Verdana" w:hAnsiTheme="minorHAnsi" w:cstheme="minorHAnsi"/>
          <w:b/>
          <w:spacing w:val="1"/>
          <w:position w:val="-2"/>
          <w:sz w:val="22"/>
          <w:szCs w:val="22"/>
          <w:u w:color="000000"/>
        </w:rPr>
        <w:t>SI</w:t>
      </w:r>
      <w:r w:rsidRPr="002C249F">
        <w:rPr>
          <w:rFonts w:asciiTheme="minorHAnsi" w:eastAsia="Verdana" w:hAnsiTheme="minorHAnsi" w:cstheme="minorHAnsi"/>
          <w:b/>
          <w:position w:val="-2"/>
          <w:sz w:val="22"/>
          <w:szCs w:val="22"/>
          <w:u w:color="000000"/>
        </w:rPr>
        <w:t>ON</w:t>
      </w:r>
      <w:r w:rsidRPr="002C249F">
        <w:rPr>
          <w:rFonts w:asciiTheme="minorHAnsi" w:eastAsia="Verdana" w:hAnsiTheme="minorHAnsi" w:cstheme="minorHAnsi"/>
          <w:b/>
          <w:spacing w:val="1"/>
          <w:position w:val="-2"/>
          <w:sz w:val="22"/>
          <w:szCs w:val="22"/>
          <w:u w:color="000000"/>
        </w:rPr>
        <w:t>AL</w:t>
      </w:r>
      <w:r w:rsidRPr="002C249F">
        <w:rPr>
          <w:rFonts w:asciiTheme="minorHAnsi" w:eastAsia="Verdana" w:hAnsiTheme="minorHAnsi" w:cstheme="minorHAnsi"/>
          <w:b/>
          <w:spacing w:val="-15"/>
          <w:position w:val="-2"/>
          <w:sz w:val="22"/>
          <w:szCs w:val="22"/>
          <w:u w:color="000000"/>
        </w:rPr>
        <w:t xml:space="preserve"> </w:t>
      </w:r>
      <w:r w:rsidRPr="002C249F">
        <w:rPr>
          <w:rFonts w:asciiTheme="minorHAnsi" w:eastAsia="Verdana" w:hAnsiTheme="minorHAnsi" w:cstheme="minorHAnsi"/>
          <w:b/>
          <w:position w:val="-2"/>
          <w:sz w:val="22"/>
          <w:szCs w:val="22"/>
          <w:u w:color="000000"/>
        </w:rPr>
        <w:t>E</w:t>
      </w:r>
      <w:r w:rsidRPr="002C249F">
        <w:rPr>
          <w:rFonts w:asciiTheme="minorHAnsi" w:eastAsia="Verdana" w:hAnsiTheme="minorHAnsi" w:cstheme="minorHAnsi"/>
          <w:b/>
          <w:position w:val="-2"/>
          <w:sz w:val="22"/>
          <w:szCs w:val="22"/>
          <w:u w:color="000000"/>
        </w:rPr>
        <w:t>XPERIENC</w:t>
      </w:r>
      <w:r w:rsidRPr="002C249F">
        <w:rPr>
          <w:rFonts w:asciiTheme="minorHAnsi" w:eastAsia="Verdana" w:hAnsiTheme="minorHAnsi" w:cstheme="minorHAnsi"/>
          <w:b/>
          <w:spacing w:val="1"/>
          <w:position w:val="-2"/>
          <w:sz w:val="22"/>
          <w:szCs w:val="22"/>
          <w:u w:color="000000"/>
        </w:rPr>
        <w:t>E</w:t>
      </w:r>
      <w:r w:rsidRPr="002C249F">
        <w:rPr>
          <w:rFonts w:asciiTheme="minorHAnsi" w:eastAsia="Verdana" w:hAnsiTheme="minorHAnsi" w:cstheme="minorHAnsi"/>
          <w:b/>
          <w:position w:val="-2"/>
          <w:sz w:val="22"/>
          <w:szCs w:val="22"/>
          <w:u w:color="000000"/>
        </w:rPr>
        <w:t>:</w:t>
      </w:r>
    </w:p>
    <w:p w14:paraId="62576EF4" w14:textId="77777777" w:rsidR="0099469D" w:rsidRPr="002C249F" w:rsidRDefault="0099469D" w:rsidP="002C249F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4F486BDE" w14:textId="77777777" w:rsidR="0099469D" w:rsidRPr="002C249F" w:rsidRDefault="002C249F" w:rsidP="002C249F">
      <w:pPr>
        <w:spacing w:before="24"/>
        <w:ind w:left="499"/>
        <w:rPr>
          <w:rFonts w:asciiTheme="minorHAnsi" w:eastAsia="Verdana" w:hAnsiTheme="minorHAnsi" w:cstheme="minorHAnsi"/>
          <w:sz w:val="22"/>
          <w:szCs w:val="22"/>
        </w:rPr>
      </w:pPr>
      <w:r w:rsidRPr="002C249F">
        <w:rPr>
          <w:rFonts w:asciiTheme="minorHAnsi" w:eastAsia="Verdana" w:hAnsiTheme="minorHAnsi" w:cstheme="minorHAnsi"/>
          <w:b/>
          <w:sz w:val="22"/>
          <w:szCs w:val="22"/>
        </w:rPr>
        <w:t>Main</w:t>
      </w:r>
      <w:r w:rsidRPr="002C249F">
        <w:rPr>
          <w:rFonts w:asciiTheme="minorHAnsi" w:eastAsia="Verdana" w:hAnsiTheme="minorHAnsi" w:cstheme="minorHAnsi"/>
          <w:b/>
          <w:spacing w:val="-2"/>
          <w:sz w:val="22"/>
          <w:szCs w:val="22"/>
        </w:rPr>
        <w:t>t</w:t>
      </w:r>
      <w:r w:rsidRPr="002C249F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2C249F">
        <w:rPr>
          <w:rFonts w:asciiTheme="minorHAnsi" w:eastAsia="Verdana" w:hAnsiTheme="minorHAnsi" w:cstheme="minorHAnsi"/>
          <w:b/>
          <w:sz w:val="22"/>
          <w:szCs w:val="22"/>
        </w:rPr>
        <w:t>nance Ma</w:t>
      </w:r>
      <w:r w:rsidRPr="002C249F">
        <w:rPr>
          <w:rFonts w:asciiTheme="minorHAnsi" w:eastAsia="Verdana" w:hAnsiTheme="minorHAnsi" w:cstheme="minorHAnsi"/>
          <w:b/>
          <w:spacing w:val="-1"/>
          <w:sz w:val="22"/>
          <w:szCs w:val="22"/>
        </w:rPr>
        <w:t>t</w:t>
      </w:r>
      <w:r w:rsidRPr="002C249F">
        <w:rPr>
          <w:rFonts w:asciiTheme="minorHAnsi" w:eastAsia="Verdana" w:hAnsiTheme="minorHAnsi" w:cstheme="minorHAnsi"/>
          <w:b/>
          <w:sz w:val="22"/>
          <w:szCs w:val="22"/>
        </w:rPr>
        <w:t>erial</w:t>
      </w:r>
      <w:r w:rsidRPr="002C249F">
        <w:rPr>
          <w:rFonts w:asciiTheme="minorHAnsi" w:eastAsia="Verdana" w:hAnsiTheme="minorHAnsi" w:cstheme="minorHAnsi"/>
          <w:b/>
          <w:spacing w:val="-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b/>
          <w:sz w:val="22"/>
          <w:szCs w:val="22"/>
        </w:rPr>
        <w:t>Cont</w:t>
      </w:r>
      <w:r w:rsidRPr="002C249F">
        <w:rPr>
          <w:rFonts w:asciiTheme="minorHAnsi" w:eastAsia="Verdana" w:hAnsiTheme="minorHAnsi" w:cstheme="minorHAnsi"/>
          <w:b/>
          <w:spacing w:val="-1"/>
          <w:sz w:val="22"/>
          <w:szCs w:val="22"/>
        </w:rPr>
        <w:t>r</w:t>
      </w:r>
      <w:r w:rsidRPr="002C249F">
        <w:rPr>
          <w:rFonts w:asciiTheme="minorHAnsi" w:eastAsia="Verdana" w:hAnsiTheme="minorHAnsi" w:cstheme="minorHAnsi"/>
          <w:b/>
          <w:sz w:val="22"/>
          <w:szCs w:val="22"/>
        </w:rPr>
        <w:t>ol Ch</w:t>
      </w:r>
      <w:r w:rsidRPr="002C249F">
        <w:rPr>
          <w:rFonts w:asciiTheme="minorHAnsi" w:eastAsia="Verdana" w:hAnsiTheme="minorHAnsi" w:cstheme="minorHAnsi"/>
          <w:b/>
          <w:spacing w:val="-1"/>
          <w:sz w:val="22"/>
          <w:szCs w:val="22"/>
        </w:rPr>
        <w:t>i</w:t>
      </w:r>
      <w:r w:rsidRPr="002C249F">
        <w:rPr>
          <w:rFonts w:asciiTheme="minorHAnsi" w:eastAsia="Verdana" w:hAnsiTheme="minorHAnsi" w:cstheme="minorHAnsi"/>
          <w:b/>
          <w:sz w:val="22"/>
          <w:szCs w:val="22"/>
        </w:rPr>
        <w:t>ef</w:t>
      </w:r>
      <w:r w:rsidRPr="002C249F">
        <w:rPr>
          <w:rFonts w:asciiTheme="minorHAnsi" w:eastAsia="Verdana" w:hAnsiTheme="minorHAnsi" w:cstheme="minorHAnsi"/>
          <w:b/>
          <w:spacing w:val="-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b/>
          <w:sz w:val="22"/>
          <w:szCs w:val="22"/>
        </w:rPr>
        <w:t>–</w:t>
      </w:r>
      <w:r w:rsidRPr="002C249F">
        <w:rPr>
          <w:rFonts w:asciiTheme="minorHAnsi" w:eastAsia="Verdana" w:hAnsiTheme="minorHAnsi" w:cstheme="minorHAnsi"/>
          <w:b/>
          <w:spacing w:val="-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b/>
          <w:sz w:val="22"/>
          <w:szCs w:val="22"/>
        </w:rPr>
        <w:t>United States Mar</w:t>
      </w:r>
      <w:r w:rsidRPr="002C249F">
        <w:rPr>
          <w:rFonts w:asciiTheme="minorHAnsi" w:eastAsia="Verdana" w:hAnsiTheme="minorHAnsi" w:cstheme="minorHAnsi"/>
          <w:b/>
          <w:spacing w:val="-1"/>
          <w:sz w:val="22"/>
          <w:szCs w:val="22"/>
        </w:rPr>
        <w:t>i</w:t>
      </w:r>
      <w:r w:rsidRPr="002C249F">
        <w:rPr>
          <w:rFonts w:asciiTheme="minorHAnsi" w:eastAsia="Verdana" w:hAnsiTheme="minorHAnsi" w:cstheme="minorHAnsi"/>
          <w:b/>
          <w:sz w:val="22"/>
          <w:szCs w:val="22"/>
        </w:rPr>
        <w:t>ne Co</w:t>
      </w:r>
      <w:r w:rsidRPr="002C249F">
        <w:rPr>
          <w:rFonts w:asciiTheme="minorHAnsi" w:eastAsia="Verdana" w:hAnsiTheme="minorHAnsi" w:cstheme="minorHAnsi"/>
          <w:b/>
          <w:spacing w:val="-1"/>
          <w:sz w:val="22"/>
          <w:szCs w:val="22"/>
        </w:rPr>
        <w:t>r</w:t>
      </w:r>
      <w:r w:rsidRPr="002C249F">
        <w:rPr>
          <w:rFonts w:asciiTheme="minorHAnsi" w:eastAsia="Verdana" w:hAnsiTheme="minorHAnsi" w:cstheme="minorHAnsi"/>
          <w:b/>
          <w:sz w:val="22"/>
          <w:szCs w:val="22"/>
        </w:rPr>
        <w:t>ps</w:t>
      </w:r>
    </w:p>
    <w:p w14:paraId="285F0CB3" w14:textId="77777777" w:rsidR="0099469D" w:rsidRPr="002C249F" w:rsidRDefault="0099469D" w:rsidP="002C249F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6176FBD4" w14:textId="77777777" w:rsidR="0099469D" w:rsidRPr="002C249F" w:rsidRDefault="002C249F" w:rsidP="002C249F">
      <w:pPr>
        <w:tabs>
          <w:tab w:val="left" w:pos="860"/>
        </w:tabs>
        <w:ind w:left="876" w:right="332" w:hanging="360"/>
        <w:rPr>
          <w:rFonts w:asciiTheme="minorHAnsi" w:eastAsia="Verdana" w:hAnsiTheme="minorHAnsi" w:cstheme="minorHAnsi"/>
          <w:sz w:val="22"/>
          <w:szCs w:val="22"/>
        </w:rPr>
      </w:pPr>
      <w:r w:rsidRPr="002C249F">
        <w:rPr>
          <w:rFonts w:asciiTheme="minorHAnsi" w:eastAsia="Verdana" w:hAnsiTheme="minorHAnsi" w:cstheme="minorHAnsi"/>
          <w:w w:val="77"/>
          <w:sz w:val="22"/>
          <w:szCs w:val="22"/>
        </w:rPr>
        <w:t>x</w:t>
      </w:r>
      <w:r w:rsidRPr="002C249F">
        <w:rPr>
          <w:rFonts w:asciiTheme="minorHAnsi" w:eastAsia="Verdana" w:hAnsiTheme="minorHAnsi" w:cstheme="minorHAnsi"/>
          <w:sz w:val="22"/>
          <w:szCs w:val="22"/>
        </w:rPr>
        <w:tab/>
        <w:t>Directed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seven mana</w:t>
      </w:r>
      <w:r w:rsidRPr="002C249F">
        <w:rPr>
          <w:rFonts w:asciiTheme="minorHAnsi" w:eastAsia="Verdana" w:hAnsiTheme="minorHAnsi" w:cstheme="minorHAnsi"/>
          <w:spacing w:val="-2"/>
          <w:sz w:val="22"/>
          <w:szCs w:val="22"/>
        </w:rPr>
        <w:t>g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2C249F">
        <w:rPr>
          <w:rFonts w:asciiTheme="minorHAnsi" w:eastAsia="Verdana" w:hAnsiTheme="minorHAnsi" w:cstheme="minorHAnsi"/>
          <w:sz w:val="22"/>
          <w:szCs w:val="22"/>
        </w:rPr>
        <w:t>rs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who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su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pe</w:t>
      </w:r>
      <w:r w:rsidRPr="002C249F">
        <w:rPr>
          <w:rFonts w:asciiTheme="minorHAnsi" w:eastAsia="Verdana" w:hAnsiTheme="minorHAnsi" w:cstheme="minorHAnsi"/>
          <w:sz w:val="22"/>
          <w:szCs w:val="22"/>
        </w:rPr>
        <w:t>rvised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120 technicians perfo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2C249F">
        <w:rPr>
          <w:rFonts w:asciiTheme="minorHAnsi" w:eastAsia="Verdana" w:hAnsiTheme="minorHAnsi" w:cstheme="minorHAnsi"/>
          <w:sz w:val="22"/>
          <w:szCs w:val="22"/>
        </w:rPr>
        <w:t>ming sche</w:t>
      </w:r>
      <w:r w:rsidRPr="002C249F">
        <w:rPr>
          <w:rFonts w:asciiTheme="minorHAnsi" w:eastAsia="Verdana" w:hAnsiTheme="minorHAnsi" w:cstheme="minorHAnsi"/>
          <w:spacing w:val="-2"/>
          <w:sz w:val="22"/>
          <w:szCs w:val="22"/>
        </w:rPr>
        <w:t>d</w:t>
      </w:r>
      <w:r w:rsidRPr="002C249F">
        <w:rPr>
          <w:rFonts w:asciiTheme="minorHAnsi" w:eastAsia="Verdana" w:hAnsiTheme="minorHAnsi" w:cstheme="minorHAnsi"/>
          <w:sz w:val="22"/>
          <w:szCs w:val="22"/>
        </w:rPr>
        <w:t>uled and uns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2C249F">
        <w:rPr>
          <w:rFonts w:asciiTheme="minorHAnsi" w:eastAsia="Verdana" w:hAnsiTheme="minorHAnsi" w:cstheme="minorHAnsi"/>
          <w:sz w:val="22"/>
          <w:szCs w:val="22"/>
        </w:rPr>
        <w:t>h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ed</w:t>
      </w:r>
      <w:r w:rsidRPr="002C249F">
        <w:rPr>
          <w:rFonts w:asciiTheme="minorHAnsi" w:eastAsia="Verdana" w:hAnsiTheme="minorHAnsi" w:cstheme="minorHAnsi"/>
          <w:sz w:val="22"/>
          <w:szCs w:val="22"/>
        </w:rPr>
        <w:t>u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le</w:t>
      </w:r>
      <w:r w:rsidRPr="002C249F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mai</w:t>
      </w:r>
      <w:r w:rsidRPr="002C249F">
        <w:rPr>
          <w:rFonts w:asciiTheme="minorHAnsi" w:eastAsia="Verdana" w:hAnsiTheme="minorHAnsi" w:cstheme="minorHAnsi"/>
          <w:sz w:val="22"/>
          <w:szCs w:val="22"/>
        </w:rPr>
        <w:t>nt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2C249F">
        <w:rPr>
          <w:rFonts w:asciiTheme="minorHAnsi" w:eastAsia="Verdana" w:hAnsiTheme="minorHAnsi" w:cstheme="minorHAnsi"/>
          <w:sz w:val="22"/>
          <w:szCs w:val="22"/>
        </w:rPr>
        <w:t>n</w:t>
      </w:r>
      <w:r w:rsidRPr="002C249F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2C249F">
        <w:rPr>
          <w:rFonts w:asciiTheme="minorHAnsi" w:eastAsia="Verdana" w:hAnsiTheme="minorHAnsi" w:cstheme="minorHAnsi"/>
          <w:sz w:val="22"/>
          <w:szCs w:val="22"/>
        </w:rPr>
        <w:t>nc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2C249F">
        <w:rPr>
          <w:rFonts w:asciiTheme="minorHAnsi" w:eastAsia="Verdana" w:hAnsiTheme="minorHAnsi" w:cstheme="minorHAnsi"/>
          <w:sz w:val="22"/>
          <w:szCs w:val="22"/>
        </w:rPr>
        <w:t>,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pre-</w:t>
      </w:r>
      <w:r w:rsidRPr="002C249F">
        <w:rPr>
          <w:rFonts w:asciiTheme="minorHAnsi" w:eastAsia="Verdana" w:hAnsiTheme="minorHAnsi" w:cstheme="minorHAnsi"/>
          <w:sz w:val="22"/>
          <w:szCs w:val="22"/>
        </w:rPr>
        <w:t>fl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2C249F">
        <w:rPr>
          <w:rFonts w:asciiTheme="minorHAnsi" w:eastAsia="Verdana" w:hAnsiTheme="minorHAnsi" w:cstheme="minorHAnsi"/>
          <w:sz w:val="22"/>
          <w:szCs w:val="22"/>
        </w:rPr>
        <w:t xml:space="preserve">ht, 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pos</w:t>
      </w:r>
      <w:r w:rsidRPr="002C249F">
        <w:rPr>
          <w:rFonts w:asciiTheme="minorHAnsi" w:eastAsia="Verdana" w:hAnsiTheme="minorHAnsi" w:cstheme="minorHAnsi"/>
          <w:sz w:val="22"/>
          <w:szCs w:val="22"/>
        </w:rPr>
        <w:t>t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-</w:t>
      </w:r>
      <w:r w:rsidRPr="002C249F">
        <w:rPr>
          <w:rFonts w:asciiTheme="minorHAnsi" w:eastAsia="Verdana" w:hAnsiTheme="minorHAnsi" w:cstheme="minorHAnsi"/>
          <w:sz w:val="22"/>
          <w:szCs w:val="22"/>
        </w:rPr>
        <w:t>f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lig</w:t>
      </w:r>
      <w:r w:rsidRPr="002C249F">
        <w:rPr>
          <w:rFonts w:asciiTheme="minorHAnsi" w:eastAsia="Verdana" w:hAnsiTheme="minorHAnsi" w:cstheme="minorHAnsi"/>
          <w:sz w:val="22"/>
          <w:szCs w:val="22"/>
        </w:rPr>
        <w:t>ht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2C249F">
        <w:rPr>
          <w:rFonts w:asciiTheme="minorHAnsi" w:eastAsia="Verdana" w:hAnsiTheme="minorHAnsi" w:cstheme="minorHAnsi"/>
          <w:sz w:val="22"/>
          <w:szCs w:val="22"/>
        </w:rPr>
        <w:t>nd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tu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2C249F">
        <w:rPr>
          <w:rFonts w:asciiTheme="minorHAnsi" w:eastAsia="Verdana" w:hAnsiTheme="minorHAnsi" w:cstheme="minorHAnsi"/>
          <w:sz w:val="22"/>
          <w:szCs w:val="22"/>
        </w:rPr>
        <w:t>n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-aro</w:t>
      </w:r>
      <w:r w:rsidRPr="002C249F">
        <w:rPr>
          <w:rFonts w:asciiTheme="minorHAnsi" w:eastAsia="Verdana" w:hAnsiTheme="minorHAnsi" w:cstheme="minorHAnsi"/>
          <w:sz w:val="22"/>
          <w:szCs w:val="22"/>
        </w:rPr>
        <w:t xml:space="preserve">und 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2C249F">
        <w:rPr>
          <w:rFonts w:asciiTheme="minorHAnsi" w:eastAsia="Verdana" w:hAnsiTheme="minorHAnsi" w:cstheme="minorHAnsi"/>
          <w:sz w:val="22"/>
          <w:szCs w:val="22"/>
        </w:rPr>
        <w:t>n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spec</w:t>
      </w:r>
      <w:r w:rsidRPr="002C249F">
        <w:rPr>
          <w:rFonts w:asciiTheme="minorHAnsi" w:eastAsia="Verdana" w:hAnsiTheme="minorHAnsi" w:cstheme="minorHAnsi"/>
          <w:sz w:val="22"/>
          <w:szCs w:val="22"/>
        </w:rPr>
        <w:t>t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io</w:t>
      </w:r>
      <w:r w:rsidRPr="002C249F">
        <w:rPr>
          <w:rFonts w:asciiTheme="minorHAnsi" w:eastAsia="Verdana" w:hAnsiTheme="minorHAnsi" w:cstheme="minorHAnsi"/>
          <w:sz w:val="22"/>
          <w:szCs w:val="22"/>
        </w:rPr>
        <w:t>n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2C249F">
        <w:rPr>
          <w:rFonts w:asciiTheme="minorHAnsi" w:eastAsia="Verdana" w:hAnsiTheme="minorHAnsi" w:cstheme="minorHAnsi"/>
          <w:sz w:val="22"/>
          <w:szCs w:val="22"/>
        </w:rPr>
        <w:t>,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2C249F">
        <w:rPr>
          <w:rFonts w:asciiTheme="minorHAnsi" w:eastAsia="Verdana" w:hAnsiTheme="minorHAnsi" w:cstheme="minorHAnsi"/>
          <w:sz w:val="22"/>
          <w:szCs w:val="22"/>
        </w:rPr>
        <w:t>h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ile </w:t>
      </w:r>
      <w:r w:rsidRPr="002C249F">
        <w:rPr>
          <w:rFonts w:asciiTheme="minorHAnsi" w:eastAsia="Verdana" w:hAnsiTheme="minorHAnsi" w:cstheme="minorHAnsi"/>
          <w:sz w:val="22"/>
          <w:szCs w:val="22"/>
        </w:rPr>
        <w:t>s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2C249F">
        <w:rPr>
          <w:rFonts w:asciiTheme="minorHAnsi" w:eastAsia="Verdana" w:hAnsiTheme="minorHAnsi" w:cstheme="minorHAnsi"/>
          <w:sz w:val="22"/>
          <w:szCs w:val="22"/>
        </w:rPr>
        <w:t>mu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2C249F">
        <w:rPr>
          <w:rFonts w:asciiTheme="minorHAnsi" w:eastAsia="Verdana" w:hAnsiTheme="minorHAnsi" w:cstheme="minorHAnsi"/>
          <w:sz w:val="22"/>
          <w:szCs w:val="22"/>
        </w:rPr>
        <w:t>taneous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2C249F">
        <w:rPr>
          <w:rFonts w:asciiTheme="minorHAnsi" w:eastAsia="Verdana" w:hAnsiTheme="minorHAnsi" w:cstheme="minorHAnsi"/>
          <w:sz w:val="22"/>
          <w:szCs w:val="22"/>
        </w:rPr>
        <w:t>y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cond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2C249F">
        <w:rPr>
          <w:rFonts w:asciiTheme="minorHAnsi" w:eastAsia="Verdana" w:hAnsiTheme="minorHAnsi" w:cstheme="minorHAnsi"/>
          <w:sz w:val="22"/>
          <w:szCs w:val="22"/>
        </w:rPr>
        <w:t>ct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2C249F">
        <w:rPr>
          <w:rFonts w:asciiTheme="minorHAnsi" w:eastAsia="Verdana" w:hAnsiTheme="minorHAnsi" w:cstheme="minorHAnsi"/>
          <w:sz w:val="22"/>
          <w:szCs w:val="22"/>
        </w:rPr>
        <w:t>ng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a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2C249F">
        <w:rPr>
          <w:rFonts w:asciiTheme="minorHAnsi" w:eastAsia="Verdana" w:hAnsiTheme="minorHAnsi" w:cstheme="minorHAnsi"/>
          <w:sz w:val="22"/>
          <w:szCs w:val="22"/>
        </w:rPr>
        <w:t>rcraft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2C249F">
        <w:rPr>
          <w:rFonts w:asciiTheme="minorHAnsi" w:eastAsia="Verdana" w:hAnsiTheme="minorHAnsi" w:cstheme="minorHAnsi"/>
          <w:sz w:val="22"/>
          <w:szCs w:val="22"/>
        </w:rPr>
        <w:t>aun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2C249F">
        <w:rPr>
          <w:rFonts w:asciiTheme="minorHAnsi" w:eastAsia="Verdana" w:hAnsiTheme="minorHAnsi" w:cstheme="minorHAnsi"/>
          <w:sz w:val="22"/>
          <w:szCs w:val="22"/>
        </w:rPr>
        <w:t>h's and recover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2C249F">
        <w:rPr>
          <w:rFonts w:asciiTheme="minorHAnsi" w:eastAsia="Verdana" w:hAnsiTheme="minorHAnsi" w:cstheme="minorHAnsi"/>
          <w:sz w:val="22"/>
          <w:szCs w:val="22"/>
        </w:rPr>
        <w:t>es.</w:t>
      </w:r>
    </w:p>
    <w:p w14:paraId="2CA7D4D3" w14:textId="77777777" w:rsidR="0099469D" w:rsidRPr="002C249F" w:rsidRDefault="0099469D" w:rsidP="002C249F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3D9C7034" w14:textId="77777777" w:rsidR="0099469D" w:rsidRPr="002C249F" w:rsidRDefault="002C249F" w:rsidP="002C249F">
      <w:pPr>
        <w:tabs>
          <w:tab w:val="left" w:pos="860"/>
        </w:tabs>
        <w:ind w:left="876" w:right="1164" w:hanging="360"/>
        <w:rPr>
          <w:rFonts w:asciiTheme="minorHAnsi" w:eastAsia="Verdana" w:hAnsiTheme="minorHAnsi" w:cstheme="minorHAnsi"/>
          <w:sz w:val="22"/>
          <w:szCs w:val="22"/>
        </w:rPr>
      </w:pPr>
      <w:r w:rsidRPr="002C249F">
        <w:rPr>
          <w:rFonts w:asciiTheme="minorHAnsi" w:eastAsia="Verdana" w:hAnsiTheme="minorHAnsi" w:cstheme="minorHAnsi"/>
          <w:w w:val="77"/>
          <w:sz w:val="22"/>
          <w:szCs w:val="22"/>
        </w:rPr>
        <w:t>x</w:t>
      </w:r>
      <w:r w:rsidRPr="002C249F">
        <w:rPr>
          <w:rFonts w:asciiTheme="minorHAnsi" w:eastAsia="Verdana" w:hAnsiTheme="minorHAnsi" w:cstheme="minorHAnsi"/>
          <w:sz w:val="22"/>
          <w:szCs w:val="22"/>
        </w:rPr>
        <w:tab/>
        <w:t xml:space="preserve">Instituted </w:t>
      </w:r>
      <w:r w:rsidRPr="002C249F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2C249F">
        <w:rPr>
          <w:rFonts w:asciiTheme="minorHAnsi" w:eastAsia="Verdana" w:hAnsiTheme="minorHAnsi" w:cstheme="minorHAnsi"/>
          <w:sz w:val="22"/>
          <w:szCs w:val="22"/>
        </w:rPr>
        <w:t>n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aggressive inventory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r</w:t>
      </w:r>
      <w:r w:rsidRPr="002C249F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C249F">
        <w:rPr>
          <w:rFonts w:asciiTheme="minorHAnsi" w:eastAsia="Verdana" w:hAnsiTheme="minorHAnsi" w:cstheme="minorHAnsi"/>
          <w:sz w:val="22"/>
          <w:szCs w:val="22"/>
        </w:rPr>
        <w:t>conciliation program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for $324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million of aeronaut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2C249F">
        <w:rPr>
          <w:rFonts w:asciiTheme="minorHAnsi" w:eastAsia="Verdana" w:hAnsiTheme="minorHAnsi" w:cstheme="minorHAnsi"/>
          <w:sz w:val="22"/>
          <w:szCs w:val="22"/>
        </w:rPr>
        <w:t>cal and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n</w:t>
      </w:r>
      <w:r w:rsidRPr="002C249F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C249F">
        <w:rPr>
          <w:rFonts w:asciiTheme="minorHAnsi" w:eastAsia="Verdana" w:hAnsiTheme="minorHAnsi" w:cstheme="minorHAnsi"/>
          <w:sz w:val="22"/>
          <w:szCs w:val="22"/>
        </w:rPr>
        <w:t>n-</w:t>
      </w:r>
      <w:r w:rsidRPr="002C249F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2C249F">
        <w:rPr>
          <w:rFonts w:asciiTheme="minorHAnsi" w:eastAsia="Verdana" w:hAnsiTheme="minorHAnsi" w:cstheme="minorHAnsi"/>
          <w:sz w:val="22"/>
          <w:szCs w:val="22"/>
        </w:rPr>
        <w:t>ronaut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2C249F">
        <w:rPr>
          <w:rFonts w:asciiTheme="minorHAnsi" w:eastAsia="Verdana" w:hAnsiTheme="minorHAnsi" w:cstheme="minorHAnsi"/>
          <w:sz w:val="22"/>
          <w:szCs w:val="22"/>
        </w:rPr>
        <w:t>cal assets.</w:t>
      </w:r>
    </w:p>
    <w:p w14:paraId="358954A8" w14:textId="77777777" w:rsidR="0099469D" w:rsidRPr="002C249F" w:rsidRDefault="0099469D" w:rsidP="002C249F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70817BBB" w14:textId="77777777" w:rsidR="0099469D" w:rsidRPr="002C249F" w:rsidRDefault="002C249F" w:rsidP="002C249F">
      <w:pPr>
        <w:ind w:left="516"/>
        <w:rPr>
          <w:rFonts w:asciiTheme="minorHAnsi" w:eastAsia="Verdana" w:hAnsiTheme="minorHAnsi" w:cstheme="minorHAnsi"/>
          <w:sz w:val="22"/>
          <w:szCs w:val="22"/>
        </w:rPr>
      </w:pPr>
      <w:r w:rsidRPr="002C249F">
        <w:rPr>
          <w:rFonts w:asciiTheme="minorHAnsi" w:eastAsia="Verdana" w:hAnsiTheme="minorHAnsi" w:cstheme="minorHAnsi"/>
          <w:w w:val="77"/>
          <w:sz w:val="22"/>
          <w:szCs w:val="22"/>
        </w:rPr>
        <w:t xml:space="preserve">x   </w:t>
      </w:r>
      <w:r w:rsidRPr="002C249F">
        <w:rPr>
          <w:rFonts w:asciiTheme="minorHAnsi" w:eastAsia="Verdana" w:hAnsiTheme="minorHAnsi" w:cstheme="minorHAnsi"/>
          <w:spacing w:val="52"/>
          <w:w w:val="77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Trained expediters in Nav</w:t>
      </w:r>
      <w:r w:rsidRPr="002C249F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2C249F">
        <w:rPr>
          <w:rFonts w:asciiTheme="minorHAnsi" w:eastAsia="Verdana" w:hAnsiTheme="minorHAnsi" w:cstheme="minorHAnsi"/>
          <w:sz w:val="22"/>
          <w:szCs w:val="22"/>
        </w:rPr>
        <w:t xml:space="preserve">l 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2C249F">
        <w:rPr>
          <w:rFonts w:asciiTheme="minorHAnsi" w:eastAsia="Verdana" w:hAnsiTheme="minorHAnsi" w:cstheme="minorHAnsi"/>
          <w:sz w:val="22"/>
          <w:szCs w:val="22"/>
        </w:rPr>
        <w:t>vi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2C249F">
        <w:rPr>
          <w:rFonts w:asciiTheme="minorHAnsi" w:eastAsia="Verdana" w:hAnsiTheme="minorHAnsi" w:cstheme="minorHAnsi"/>
          <w:sz w:val="22"/>
          <w:szCs w:val="22"/>
        </w:rPr>
        <w:t>t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2C249F">
        <w:rPr>
          <w:rFonts w:asciiTheme="minorHAnsi" w:eastAsia="Verdana" w:hAnsiTheme="minorHAnsi" w:cstheme="minorHAnsi"/>
          <w:sz w:val="22"/>
          <w:szCs w:val="22"/>
        </w:rPr>
        <w:t>n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Logistics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2C249F">
        <w:rPr>
          <w:rFonts w:asciiTheme="minorHAnsi" w:eastAsia="Verdana" w:hAnsiTheme="minorHAnsi" w:cstheme="minorHAnsi"/>
          <w:sz w:val="22"/>
          <w:szCs w:val="22"/>
        </w:rPr>
        <w:t>o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2C249F">
        <w:rPr>
          <w:rFonts w:asciiTheme="minorHAnsi" w:eastAsia="Verdana" w:hAnsiTheme="minorHAnsi" w:cstheme="minorHAnsi"/>
          <w:sz w:val="22"/>
          <w:szCs w:val="22"/>
        </w:rPr>
        <w:t>mand Manage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2C249F">
        <w:rPr>
          <w:rFonts w:asciiTheme="minorHAnsi" w:eastAsia="Verdana" w:hAnsiTheme="minorHAnsi" w:cstheme="minorHAnsi"/>
          <w:sz w:val="22"/>
          <w:szCs w:val="22"/>
        </w:rPr>
        <w:t>e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2C249F">
        <w:rPr>
          <w:rFonts w:asciiTheme="minorHAnsi" w:eastAsia="Verdana" w:hAnsiTheme="minorHAnsi" w:cstheme="minorHAnsi"/>
          <w:sz w:val="22"/>
          <w:szCs w:val="22"/>
        </w:rPr>
        <w:t>t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2C249F">
        <w:rPr>
          <w:rFonts w:asciiTheme="minorHAnsi" w:eastAsia="Verdana" w:hAnsiTheme="minorHAnsi" w:cstheme="minorHAnsi"/>
          <w:sz w:val="22"/>
          <w:szCs w:val="22"/>
        </w:rPr>
        <w:t>nfo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2C249F">
        <w:rPr>
          <w:rFonts w:asciiTheme="minorHAnsi" w:eastAsia="Verdana" w:hAnsiTheme="minorHAnsi" w:cstheme="minorHAnsi"/>
          <w:sz w:val="22"/>
          <w:szCs w:val="22"/>
        </w:rPr>
        <w:t>mation</w:t>
      </w:r>
    </w:p>
    <w:p w14:paraId="3274B8CF" w14:textId="77777777" w:rsidR="0099469D" w:rsidRPr="002C249F" w:rsidRDefault="002C249F" w:rsidP="002C249F">
      <w:pPr>
        <w:ind w:left="876"/>
        <w:rPr>
          <w:rFonts w:asciiTheme="minorHAnsi" w:eastAsia="Verdana" w:hAnsiTheme="minorHAnsi" w:cstheme="minorHAnsi"/>
          <w:sz w:val="22"/>
          <w:szCs w:val="22"/>
        </w:rPr>
      </w:pPr>
      <w:r w:rsidRPr="002C249F">
        <w:rPr>
          <w:rFonts w:asciiTheme="minorHAnsi" w:eastAsia="Verdana" w:hAnsiTheme="minorHAnsi" w:cstheme="minorHAnsi"/>
          <w:sz w:val="22"/>
          <w:szCs w:val="22"/>
        </w:rPr>
        <w:t>System (N</w:t>
      </w:r>
      <w:r w:rsidRPr="002C249F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2C249F">
        <w:rPr>
          <w:rFonts w:asciiTheme="minorHAnsi" w:eastAsia="Verdana" w:hAnsiTheme="minorHAnsi" w:cstheme="minorHAnsi"/>
          <w:sz w:val="22"/>
          <w:szCs w:val="22"/>
        </w:rPr>
        <w:t>LCOMIS).</w:t>
      </w:r>
    </w:p>
    <w:p w14:paraId="42E2AB0D" w14:textId="77777777" w:rsidR="0099469D" w:rsidRPr="002C249F" w:rsidRDefault="0099469D" w:rsidP="002C249F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0CC8E100" w14:textId="77777777" w:rsidR="0099469D" w:rsidRPr="002C249F" w:rsidRDefault="002C249F" w:rsidP="002C249F">
      <w:pPr>
        <w:tabs>
          <w:tab w:val="left" w:pos="860"/>
        </w:tabs>
        <w:ind w:left="876" w:right="81" w:hanging="360"/>
        <w:rPr>
          <w:rFonts w:asciiTheme="minorHAnsi" w:eastAsia="Verdana" w:hAnsiTheme="minorHAnsi" w:cstheme="minorHAnsi"/>
          <w:sz w:val="22"/>
          <w:szCs w:val="22"/>
        </w:rPr>
      </w:pPr>
      <w:r w:rsidRPr="002C249F">
        <w:rPr>
          <w:rFonts w:asciiTheme="minorHAnsi" w:eastAsia="Verdana" w:hAnsiTheme="minorHAnsi" w:cstheme="minorHAnsi"/>
          <w:w w:val="77"/>
          <w:sz w:val="22"/>
          <w:szCs w:val="22"/>
        </w:rPr>
        <w:t>x</w:t>
      </w:r>
      <w:r w:rsidRPr="002C249F">
        <w:rPr>
          <w:rFonts w:asciiTheme="minorHAnsi" w:eastAsia="Verdana" w:hAnsiTheme="minorHAnsi" w:cstheme="minorHAnsi"/>
          <w:sz w:val="22"/>
          <w:szCs w:val="22"/>
        </w:rPr>
        <w:tab/>
        <w:t>Planned,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s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2C249F">
        <w:rPr>
          <w:rFonts w:asciiTheme="minorHAnsi" w:eastAsia="Verdana" w:hAnsiTheme="minorHAnsi" w:cstheme="minorHAnsi"/>
          <w:sz w:val="22"/>
          <w:szCs w:val="22"/>
        </w:rPr>
        <w:t>heduled and monitor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2C249F">
        <w:rPr>
          <w:rFonts w:asciiTheme="minorHAnsi" w:eastAsia="Verdana" w:hAnsiTheme="minorHAnsi" w:cstheme="minorHAnsi"/>
          <w:sz w:val="22"/>
          <w:szCs w:val="22"/>
        </w:rPr>
        <w:t>d inspections of 12 Fighter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/</w:t>
      </w:r>
      <w:r w:rsidRPr="002C249F">
        <w:rPr>
          <w:rFonts w:asciiTheme="minorHAnsi" w:eastAsia="Verdana" w:hAnsiTheme="minorHAnsi" w:cstheme="minorHAnsi"/>
          <w:sz w:val="22"/>
          <w:szCs w:val="22"/>
        </w:rPr>
        <w:t>Attack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aircraft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 xml:space="preserve">culminating 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2C249F">
        <w:rPr>
          <w:rFonts w:asciiTheme="minorHAnsi" w:eastAsia="Verdana" w:hAnsiTheme="minorHAnsi" w:cstheme="minorHAnsi"/>
          <w:sz w:val="22"/>
          <w:szCs w:val="22"/>
        </w:rPr>
        <w:t>n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 xml:space="preserve">a total 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2C249F">
        <w:rPr>
          <w:rFonts w:asciiTheme="minorHAnsi" w:eastAsia="Verdana" w:hAnsiTheme="minorHAnsi" w:cstheme="minorHAnsi"/>
          <w:sz w:val="22"/>
          <w:szCs w:val="22"/>
        </w:rPr>
        <w:t xml:space="preserve">f 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2</w:t>
      </w:r>
      <w:r w:rsidRPr="002C249F">
        <w:rPr>
          <w:rFonts w:asciiTheme="minorHAnsi" w:eastAsia="Verdana" w:hAnsiTheme="minorHAnsi" w:cstheme="minorHAnsi"/>
          <w:sz w:val="22"/>
          <w:szCs w:val="22"/>
        </w:rPr>
        <w:t xml:space="preserve">6 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mon</w:t>
      </w:r>
      <w:r w:rsidRPr="002C249F">
        <w:rPr>
          <w:rFonts w:asciiTheme="minorHAnsi" w:eastAsia="Verdana" w:hAnsiTheme="minorHAnsi" w:cstheme="minorHAnsi"/>
          <w:sz w:val="22"/>
          <w:szCs w:val="22"/>
        </w:rPr>
        <w:t>thly in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spec</w:t>
      </w:r>
      <w:r w:rsidRPr="002C249F">
        <w:rPr>
          <w:rFonts w:asciiTheme="minorHAnsi" w:eastAsia="Verdana" w:hAnsiTheme="minorHAnsi" w:cstheme="minorHAnsi"/>
          <w:sz w:val="22"/>
          <w:szCs w:val="22"/>
        </w:rPr>
        <w:t>t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io</w:t>
      </w:r>
      <w:r w:rsidRPr="002C249F">
        <w:rPr>
          <w:rFonts w:asciiTheme="minorHAnsi" w:eastAsia="Verdana" w:hAnsiTheme="minorHAnsi" w:cstheme="minorHAnsi"/>
          <w:sz w:val="22"/>
          <w:szCs w:val="22"/>
        </w:rPr>
        <w:t xml:space="preserve">ns 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pe</w:t>
      </w:r>
      <w:r w:rsidRPr="002C249F">
        <w:rPr>
          <w:rFonts w:asciiTheme="minorHAnsi" w:eastAsia="Verdana" w:hAnsiTheme="minorHAnsi" w:cstheme="minorHAnsi"/>
          <w:sz w:val="22"/>
          <w:szCs w:val="22"/>
        </w:rPr>
        <w:t xml:space="preserve">r 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2C249F">
        <w:rPr>
          <w:rFonts w:asciiTheme="minorHAnsi" w:eastAsia="Verdana" w:hAnsiTheme="minorHAnsi" w:cstheme="minorHAnsi"/>
          <w:sz w:val="22"/>
          <w:szCs w:val="22"/>
        </w:rPr>
        <w:t>i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rcra</w:t>
      </w:r>
      <w:r w:rsidRPr="002C249F">
        <w:rPr>
          <w:rFonts w:asciiTheme="minorHAnsi" w:eastAsia="Verdana" w:hAnsiTheme="minorHAnsi" w:cstheme="minorHAnsi"/>
          <w:sz w:val="22"/>
          <w:szCs w:val="22"/>
        </w:rPr>
        <w:t>ft,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2C249F">
        <w:rPr>
          <w:rFonts w:asciiTheme="minorHAnsi" w:eastAsia="Verdana" w:hAnsiTheme="minorHAnsi" w:cstheme="minorHAnsi"/>
          <w:sz w:val="22"/>
          <w:szCs w:val="22"/>
        </w:rPr>
        <w:t>h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ic</w:t>
      </w:r>
      <w:r w:rsidRPr="002C249F">
        <w:rPr>
          <w:rFonts w:asciiTheme="minorHAnsi" w:eastAsia="Verdana" w:hAnsiTheme="minorHAnsi" w:cstheme="minorHAnsi"/>
          <w:sz w:val="22"/>
          <w:szCs w:val="22"/>
        </w:rPr>
        <w:t>h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2C249F">
        <w:rPr>
          <w:rFonts w:asciiTheme="minorHAnsi" w:eastAsia="Verdana" w:hAnsiTheme="minorHAnsi" w:cstheme="minorHAnsi"/>
          <w:sz w:val="22"/>
          <w:szCs w:val="22"/>
        </w:rPr>
        <w:t>n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2C249F">
        <w:rPr>
          <w:rFonts w:asciiTheme="minorHAnsi" w:eastAsia="Verdana" w:hAnsiTheme="minorHAnsi" w:cstheme="minorHAnsi"/>
          <w:sz w:val="22"/>
          <w:szCs w:val="22"/>
        </w:rPr>
        <w:t>u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re</w:t>
      </w:r>
      <w:r w:rsidRPr="002C249F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2C249F">
        <w:rPr>
          <w:rFonts w:asciiTheme="minorHAnsi" w:eastAsia="Verdana" w:hAnsiTheme="minorHAnsi" w:cstheme="minorHAnsi"/>
          <w:sz w:val="22"/>
          <w:szCs w:val="22"/>
        </w:rPr>
        <w:t>h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2C249F">
        <w:rPr>
          <w:rFonts w:asciiTheme="minorHAnsi" w:eastAsia="Verdana" w:hAnsiTheme="minorHAnsi" w:cstheme="minorHAnsi"/>
          <w:sz w:val="22"/>
          <w:szCs w:val="22"/>
        </w:rPr>
        <w:t>t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Fl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ig</w:t>
      </w:r>
      <w:r w:rsidRPr="002C249F">
        <w:rPr>
          <w:rFonts w:asciiTheme="minorHAnsi" w:eastAsia="Verdana" w:hAnsiTheme="minorHAnsi" w:cstheme="minorHAnsi"/>
          <w:sz w:val="22"/>
          <w:szCs w:val="22"/>
        </w:rPr>
        <w:t>ht L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2C249F">
        <w:rPr>
          <w:rFonts w:asciiTheme="minorHAnsi" w:eastAsia="Verdana" w:hAnsiTheme="minorHAnsi" w:cstheme="minorHAnsi"/>
          <w:sz w:val="22"/>
          <w:szCs w:val="22"/>
        </w:rPr>
        <w:t>fe Expect</w:t>
      </w:r>
      <w:r w:rsidRPr="002C249F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2C249F">
        <w:rPr>
          <w:rFonts w:asciiTheme="minorHAnsi" w:eastAsia="Verdana" w:hAnsiTheme="minorHAnsi" w:cstheme="minorHAnsi"/>
          <w:sz w:val="22"/>
          <w:szCs w:val="22"/>
        </w:rPr>
        <w:t>ncy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and High T</w:t>
      </w:r>
      <w:r w:rsidRPr="002C249F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2C249F">
        <w:rPr>
          <w:rFonts w:asciiTheme="minorHAnsi" w:eastAsia="Verdana" w:hAnsiTheme="minorHAnsi" w:cstheme="minorHAnsi"/>
          <w:sz w:val="22"/>
          <w:szCs w:val="22"/>
        </w:rPr>
        <w:t>me Item s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2C249F">
        <w:rPr>
          <w:rFonts w:asciiTheme="minorHAnsi" w:eastAsia="Verdana" w:hAnsiTheme="minorHAnsi" w:cstheme="minorHAnsi"/>
          <w:sz w:val="22"/>
          <w:szCs w:val="22"/>
        </w:rPr>
        <w:t>hedules we</w:t>
      </w:r>
      <w:r w:rsidRPr="002C249F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2C249F">
        <w:rPr>
          <w:rFonts w:asciiTheme="minorHAnsi" w:eastAsia="Verdana" w:hAnsiTheme="minorHAnsi" w:cstheme="minorHAnsi"/>
          <w:sz w:val="22"/>
          <w:szCs w:val="22"/>
        </w:rPr>
        <w:t>e met.</w:t>
      </w:r>
    </w:p>
    <w:p w14:paraId="116C7739" w14:textId="77777777" w:rsidR="0099469D" w:rsidRPr="002C249F" w:rsidRDefault="0099469D" w:rsidP="002C249F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09267E5B" w14:textId="77777777" w:rsidR="0099469D" w:rsidRPr="002C249F" w:rsidRDefault="002C249F" w:rsidP="002C249F">
      <w:pPr>
        <w:tabs>
          <w:tab w:val="left" w:pos="860"/>
        </w:tabs>
        <w:ind w:left="876" w:right="468" w:hanging="360"/>
        <w:rPr>
          <w:rFonts w:asciiTheme="minorHAnsi" w:eastAsia="Verdana" w:hAnsiTheme="minorHAnsi" w:cstheme="minorHAnsi"/>
          <w:sz w:val="22"/>
          <w:szCs w:val="22"/>
        </w:rPr>
      </w:pPr>
      <w:r w:rsidRPr="002C249F">
        <w:rPr>
          <w:rFonts w:asciiTheme="minorHAnsi" w:eastAsia="Verdana" w:hAnsiTheme="minorHAnsi" w:cstheme="minorHAnsi"/>
          <w:w w:val="77"/>
          <w:sz w:val="22"/>
          <w:szCs w:val="22"/>
        </w:rPr>
        <w:t>x</w:t>
      </w:r>
      <w:r w:rsidRPr="002C249F">
        <w:rPr>
          <w:rFonts w:asciiTheme="minorHAnsi" w:eastAsia="Verdana" w:hAnsiTheme="minorHAnsi" w:cstheme="minorHAnsi"/>
          <w:sz w:val="22"/>
          <w:szCs w:val="22"/>
        </w:rPr>
        <w:tab/>
        <w:t xml:space="preserve">Assigned shift </w:t>
      </w:r>
      <w:r w:rsidRPr="002C249F">
        <w:rPr>
          <w:rFonts w:asciiTheme="minorHAnsi" w:eastAsia="Verdana" w:hAnsiTheme="minorHAnsi" w:cstheme="minorHAnsi"/>
          <w:sz w:val="22"/>
          <w:szCs w:val="22"/>
        </w:rPr>
        <w:t>sche</w:t>
      </w:r>
      <w:r w:rsidRPr="002C249F">
        <w:rPr>
          <w:rFonts w:asciiTheme="minorHAnsi" w:eastAsia="Verdana" w:hAnsiTheme="minorHAnsi" w:cstheme="minorHAnsi"/>
          <w:spacing w:val="-2"/>
          <w:sz w:val="22"/>
          <w:szCs w:val="22"/>
        </w:rPr>
        <w:t>d</w:t>
      </w:r>
      <w:r w:rsidRPr="002C249F">
        <w:rPr>
          <w:rFonts w:asciiTheme="minorHAnsi" w:eastAsia="Verdana" w:hAnsiTheme="minorHAnsi" w:cstheme="minorHAnsi"/>
          <w:sz w:val="22"/>
          <w:szCs w:val="22"/>
        </w:rPr>
        <w:t>ules, det</w:t>
      </w:r>
      <w:r w:rsidRPr="002C249F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C249F">
        <w:rPr>
          <w:rFonts w:asciiTheme="minorHAnsi" w:eastAsia="Verdana" w:hAnsiTheme="minorHAnsi" w:cstheme="minorHAnsi"/>
          <w:sz w:val="22"/>
          <w:szCs w:val="22"/>
        </w:rPr>
        <w:t>rm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2C249F">
        <w:rPr>
          <w:rFonts w:asciiTheme="minorHAnsi" w:eastAsia="Verdana" w:hAnsiTheme="minorHAnsi" w:cstheme="minorHAnsi"/>
          <w:sz w:val="22"/>
          <w:szCs w:val="22"/>
        </w:rPr>
        <w:t>ned pr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2C249F">
        <w:rPr>
          <w:rFonts w:asciiTheme="minorHAnsi" w:eastAsia="Verdana" w:hAnsiTheme="minorHAnsi" w:cstheme="minorHAnsi"/>
          <w:sz w:val="22"/>
          <w:szCs w:val="22"/>
        </w:rPr>
        <w:t>or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2C249F">
        <w:rPr>
          <w:rFonts w:asciiTheme="minorHAnsi" w:eastAsia="Verdana" w:hAnsiTheme="minorHAnsi" w:cstheme="minorHAnsi"/>
          <w:sz w:val="22"/>
          <w:szCs w:val="22"/>
        </w:rPr>
        <w:t>es and foc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2C249F">
        <w:rPr>
          <w:rFonts w:asciiTheme="minorHAnsi" w:eastAsia="Verdana" w:hAnsiTheme="minorHAnsi" w:cstheme="minorHAnsi"/>
          <w:sz w:val="22"/>
          <w:szCs w:val="22"/>
        </w:rPr>
        <w:t>s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of efforts as we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2C249F">
        <w:rPr>
          <w:rFonts w:asciiTheme="minorHAnsi" w:eastAsia="Verdana" w:hAnsiTheme="minorHAnsi" w:cstheme="minorHAnsi"/>
          <w:sz w:val="22"/>
          <w:szCs w:val="22"/>
        </w:rPr>
        <w:t>l as made adjustments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based on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constantly changing operational c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2C249F">
        <w:rPr>
          <w:rFonts w:asciiTheme="minorHAnsi" w:eastAsia="Verdana" w:hAnsiTheme="minorHAnsi" w:cstheme="minorHAnsi"/>
          <w:sz w:val="22"/>
          <w:szCs w:val="22"/>
        </w:rPr>
        <w:t>mmitments.</w:t>
      </w:r>
    </w:p>
    <w:p w14:paraId="24CA28D3" w14:textId="77777777" w:rsidR="0099469D" w:rsidRPr="002C249F" w:rsidRDefault="0099469D" w:rsidP="002C249F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7A8CF03B" w14:textId="77777777" w:rsidR="0099469D" w:rsidRPr="002C249F" w:rsidRDefault="002C249F" w:rsidP="002C249F">
      <w:pPr>
        <w:ind w:left="516"/>
        <w:rPr>
          <w:rFonts w:asciiTheme="minorHAnsi" w:eastAsia="Verdana" w:hAnsiTheme="minorHAnsi" w:cstheme="minorHAnsi"/>
          <w:sz w:val="22"/>
          <w:szCs w:val="22"/>
        </w:rPr>
      </w:pPr>
      <w:r w:rsidRPr="002C249F">
        <w:rPr>
          <w:rFonts w:asciiTheme="minorHAnsi" w:eastAsia="Verdana" w:hAnsiTheme="minorHAnsi" w:cstheme="minorHAnsi"/>
          <w:w w:val="77"/>
          <w:sz w:val="22"/>
          <w:szCs w:val="22"/>
        </w:rPr>
        <w:t xml:space="preserve">x   </w:t>
      </w:r>
      <w:r w:rsidRPr="002C249F">
        <w:rPr>
          <w:rFonts w:asciiTheme="minorHAnsi" w:eastAsia="Verdana" w:hAnsiTheme="minorHAnsi" w:cstheme="minorHAnsi"/>
          <w:spacing w:val="52"/>
          <w:w w:val="77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2C249F">
        <w:rPr>
          <w:rFonts w:asciiTheme="minorHAnsi" w:eastAsia="Verdana" w:hAnsiTheme="minorHAnsi" w:cstheme="minorHAnsi"/>
          <w:sz w:val="22"/>
          <w:szCs w:val="22"/>
        </w:rPr>
        <w:t>on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2C249F">
        <w:rPr>
          <w:rFonts w:asciiTheme="minorHAnsi" w:eastAsia="Verdana" w:hAnsiTheme="minorHAnsi" w:cstheme="minorHAnsi"/>
          <w:sz w:val="22"/>
          <w:szCs w:val="22"/>
        </w:rPr>
        <w:t>uct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2C249F">
        <w:rPr>
          <w:rFonts w:asciiTheme="minorHAnsi" w:eastAsia="Verdana" w:hAnsiTheme="minorHAnsi" w:cstheme="minorHAnsi"/>
          <w:sz w:val="22"/>
          <w:szCs w:val="22"/>
        </w:rPr>
        <w:t>d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dail</w:t>
      </w:r>
      <w:r w:rsidRPr="002C249F">
        <w:rPr>
          <w:rFonts w:asciiTheme="minorHAnsi" w:eastAsia="Verdana" w:hAnsiTheme="minorHAnsi" w:cstheme="minorHAnsi"/>
          <w:sz w:val="22"/>
          <w:szCs w:val="22"/>
        </w:rPr>
        <w:t>y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2C249F">
        <w:rPr>
          <w:rFonts w:asciiTheme="minorHAnsi" w:eastAsia="Verdana" w:hAnsiTheme="minorHAnsi" w:cstheme="minorHAnsi"/>
          <w:sz w:val="22"/>
          <w:szCs w:val="22"/>
        </w:rPr>
        <w:t>u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di</w:t>
      </w:r>
      <w:r w:rsidRPr="002C249F">
        <w:rPr>
          <w:rFonts w:asciiTheme="minorHAnsi" w:eastAsia="Verdana" w:hAnsiTheme="minorHAnsi" w:cstheme="minorHAnsi"/>
          <w:sz w:val="22"/>
          <w:szCs w:val="22"/>
        </w:rPr>
        <w:t>ts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 xml:space="preserve">to 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2C249F">
        <w:rPr>
          <w:rFonts w:asciiTheme="minorHAnsi" w:eastAsia="Verdana" w:hAnsiTheme="minorHAnsi" w:cstheme="minorHAnsi"/>
          <w:sz w:val="22"/>
          <w:szCs w:val="22"/>
        </w:rPr>
        <w:t>n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2C249F">
        <w:rPr>
          <w:rFonts w:asciiTheme="minorHAnsi" w:eastAsia="Verdana" w:hAnsiTheme="minorHAnsi" w:cstheme="minorHAnsi"/>
          <w:sz w:val="22"/>
          <w:szCs w:val="22"/>
        </w:rPr>
        <w:t>u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2C249F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q</w:t>
      </w:r>
      <w:r w:rsidRPr="002C249F">
        <w:rPr>
          <w:rFonts w:asciiTheme="minorHAnsi" w:eastAsia="Verdana" w:hAnsiTheme="minorHAnsi" w:cstheme="minorHAnsi"/>
          <w:sz w:val="22"/>
          <w:szCs w:val="22"/>
        </w:rPr>
        <w:t>u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ali</w:t>
      </w:r>
      <w:r w:rsidRPr="002C249F">
        <w:rPr>
          <w:rFonts w:asciiTheme="minorHAnsi" w:eastAsia="Verdana" w:hAnsiTheme="minorHAnsi" w:cstheme="minorHAnsi"/>
          <w:sz w:val="22"/>
          <w:szCs w:val="22"/>
        </w:rPr>
        <w:t>ty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ass</w:t>
      </w:r>
      <w:r w:rsidRPr="002C249F">
        <w:rPr>
          <w:rFonts w:asciiTheme="minorHAnsi" w:eastAsia="Verdana" w:hAnsiTheme="minorHAnsi" w:cstheme="minorHAnsi"/>
          <w:sz w:val="22"/>
          <w:szCs w:val="22"/>
        </w:rPr>
        <w:t>u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ra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2C249F">
        <w:rPr>
          <w:rFonts w:asciiTheme="minorHAnsi" w:eastAsia="Verdana" w:hAnsiTheme="minorHAnsi" w:cstheme="minorHAnsi"/>
          <w:sz w:val="22"/>
          <w:szCs w:val="22"/>
        </w:rPr>
        <w:t xml:space="preserve">ce 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compl</w:t>
      </w:r>
      <w:r w:rsidRPr="002C249F">
        <w:rPr>
          <w:rFonts w:asciiTheme="minorHAnsi" w:eastAsia="Verdana" w:hAnsiTheme="minorHAnsi" w:cstheme="minorHAnsi"/>
          <w:sz w:val="22"/>
          <w:szCs w:val="22"/>
        </w:rPr>
        <w:t>i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2C249F">
        <w:rPr>
          <w:rFonts w:asciiTheme="minorHAnsi" w:eastAsia="Verdana" w:hAnsiTheme="minorHAnsi" w:cstheme="minorHAnsi"/>
          <w:sz w:val="22"/>
          <w:szCs w:val="22"/>
        </w:rPr>
        <w:t>n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ce</w:t>
      </w:r>
      <w:r w:rsidRPr="002C249F">
        <w:rPr>
          <w:rFonts w:asciiTheme="minorHAnsi" w:eastAsia="Verdana" w:hAnsiTheme="minorHAnsi" w:cstheme="minorHAnsi"/>
          <w:sz w:val="22"/>
          <w:szCs w:val="22"/>
        </w:rPr>
        <w:t>.</w:t>
      </w:r>
    </w:p>
    <w:p w14:paraId="0BE8EF83" w14:textId="77777777" w:rsidR="0099469D" w:rsidRPr="002C249F" w:rsidRDefault="0099469D" w:rsidP="002C249F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0239339C" w14:textId="77777777" w:rsidR="0099469D" w:rsidRPr="002C249F" w:rsidRDefault="002C249F" w:rsidP="002C249F">
      <w:pPr>
        <w:ind w:left="157"/>
        <w:rPr>
          <w:rFonts w:asciiTheme="minorHAnsi" w:eastAsia="Verdana" w:hAnsiTheme="minorHAnsi" w:cstheme="minorHAnsi"/>
          <w:sz w:val="22"/>
          <w:szCs w:val="22"/>
        </w:rPr>
      </w:pPr>
      <w:r w:rsidRPr="002C249F">
        <w:rPr>
          <w:rFonts w:asciiTheme="minorHAnsi" w:eastAsia="Verdana" w:hAnsiTheme="minorHAnsi" w:cstheme="minorHAnsi"/>
          <w:b/>
          <w:position w:val="-2"/>
          <w:sz w:val="22"/>
          <w:szCs w:val="22"/>
          <w:u w:color="000000"/>
        </w:rPr>
        <w:t>E</w:t>
      </w:r>
      <w:r w:rsidRPr="002C249F">
        <w:rPr>
          <w:rFonts w:asciiTheme="minorHAnsi" w:eastAsia="Verdana" w:hAnsiTheme="minorHAnsi" w:cstheme="minorHAnsi"/>
          <w:b/>
          <w:position w:val="-2"/>
          <w:sz w:val="22"/>
          <w:szCs w:val="22"/>
          <w:u w:color="000000"/>
        </w:rPr>
        <w:t>MPLOYM</w:t>
      </w:r>
      <w:r w:rsidRPr="002C249F">
        <w:rPr>
          <w:rFonts w:asciiTheme="minorHAnsi" w:eastAsia="Verdana" w:hAnsiTheme="minorHAnsi" w:cstheme="minorHAnsi"/>
          <w:b/>
          <w:spacing w:val="1"/>
          <w:position w:val="-2"/>
          <w:sz w:val="22"/>
          <w:szCs w:val="22"/>
          <w:u w:color="000000"/>
        </w:rPr>
        <w:t>E</w:t>
      </w:r>
      <w:r w:rsidRPr="002C249F">
        <w:rPr>
          <w:rFonts w:asciiTheme="minorHAnsi" w:eastAsia="Verdana" w:hAnsiTheme="minorHAnsi" w:cstheme="minorHAnsi"/>
          <w:b/>
          <w:position w:val="-2"/>
          <w:sz w:val="22"/>
          <w:szCs w:val="22"/>
          <w:u w:color="000000"/>
        </w:rPr>
        <w:t>NT</w:t>
      </w:r>
      <w:r w:rsidRPr="002C249F">
        <w:rPr>
          <w:rFonts w:asciiTheme="minorHAnsi" w:eastAsia="Verdana" w:hAnsiTheme="minorHAnsi" w:cstheme="minorHAnsi"/>
          <w:b/>
          <w:spacing w:val="-14"/>
          <w:position w:val="-2"/>
          <w:sz w:val="22"/>
          <w:szCs w:val="22"/>
          <w:u w:color="000000"/>
        </w:rPr>
        <w:t xml:space="preserve"> </w:t>
      </w:r>
      <w:r w:rsidRPr="002C249F">
        <w:rPr>
          <w:rFonts w:asciiTheme="minorHAnsi" w:eastAsia="Verdana" w:hAnsiTheme="minorHAnsi" w:cstheme="minorHAnsi"/>
          <w:b/>
          <w:spacing w:val="-1"/>
          <w:position w:val="-2"/>
          <w:sz w:val="22"/>
          <w:szCs w:val="22"/>
          <w:u w:color="000000"/>
        </w:rPr>
        <w:t>H</w:t>
      </w:r>
      <w:r w:rsidRPr="002C249F">
        <w:rPr>
          <w:rFonts w:asciiTheme="minorHAnsi" w:eastAsia="Verdana" w:hAnsiTheme="minorHAnsi" w:cstheme="minorHAnsi"/>
          <w:b/>
          <w:position w:val="-2"/>
          <w:sz w:val="22"/>
          <w:szCs w:val="22"/>
          <w:u w:color="000000"/>
        </w:rPr>
        <w:t>IS</w:t>
      </w:r>
      <w:r w:rsidRPr="002C249F">
        <w:rPr>
          <w:rFonts w:asciiTheme="minorHAnsi" w:eastAsia="Verdana" w:hAnsiTheme="minorHAnsi" w:cstheme="minorHAnsi"/>
          <w:b/>
          <w:spacing w:val="2"/>
          <w:position w:val="-2"/>
          <w:sz w:val="22"/>
          <w:szCs w:val="22"/>
          <w:u w:color="000000"/>
        </w:rPr>
        <w:t>T</w:t>
      </w:r>
      <w:r w:rsidRPr="002C249F">
        <w:rPr>
          <w:rFonts w:asciiTheme="minorHAnsi" w:eastAsia="Verdana" w:hAnsiTheme="minorHAnsi" w:cstheme="minorHAnsi"/>
          <w:b/>
          <w:spacing w:val="1"/>
          <w:position w:val="-2"/>
          <w:sz w:val="22"/>
          <w:szCs w:val="22"/>
          <w:u w:color="000000"/>
        </w:rPr>
        <w:t>OR</w:t>
      </w:r>
      <w:r w:rsidRPr="002C249F">
        <w:rPr>
          <w:rFonts w:asciiTheme="minorHAnsi" w:eastAsia="Verdana" w:hAnsiTheme="minorHAnsi" w:cstheme="minorHAnsi"/>
          <w:b/>
          <w:position w:val="-2"/>
          <w:sz w:val="22"/>
          <w:szCs w:val="22"/>
          <w:u w:color="000000"/>
        </w:rPr>
        <w:t>Y</w:t>
      </w:r>
      <w:r w:rsidRPr="002C249F">
        <w:rPr>
          <w:rFonts w:asciiTheme="minorHAnsi" w:eastAsia="Verdana" w:hAnsiTheme="minorHAnsi" w:cstheme="minorHAnsi"/>
          <w:b/>
          <w:position w:val="-2"/>
          <w:sz w:val="22"/>
          <w:szCs w:val="22"/>
          <w:u w:color="000000"/>
        </w:rPr>
        <w:t>:</w:t>
      </w:r>
    </w:p>
    <w:p w14:paraId="677D91EE" w14:textId="77777777" w:rsidR="0099469D" w:rsidRPr="002C249F" w:rsidRDefault="0099469D" w:rsidP="002C249F">
      <w:pPr>
        <w:spacing w:before="14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0"/>
        <w:gridCol w:w="1196"/>
        <w:gridCol w:w="7123"/>
      </w:tblGrid>
      <w:tr w:rsidR="002C249F" w:rsidRPr="002C249F" w14:paraId="3E35C4C5" w14:textId="77777777">
        <w:trPr>
          <w:trHeight w:hRule="exact" w:val="322"/>
        </w:trPr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14:paraId="57544263" w14:textId="77777777" w:rsidR="0099469D" w:rsidRPr="002C249F" w:rsidRDefault="002C249F" w:rsidP="002C249F">
            <w:pPr>
              <w:spacing w:before="65"/>
              <w:ind w:left="40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2C249F">
              <w:rPr>
                <w:rFonts w:asciiTheme="minorHAnsi" w:eastAsia="Verdana" w:hAnsiTheme="minorHAnsi" w:cstheme="minorHAnsi"/>
                <w:sz w:val="22"/>
                <w:szCs w:val="22"/>
              </w:rPr>
              <w:t>200</w:t>
            </w:r>
            <w:r w:rsidRPr="002C249F">
              <w:rPr>
                <w:rFonts w:asciiTheme="minorHAnsi" w:eastAsia="Verdana" w:hAnsiTheme="minorHAnsi" w:cstheme="minorHAnsi"/>
                <w:w w:val="181"/>
                <w:sz w:val="22"/>
                <w:szCs w:val="22"/>
              </w:rPr>
              <w:t xml:space="preserve"> 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</w:tcPr>
          <w:p w14:paraId="5683A229" w14:textId="77777777" w:rsidR="0099469D" w:rsidRPr="002C249F" w:rsidRDefault="002C249F" w:rsidP="002C249F">
            <w:pPr>
              <w:spacing w:before="65"/>
              <w:ind w:left="141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2C249F">
              <w:rPr>
                <w:rFonts w:asciiTheme="minorHAnsi" w:eastAsia="Verdana" w:hAnsiTheme="minorHAnsi" w:cstheme="minorHAnsi"/>
                <w:sz w:val="22"/>
                <w:szCs w:val="22"/>
              </w:rPr>
              <w:t>Present</w:t>
            </w:r>
          </w:p>
        </w:tc>
        <w:tc>
          <w:tcPr>
            <w:tcW w:w="7123" w:type="dxa"/>
            <w:tcBorders>
              <w:top w:val="nil"/>
              <w:left w:val="nil"/>
              <w:bottom w:val="nil"/>
              <w:right w:val="nil"/>
            </w:tcBorders>
          </w:tcPr>
          <w:p w14:paraId="12F0E2B4" w14:textId="77777777" w:rsidR="0099469D" w:rsidRPr="002C249F" w:rsidRDefault="002C249F" w:rsidP="002C249F">
            <w:pPr>
              <w:spacing w:before="65"/>
              <w:ind w:left="301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2C249F">
              <w:rPr>
                <w:rFonts w:asciiTheme="minorHAnsi" w:eastAsia="Verdana" w:hAnsiTheme="minorHAnsi" w:cstheme="minorHAnsi"/>
                <w:sz w:val="22"/>
                <w:szCs w:val="22"/>
              </w:rPr>
              <w:t>Component</w:t>
            </w:r>
            <w:r w:rsidRPr="002C249F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C249F">
              <w:rPr>
                <w:rFonts w:asciiTheme="minorHAnsi" w:eastAsia="Verdana" w:hAnsiTheme="minorHAnsi" w:cstheme="minorHAnsi"/>
                <w:sz w:val="22"/>
                <w:szCs w:val="22"/>
              </w:rPr>
              <w:t>Engineers, Machine O</w:t>
            </w:r>
            <w:r w:rsidRPr="002C249F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p</w:t>
            </w:r>
            <w:r w:rsidRPr="002C249F">
              <w:rPr>
                <w:rFonts w:asciiTheme="minorHAnsi" w:eastAsia="Verdana" w:hAnsiTheme="minorHAnsi" w:cstheme="minorHAnsi"/>
                <w:sz w:val="22"/>
                <w:szCs w:val="22"/>
              </w:rPr>
              <w:t>erator</w:t>
            </w:r>
          </w:p>
        </w:tc>
      </w:tr>
      <w:tr w:rsidR="002C249F" w:rsidRPr="002C249F" w14:paraId="6E676D9B" w14:textId="77777777">
        <w:trPr>
          <w:trHeight w:hRule="exact" w:val="243"/>
        </w:trPr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14:paraId="2FCA87F1" w14:textId="77777777" w:rsidR="0099469D" w:rsidRPr="002C249F" w:rsidRDefault="002C249F" w:rsidP="002C249F">
            <w:pPr>
              <w:ind w:left="40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2C249F">
              <w:rPr>
                <w:rFonts w:asciiTheme="minorHAnsi" w:eastAsia="Verdana" w:hAnsiTheme="minorHAnsi" w:cstheme="minorHAnsi"/>
                <w:sz w:val="22"/>
                <w:szCs w:val="22"/>
              </w:rPr>
              <w:t>2001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</w:tcPr>
          <w:p w14:paraId="07CE023E" w14:textId="77777777" w:rsidR="0099469D" w:rsidRPr="002C249F" w:rsidRDefault="002C249F" w:rsidP="002C249F">
            <w:pPr>
              <w:ind w:left="141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2C249F">
              <w:rPr>
                <w:rFonts w:asciiTheme="minorHAnsi" w:eastAsia="Verdana" w:hAnsiTheme="minorHAnsi" w:cstheme="minorHAnsi"/>
                <w:sz w:val="22"/>
                <w:szCs w:val="22"/>
              </w:rPr>
              <w:t>200</w:t>
            </w:r>
            <w:r w:rsidRPr="002C249F">
              <w:rPr>
                <w:rFonts w:asciiTheme="minorHAnsi" w:eastAsia="Verdana" w:hAnsiTheme="minorHAnsi" w:cstheme="minorHAnsi"/>
                <w:w w:val="181"/>
                <w:sz w:val="22"/>
                <w:szCs w:val="22"/>
              </w:rPr>
              <w:t xml:space="preserve"> </w:t>
            </w:r>
          </w:p>
        </w:tc>
        <w:tc>
          <w:tcPr>
            <w:tcW w:w="7123" w:type="dxa"/>
            <w:tcBorders>
              <w:top w:val="nil"/>
              <w:left w:val="nil"/>
              <w:bottom w:val="nil"/>
              <w:right w:val="nil"/>
            </w:tcBorders>
          </w:tcPr>
          <w:p w14:paraId="0538C843" w14:textId="77777777" w:rsidR="0099469D" w:rsidRPr="002C249F" w:rsidRDefault="002C249F" w:rsidP="002C249F">
            <w:pPr>
              <w:ind w:left="314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2C249F">
              <w:rPr>
                <w:rFonts w:asciiTheme="minorHAnsi" w:eastAsia="Verdana" w:hAnsiTheme="minorHAnsi" w:cstheme="minorHAnsi"/>
                <w:sz w:val="22"/>
                <w:szCs w:val="22"/>
              </w:rPr>
              <w:t>Pratt</w:t>
            </w:r>
            <w:r w:rsidRPr="002C249F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C249F">
              <w:rPr>
                <w:rFonts w:asciiTheme="minorHAnsi" w:eastAsia="Verdana" w:hAnsiTheme="minorHAnsi" w:cstheme="minorHAnsi"/>
                <w:sz w:val="22"/>
                <w:szCs w:val="22"/>
              </w:rPr>
              <w:t>&amp;</w:t>
            </w:r>
            <w:r w:rsidRPr="002C249F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C249F">
              <w:rPr>
                <w:rFonts w:asciiTheme="minorHAnsi" w:eastAsia="Verdana" w:hAnsiTheme="minorHAnsi" w:cstheme="minorHAnsi"/>
                <w:sz w:val="22"/>
                <w:szCs w:val="22"/>
              </w:rPr>
              <w:t>Whitney Aircraft</w:t>
            </w:r>
            <w:r w:rsidRPr="002C249F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2C249F">
              <w:rPr>
                <w:rFonts w:asciiTheme="minorHAnsi" w:eastAsia="Verdana" w:hAnsiTheme="minorHAnsi" w:cstheme="minorHAnsi"/>
                <w:sz w:val="22"/>
                <w:szCs w:val="22"/>
              </w:rPr>
              <w:t xml:space="preserve">Engines, </w:t>
            </w:r>
            <w:r w:rsidRPr="002C249F">
              <w:rPr>
                <w:rFonts w:asciiTheme="minorHAnsi" w:eastAsia="Verdana" w:hAnsiTheme="minorHAnsi" w:cstheme="minorHAnsi"/>
                <w:spacing w:val="-2"/>
                <w:sz w:val="22"/>
                <w:szCs w:val="22"/>
              </w:rPr>
              <w:t>O</w:t>
            </w:r>
            <w:r w:rsidRPr="002C249F">
              <w:rPr>
                <w:rFonts w:asciiTheme="minorHAnsi" w:eastAsia="Verdana" w:hAnsiTheme="minorHAnsi" w:cstheme="minorHAnsi"/>
                <w:sz w:val="22"/>
                <w:szCs w:val="22"/>
              </w:rPr>
              <w:t>perator/Ma</w:t>
            </w:r>
            <w:r w:rsidRPr="002C249F">
              <w:rPr>
                <w:rFonts w:asciiTheme="minorHAnsi" w:eastAsia="Verdana" w:hAnsiTheme="minorHAnsi" w:cstheme="minorHAnsi"/>
                <w:spacing w:val="-2"/>
                <w:sz w:val="22"/>
                <w:szCs w:val="22"/>
              </w:rPr>
              <w:t>i</w:t>
            </w:r>
            <w:r w:rsidRPr="002C249F">
              <w:rPr>
                <w:rFonts w:asciiTheme="minorHAnsi" w:eastAsia="Verdana" w:hAnsiTheme="minorHAnsi" w:cstheme="minorHAnsi"/>
                <w:sz w:val="22"/>
                <w:szCs w:val="22"/>
              </w:rPr>
              <w:t>nten</w:t>
            </w:r>
            <w:r w:rsidRPr="002C249F">
              <w:rPr>
                <w:rFonts w:asciiTheme="minorHAnsi" w:eastAsia="Verdana" w:hAnsiTheme="minorHAnsi" w:cstheme="minorHAnsi"/>
                <w:spacing w:val="-2"/>
                <w:sz w:val="22"/>
                <w:szCs w:val="22"/>
              </w:rPr>
              <w:t>a</w:t>
            </w:r>
            <w:r w:rsidRPr="002C249F">
              <w:rPr>
                <w:rFonts w:asciiTheme="minorHAnsi" w:eastAsia="Verdana" w:hAnsiTheme="minorHAnsi" w:cstheme="minorHAnsi"/>
                <w:sz w:val="22"/>
                <w:szCs w:val="22"/>
              </w:rPr>
              <w:t>nce Technician</w:t>
            </w:r>
          </w:p>
        </w:tc>
      </w:tr>
      <w:tr w:rsidR="002C249F" w:rsidRPr="002C249F" w14:paraId="2539D77C" w14:textId="77777777">
        <w:trPr>
          <w:trHeight w:hRule="exact" w:val="244"/>
        </w:trPr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14:paraId="10E4C727" w14:textId="77777777" w:rsidR="0099469D" w:rsidRPr="002C249F" w:rsidRDefault="002C249F" w:rsidP="002C249F">
            <w:pPr>
              <w:ind w:left="40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2C249F">
              <w:rPr>
                <w:rFonts w:asciiTheme="minorHAnsi" w:eastAsia="Verdana" w:hAnsiTheme="minorHAnsi" w:cstheme="minorHAnsi"/>
                <w:sz w:val="22"/>
                <w:szCs w:val="22"/>
              </w:rPr>
              <w:t>1983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</w:tcPr>
          <w:p w14:paraId="33B8CFC0" w14:textId="77777777" w:rsidR="0099469D" w:rsidRPr="002C249F" w:rsidRDefault="002C249F" w:rsidP="002C249F">
            <w:pPr>
              <w:ind w:left="141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2C249F">
              <w:rPr>
                <w:rFonts w:asciiTheme="minorHAnsi" w:eastAsia="Verdana" w:hAnsiTheme="minorHAnsi" w:cstheme="minorHAnsi"/>
                <w:sz w:val="22"/>
                <w:szCs w:val="22"/>
              </w:rPr>
              <w:t>2001</w:t>
            </w:r>
          </w:p>
        </w:tc>
        <w:tc>
          <w:tcPr>
            <w:tcW w:w="7123" w:type="dxa"/>
            <w:tcBorders>
              <w:top w:val="nil"/>
              <w:left w:val="nil"/>
              <w:bottom w:val="nil"/>
              <w:right w:val="nil"/>
            </w:tcBorders>
          </w:tcPr>
          <w:p w14:paraId="5406D583" w14:textId="77777777" w:rsidR="0099469D" w:rsidRPr="002C249F" w:rsidRDefault="002C249F" w:rsidP="002C249F">
            <w:pPr>
              <w:ind w:left="315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2C249F">
              <w:rPr>
                <w:rFonts w:asciiTheme="minorHAnsi" w:eastAsia="Verdana" w:hAnsiTheme="minorHAnsi" w:cstheme="minorHAnsi"/>
                <w:sz w:val="22"/>
                <w:szCs w:val="22"/>
              </w:rPr>
              <w:t>USMC, held various m</w:t>
            </w:r>
            <w:r w:rsidRPr="002C249F">
              <w:rPr>
                <w:rFonts w:asciiTheme="minorHAnsi" w:eastAsia="Verdana" w:hAnsiTheme="minorHAnsi" w:cstheme="minorHAnsi"/>
                <w:spacing w:val="-2"/>
                <w:sz w:val="22"/>
                <w:szCs w:val="22"/>
              </w:rPr>
              <w:t>a</w:t>
            </w:r>
            <w:r w:rsidRPr="002C249F">
              <w:rPr>
                <w:rFonts w:asciiTheme="minorHAnsi" w:eastAsia="Verdana" w:hAnsiTheme="minorHAnsi" w:cstheme="minorHAnsi"/>
                <w:sz w:val="22"/>
                <w:szCs w:val="22"/>
              </w:rPr>
              <w:t>intenance</w:t>
            </w:r>
            <w:r w:rsidRPr="002C249F">
              <w:rPr>
                <w:rFonts w:asciiTheme="minorHAnsi" w:eastAsia="Verdana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2C249F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p</w:t>
            </w:r>
            <w:r w:rsidRPr="002C249F">
              <w:rPr>
                <w:rFonts w:asciiTheme="minorHAnsi" w:eastAsia="Verdana" w:hAnsiTheme="minorHAnsi" w:cstheme="minorHAnsi"/>
                <w:sz w:val="22"/>
                <w:szCs w:val="22"/>
              </w:rPr>
              <w:t>ositions.</w:t>
            </w:r>
          </w:p>
        </w:tc>
      </w:tr>
      <w:tr w:rsidR="002C249F" w:rsidRPr="002C249F" w14:paraId="2B8A004D" w14:textId="77777777">
        <w:trPr>
          <w:trHeight w:hRule="exact" w:val="243"/>
        </w:trPr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14:paraId="370C822B" w14:textId="77777777" w:rsidR="0099469D" w:rsidRPr="002C249F" w:rsidRDefault="002C249F" w:rsidP="002C249F">
            <w:pPr>
              <w:ind w:left="40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2C249F">
              <w:rPr>
                <w:rFonts w:asciiTheme="minorHAnsi" w:eastAsia="Verdana" w:hAnsiTheme="minorHAnsi" w:cstheme="minorHAnsi"/>
                <w:sz w:val="22"/>
                <w:szCs w:val="22"/>
              </w:rPr>
              <w:t>1979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</w:tcPr>
          <w:p w14:paraId="75EA8874" w14:textId="77777777" w:rsidR="0099469D" w:rsidRPr="002C249F" w:rsidRDefault="002C249F" w:rsidP="002C249F">
            <w:pPr>
              <w:ind w:left="141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2C249F">
              <w:rPr>
                <w:rFonts w:asciiTheme="minorHAnsi" w:eastAsia="Verdana" w:hAnsiTheme="minorHAnsi" w:cstheme="minorHAnsi"/>
                <w:sz w:val="22"/>
                <w:szCs w:val="22"/>
              </w:rPr>
              <w:t>19</w:t>
            </w:r>
            <w:r w:rsidRPr="002C249F">
              <w:rPr>
                <w:rFonts w:asciiTheme="minorHAnsi" w:eastAsia="Verdana" w:hAnsiTheme="minorHAnsi" w:cstheme="minorHAnsi"/>
                <w:spacing w:val="-1"/>
                <w:sz w:val="22"/>
                <w:szCs w:val="22"/>
              </w:rPr>
              <w:t>8</w:t>
            </w:r>
            <w:r w:rsidRPr="002C249F">
              <w:rPr>
                <w:rFonts w:asciiTheme="minorHAnsi" w:eastAsia="Verdana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7123" w:type="dxa"/>
            <w:tcBorders>
              <w:top w:val="nil"/>
              <w:left w:val="nil"/>
              <w:bottom w:val="nil"/>
              <w:right w:val="nil"/>
            </w:tcBorders>
          </w:tcPr>
          <w:p w14:paraId="4181CC5E" w14:textId="77777777" w:rsidR="0099469D" w:rsidRPr="002C249F" w:rsidRDefault="002C249F" w:rsidP="002C249F">
            <w:pPr>
              <w:ind w:left="313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2C249F">
              <w:rPr>
                <w:rFonts w:asciiTheme="minorHAnsi" w:eastAsia="Verdana" w:hAnsiTheme="minorHAnsi" w:cstheme="minorHAnsi"/>
                <w:sz w:val="22"/>
                <w:szCs w:val="22"/>
              </w:rPr>
              <w:t>Maintenance Assistance- Ash</w:t>
            </w:r>
            <w:r w:rsidRPr="002C249F">
              <w:rPr>
                <w:rFonts w:asciiTheme="minorHAnsi" w:eastAsia="Verdana" w:hAnsiTheme="minorHAnsi" w:cstheme="minorHAnsi"/>
                <w:spacing w:val="-2"/>
                <w:sz w:val="22"/>
                <w:szCs w:val="22"/>
              </w:rPr>
              <w:t>b</w:t>
            </w:r>
            <w:r w:rsidRPr="002C249F">
              <w:rPr>
                <w:rFonts w:asciiTheme="minorHAnsi" w:eastAsia="Verdana" w:hAnsiTheme="minorHAnsi" w:cstheme="minorHAnsi"/>
                <w:sz w:val="22"/>
                <w:szCs w:val="22"/>
              </w:rPr>
              <w:t>y V</w:t>
            </w:r>
            <w:r w:rsidRPr="002C249F">
              <w:rPr>
                <w:rFonts w:asciiTheme="minorHAnsi" w:eastAsia="Verdana" w:hAnsiTheme="minorHAnsi" w:cstheme="minorHAnsi"/>
                <w:spacing w:val="-2"/>
                <w:sz w:val="22"/>
                <w:szCs w:val="22"/>
              </w:rPr>
              <w:t>e</w:t>
            </w:r>
            <w:r w:rsidRPr="002C249F">
              <w:rPr>
                <w:rFonts w:asciiTheme="minorHAnsi" w:eastAsia="Verdana" w:hAnsiTheme="minorHAnsi" w:cstheme="minorHAnsi"/>
                <w:sz w:val="22"/>
                <w:szCs w:val="22"/>
              </w:rPr>
              <w:t>neer Lumb</w:t>
            </w:r>
            <w:r w:rsidRPr="002C249F">
              <w:rPr>
                <w:rFonts w:asciiTheme="minorHAnsi" w:eastAsia="Verdana" w:hAnsiTheme="minorHAnsi" w:cstheme="minorHAnsi"/>
                <w:spacing w:val="-2"/>
                <w:sz w:val="22"/>
                <w:szCs w:val="22"/>
              </w:rPr>
              <w:t>e</w:t>
            </w:r>
            <w:r w:rsidRPr="002C249F">
              <w:rPr>
                <w:rFonts w:asciiTheme="minorHAnsi" w:eastAsia="Verdana" w:hAnsiTheme="minorHAnsi" w:cstheme="minorHAnsi"/>
                <w:sz w:val="22"/>
                <w:szCs w:val="22"/>
              </w:rPr>
              <w:t>r Co.</w:t>
            </w:r>
          </w:p>
        </w:tc>
      </w:tr>
      <w:tr w:rsidR="002C249F" w:rsidRPr="002C249F" w14:paraId="62F7A5AF" w14:textId="77777777">
        <w:trPr>
          <w:trHeight w:hRule="exact" w:val="321"/>
        </w:trPr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14:paraId="683A4EC1" w14:textId="77777777" w:rsidR="0099469D" w:rsidRPr="002C249F" w:rsidRDefault="002C249F" w:rsidP="002C249F">
            <w:pPr>
              <w:ind w:left="40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2C249F">
              <w:rPr>
                <w:rFonts w:asciiTheme="minorHAnsi" w:eastAsia="Verdana" w:hAnsiTheme="minorHAnsi" w:cstheme="minorHAnsi"/>
                <w:sz w:val="22"/>
                <w:szCs w:val="22"/>
              </w:rPr>
              <w:t>1975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</w:tcPr>
          <w:p w14:paraId="1FEC3894" w14:textId="77777777" w:rsidR="0099469D" w:rsidRPr="002C249F" w:rsidRDefault="002C249F" w:rsidP="002C249F">
            <w:pPr>
              <w:ind w:left="141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2C249F">
              <w:rPr>
                <w:rFonts w:asciiTheme="minorHAnsi" w:eastAsia="Verdana" w:hAnsiTheme="minorHAnsi" w:cstheme="minorHAnsi"/>
                <w:sz w:val="22"/>
                <w:szCs w:val="22"/>
              </w:rPr>
              <w:t>1979</w:t>
            </w:r>
          </w:p>
        </w:tc>
        <w:tc>
          <w:tcPr>
            <w:tcW w:w="7123" w:type="dxa"/>
            <w:tcBorders>
              <w:top w:val="nil"/>
              <w:left w:val="nil"/>
              <w:bottom w:val="nil"/>
              <w:right w:val="nil"/>
            </w:tcBorders>
          </w:tcPr>
          <w:p w14:paraId="44433FE9" w14:textId="77777777" w:rsidR="0099469D" w:rsidRPr="002C249F" w:rsidRDefault="002C249F" w:rsidP="002C249F">
            <w:pPr>
              <w:ind w:left="314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2C249F">
              <w:rPr>
                <w:rFonts w:asciiTheme="minorHAnsi" w:eastAsia="Verdana" w:hAnsiTheme="minorHAnsi" w:cstheme="minorHAnsi"/>
                <w:sz w:val="22"/>
                <w:szCs w:val="22"/>
              </w:rPr>
              <w:t>USMC</w:t>
            </w:r>
          </w:p>
        </w:tc>
      </w:tr>
    </w:tbl>
    <w:p w14:paraId="519C14D2" w14:textId="77777777" w:rsidR="0099469D" w:rsidRPr="002C249F" w:rsidRDefault="0099469D" w:rsidP="002C249F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6BD7ABDB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4BE8DC28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3F52BE14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6452CD0C" w14:textId="77777777" w:rsidR="0099469D" w:rsidRPr="002C249F" w:rsidRDefault="002C249F" w:rsidP="002C249F">
      <w:pPr>
        <w:spacing w:before="35"/>
        <w:ind w:right="755"/>
        <w:jc w:val="right"/>
        <w:rPr>
          <w:rFonts w:asciiTheme="minorHAnsi" w:eastAsia="Calibri" w:hAnsiTheme="minorHAnsi" w:cstheme="minorHAnsi"/>
          <w:sz w:val="22"/>
          <w:szCs w:val="22"/>
        </w:rPr>
        <w:sectPr w:rsidR="0099469D" w:rsidRPr="002C249F">
          <w:pgSz w:w="12240" w:h="15840"/>
          <w:pgMar w:top="900" w:right="1280" w:bottom="280" w:left="1180" w:header="720" w:footer="720" w:gutter="0"/>
          <w:cols w:space="720"/>
        </w:sectPr>
      </w:pPr>
      <w:r w:rsidRPr="002C249F">
        <w:rPr>
          <w:rFonts w:asciiTheme="minorHAnsi" w:eastAsia="Calibri" w:hAnsiTheme="minorHAnsi" w:cstheme="minorHAnsi"/>
          <w:b/>
          <w:w w:val="84"/>
          <w:sz w:val="22"/>
          <w:szCs w:val="22"/>
        </w:rPr>
        <w:t>3-10-09</w:t>
      </w:r>
    </w:p>
    <w:p w14:paraId="57911FA6" w14:textId="77777777" w:rsidR="0099469D" w:rsidRPr="002C249F" w:rsidRDefault="002C249F" w:rsidP="002C249F">
      <w:pPr>
        <w:spacing w:before="68"/>
        <w:ind w:left="1681"/>
        <w:rPr>
          <w:rFonts w:asciiTheme="minorHAnsi" w:hAnsiTheme="minorHAnsi" w:cstheme="minorHAnsi"/>
          <w:sz w:val="22"/>
          <w:szCs w:val="22"/>
        </w:rPr>
      </w:pPr>
      <w:r w:rsidRPr="002C249F">
        <w:rPr>
          <w:rFonts w:asciiTheme="minorHAnsi" w:hAnsiTheme="minorHAnsi" w:cstheme="minorHAnsi"/>
          <w:sz w:val="22"/>
          <w:szCs w:val="22"/>
        </w:rPr>
        <w:lastRenderedPageBreak/>
        <w:pict w14:anchorId="17993187">
          <v:group id="_x0000_s1118" style="position:absolute;left:0;text-align:left;margin-left:36pt;margin-top:36pt;width:540pt;height:10in;z-index:-1292;mso-position-horizontal-relative:page;mso-position-vertical-relative:page" coordorigin="720,720" coordsize="10800,14400">
            <v:shape id="_x0000_s1148" style="position:absolute;left:800;top:800;width:10640;height:14240" coordorigin="800,800" coordsize="10640,14240" path="m800,15040r10640,l11440,800,800,800r,14240xe" fillcolor="#fdfdfd" stroked="f">
              <v:path arrowok="t"/>
            </v:shape>
            <v:shape id="_x0000_s1147" style="position:absolute;left:760;top:760;width:10720;height:14320" coordorigin="760,760" coordsize="10720,14320" path="m760,15080r10720,l11480,760,760,760r,14320xe" filled="f" strokecolor="#ce3034" strokeweight="4pt">
              <v:path arrowok="t"/>
            </v:shape>
            <v:shape id="_x0000_s1146" style="position:absolute;left:1080;top:1431;width:10080;height:13024" coordorigin="1080,1431" coordsize="10080,13024" path="m1080,14456r10080,l11160,1431r-10080,l1080,14456xe" fillcolor="#fdfdfd" stroked="f">
              <v:path arrowok="t"/>
            </v:shape>
            <v:shape id="_x0000_s1145" style="position:absolute;left:11275;top:14511;width:59;height:46" coordorigin="11275,14511" coordsize="59,46" path="m11311,14520r-3,4l11303,14525r-6,l11297,14515r,14l11300,14529r6,2l11310,14538r2,5l11319,14543r-4,-6l11313,14534r-3,-6l11316,14524r,-6l11314,14513r-5,-2l11308,14516r3,4xe" fillcolor="#0b2d83" stroked="f">
              <v:path arrowok="t"/>
            </v:shape>
            <v:shape id="_x0000_s1144" style="position:absolute;left:11275;top:14511;width:59;height:46" coordorigin="11275,14511" coordsize="59,46" path="m11292,14543r5,l11297,14515r6,l11308,14516r1,-5l11303,14511r-11,l11292,14543xe" fillcolor="#0b2d83" stroked="f">
              <v:path arrowok="t"/>
            </v:shape>
            <v:shape id="_x0000_s1143" style="position:absolute;left:11275;top:14511;width:59;height:46" coordorigin="11275,14511" coordsize="59,46" path="m11280,14526r,-4l11282,14507r-3,5l11277,14516r-2,5l11275,14531r2,5l11279,14541r3,5l11286,14542r-5,-7l11280,14531r,-5xe" fillcolor="#0b2d83" stroked="f">
              <v:path arrowok="t"/>
            </v:shape>
            <v:shape id="_x0000_s1142" style="position:absolute;left:11275;top:14511;width:59;height:46" coordorigin="11275,14511" coordsize="59,46" path="m11282,14546r4,3l11290,14552r5,3l11300,14556r10,l11315,14555r5,-3l11324,14549r4,-3l11330,14541r3,-5l11334,14531r,-10l11333,14516r-3,-4l11328,14507r-4,-4l11319,14501r-4,-3l11310,14497r-10,l11295,14498r-5,3l11286,14503r-4,4l11280,14522r1,-4l11284,14514r5,-7l11297,14503r4,-1l11309,14502r4,1l11317,14505r7,5l11328,14518r1,4l11329,14531r-1,4l11326,14539r-5,7l11313,14550r-4,1l11301,14551r-4,-1l11293,14548r-7,-6l11282,14546xe" fillcolor="#0b2d83" stroked="f">
              <v:path arrowok="t"/>
            </v:shape>
            <v:shape id="_x0000_s1141" style="position:absolute;left:8796;top:14524;width:133;height:141" coordorigin="8796,14524" coordsize="133,141" path="m8923,14650r-8,-22l8914,14625r-4,-13l8902,14603r-13,-4l8889,14598r20,-9l8921,14572r2,-9l8923,14551r-7,-9l8907,14535r-15,-6l8873,14525r-23,-1l8827,14524r-20,2l8796,14527r,137l8829,14664r,-119l8833,14544r7,l8852,14544r26,4l8889,14563r,3l8881,14581r-23,7l8852,14588r-4,19l8870,14613r12,17l8882,14632r6,18l8892,14660r3,4l8929,14664r-6,-14xe" fillcolor="#0b2d83" stroked="f">
              <v:path arrowok="t"/>
            </v:shape>
            <v:shape id="_x0000_s1140" style="position:absolute;left:8796;top:14524;width:133;height:141" coordorigin="8796,14524" coordsize="133,141" path="m8829,14588r,19l8848,14607r4,-19l8829,14588xe" fillcolor="#0b2d83" stroked="f">
              <v:path arrowok="t"/>
            </v:shape>
            <v:shape id="_x0000_s1139" style="position:absolute;left:8959;top:14525;width:116;height:139" coordorigin="8959,14525" coordsize="116,139" path="m8993,14643r,-40l9066,14603r,-21l8993,14582r,-35l9071,14547r,-22l8959,14525r,139l9075,14664r,-21l8993,14643xe" fillcolor="#0b2d83" stroked="f">
              <v:path arrowok="t"/>
            </v:shape>
            <v:shape id="_x0000_s1138" style="position:absolute;left:9100;top:14523;width:151;height:144" coordorigin="9100,14523" coordsize="151,144" path="m9100,14596r4,21l9113,14634r14,14l9146,14658r24,7l9198,14667r17,-1l9236,14664r14,-4l9244,14639r-1,l9225,14644r-21,1l9197,14645r-27,-5l9151,14629r-12,-15l9135,14595r1,-6l9142,14570r15,-14l9178,14547r26,-3l9205,14544r22,2l9244,14551r8,-21l9246,14528r-17,-4l9203,14523r-9,l9168,14526r-23,8l9126,14545r-14,15l9103,14577r-3,19xe" fillcolor="#0b2d83" stroked="f">
              <v:path arrowok="t"/>
            </v:shape>
            <v:shape id="_x0000_s1137" style="position:absolute;left:9285;top:14524;width:133;height:141" coordorigin="9285,14524" coordsize="133,141" path="m9412,14650r-8,-22l9403,14625r-5,-13l9391,14603r-13,-4l9378,14598r19,-9l9410,14572r1,-9l9411,14551r-6,-9l9395,14535r-14,-6l9361,14525r-23,-1l9316,14524r-20,2l9285,14527r,137l9318,14664r,-119l9321,14544r8,l9341,14544r25,4l9378,14563r,3l9370,14581r-24,7l9341,14588r-4,19l9359,14613r11,17l9371,14632r6,18l9381,14660r3,4l9418,14664r-6,-14xe" fillcolor="#0b2d83" stroked="f">
              <v:path arrowok="t"/>
            </v:shape>
            <v:shape id="_x0000_s1136" style="position:absolute;left:9285;top:14524;width:133;height:141" coordorigin="9285,14524" coordsize="133,141" path="m9318,14588r,19l9337,14607r4,-19l9318,14588xe" fillcolor="#0b2d83" stroked="f">
              <v:path arrowok="t"/>
            </v:shape>
            <v:shape id="_x0000_s1135" style="position:absolute;left:9448;top:14525;width:150;height:142" coordorigin="9448,14525" coordsize="150,142" path="m9598,14525r-33,l9565,14604r-6,23l9545,14641r-23,5l9501,14641r-15,-14l9481,14603r,-78l9448,14525r,77l9451,14625r9,19l9476,14657r20,8l9521,14667r1,l9547,14664r21,-7l9584,14644r10,-18l9598,14602r,-77xe" fillcolor="#0b2d83" stroked="f">
              <v:path arrowok="t"/>
            </v:shape>
            <v:shape id="_x0000_s1134" style="position:absolute;left:9658;top:14525;width:0;height:139" coordorigin="9658,14525" coordsize="0,139" path="m9658,14525r,139e" filled="f" strokecolor="#0b2d83" strokeweight=".623mm">
              <v:path arrowok="t"/>
            </v:shape>
            <v:shape id="_x0000_s1133" style="position:absolute;left:9701;top:14525;width:146;height:139" coordorigin="9701,14525" coordsize="146,139" path="m9757,14547r,117l9790,14664r,-117l9847,14547r,-22l9701,14525r,22l9757,14547xe" fillcolor="#0b2d83" stroked="f">
              <v:path arrowok="t"/>
            </v:shape>
            <v:shape id="_x0000_s1132" style="position:absolute;left:10293;top:14525;width:0;height:139" coordorigin="10293,14525" coordsize="0,139" path="m10293,14525r,139e" filled="f" strokecolor="#0b2d83" strokeweight=".62267mm">
              <v:path arrowok="t"/>
            </v:shape>
            <v:shape id="_x0000_s1131" style="position:absolute;left:10369;top:14525;width:113;height:139" coordorigin="10369,14525" coordsize="113,139" path="m10402,14642r,-117l10369,14525r,139l10482,14664r,-22l10402,14642xe" fillcolor="#0b2d83" stroked="f">
              <v:path arrowok="t"/>
            </v:shape>
            <v:shape id="_x0000_s1130" style="position:absolute;left:10530;top:14525;width:0;height:139" coordorigin="10530,14525" coordsize="0,139" path="m10530,14525r,139e" filled="f" strokecolor="#0b2d83" strokeweight=".623mm">
              <v:path arrowok="t"/>
            </v:shape>
            <v:shape id="_x0000_s1129" style="position:absolute;left:10579;top:14525;width:146;height:139" coordorigin="10579,14525" coordsize="146,139" path="m10635,14547r,117l10668,14664r,-117l10724,14547r,-22l10579,14525r,22l10635,14547xe" fillcolor="#0b2d83" stroked="f">
              <v:path arrowok="t"/>
            </v:shape>
            <v:shape id="_x0000_s1128" style="position:absolute;left:10736;top:14525;width:169;height:139" coordorigin="10736,14525" coordsize="169,139" path="m10824,14561r4,8l10844,14604r-51,l10797,14525r-61,139l10771,14664r16,-40l10850,14624r18,40l10904,14664r-63,-139l10824,14561xe" fillcolor="#0b2d83" stroked="f">
              <v:path arrowok="t"/>
            </v:shape>
            <v:shape id="_x0000_s1127" style="position:absolute;left:10736;top:14525;width:169;height:139" coordorigin="10736,14525" coordsize="169,139" path="m10841,14525r-44,l10793,14604r16,-35l10812,14561r3,-9l10817,14545r1,l10821,14552r3,9l10841,14525xe" fillcolor="#0b2d83" stroked="f">
              <v:path arrowok="t"/>
            </v:shape>
            <v:shape id="_x0000_s1126" style="position:absolute;left:10940;top:14524;width:133;height:141" coordorigin="10940,14524" coordsize="133,141" path="m11067,14650r-8,-22l11058,14625r-4,-13l11046,14603r-13,-4l11033,14598r20,-9l11065,14572r2,-9l11067,14551r-6,-9l11051,14535r-15,-6l11017,14525r-23,-1l10971,14524r-20,2l10940,14527r,137l10973,14664r,-119l10977,14544r7,l10997,14544r25,4l11033,14563r1,3l11025,14581r-23,7l10996,14588r-3,19l11014,14613r12,17l11027,14632r5,18l11036,14660r3,4l11073,14664r-6,-14xe" fillcolor="#0b2d83" stroked="f">
              <v:path arrowok="t"/>
            </v:shape>
            <v:shape id="_x0000_s1125" style="position:absolute;left:10940;top:14524;width:133;height:141" coordorigin="10940,14524" coordsize="133,141" path="m10973,14588r,19l10993,14607r3,-19l10973,14588xe" fillcolor="#0b2d83" stroked="f">
              <v:path arrowok="t"/>
            </v:shape>
            <v:shape id="_x0000_s1124" style="position:absolute;left:11093;top:14525;width:158;height:139" coordorigin="11093,14525" coordsize="158,139" path="m11177,14580r-4,8l11172,14588r-5,-9l11162,14572r-7,-11l11132,14525r-39,l11154,14606r,58l11187,14664r,-59l11252,14525r-39,l11189,14562r-6,10l11177,14580xe" fillcolor="#0b2d83" stroked="f">
              <v:path arrowok="t"/>
            </v:shape>
            <v:shape id="_x0000_s1123" style="position:absolute;left:10186;top:14745;width:704;height:0" coordorigin="10186,14745" coordsize="704,0" path="m10186,14745r704,e" filled="f" strokecolor="#d10024" strokeweight=".17533mm">
              <v:path arrowok="t"/>
            </v:shape>
            <v:shape id="_x0000_s1122" style="position:absolute;left:9145;top:14745;width:731;height:0" coordorigin="9145,14745" coordsize="731,0" path="m9145,14745r731,e" filled="f" strokecolor="#d10024" strokeweight=".17533mm">
              <v:path arrowok="t"/>
            </v:shape>
            <v:shape id="_x0000_s1121" style="position:absolute;left:10131;top:14362;width:135;height:387" coordorigin="10131,14362" coordsize="135,387" path="m10226,14368r-29,6l10177,14380r-11,9l10160,14402r-3,17l10155,14435r-2,25l10152,14477r-1,19l10149,14518r-2,23l10145,14564r-2,25l10142,14613r-2,25l10138,14661r-2,22l10135,14704r-2,19l10132,14739r-1,10l10216,14749r,-327l10218,14400r6,-14l10239,14375r28,-13l10226,14368xe" fillcolor="#d10024" stroked="f">
              <v:path arrowok="t"/>
            </v:shape>
            <v:shape id="_x0000_s1120" style="position:absolute;left:9971;top:14380;width:202;height:368" coordorigin="9971,14380" coordsize="202,368" path="m10050,14749r62,-306l10118,14422r7,-14l10138,14398r23,-12l10173,14380r-38,6l10107,14391r-19,6l10074,14405r-8,11l10059,14431r-6,21l10049,14466r-4,13l10041,14494r-5,17l10031,14530r-6,21l10019,14573r-6,22l10007,14618r-6,23l9994,14664r-6,22l9983,14707r-6,20l9972,14745r-1,4l10050,14749xe" fillcolor="#d10024" stroked="f">
              <v:path arrowok="t"/>
            </v:shape>
            <v:shape id="_x0000_s1119" style="position:absolute;left:9823;top:14398;width:257;height:350" coordorigin="9823,14398" coordsize="257,350" path="m10007,14463r10,-20l10025,14429r12,-10l10055,14409r24,-11l10044,14404r-27,4l9997,14414r-14,7l9972,14430r-9,13l9954,14461r-7,15l9937,14497r-6,14l9924,14526r-8,18l9907,14562r-9,20l9889,14603r-10,21l9870,14645r-10,22l9850,14688r-10,21l9831,14730r-8,19l9896,14749r111,-286xe" fillcolor="#d10024" stroked="f">
              <v:path arrowok="t"/>
            </v:shape>
            <w10:wrap anchorx="page" anchory="page"/>
          </v:group>
        </w:pict>
      </w:r>
      <w:r w:rsidRPr="002C249F">
        <w:rPr>
          <w:rFonts w:asciiTheme="minorHAnsi" w:hAnsiTheme="minorHAnsi" w:cstheme="minorHAnsi"/>
          <w:b/>
          <w:w w:val="87"/>
          <w:position w:val="-1"/>
          <w:sz w:val="22"/>
          <w:szCs w:val="22"/>
        </w:rPr>
        <w:t>RESUME</w:t>
      </w:r>
      <w:r w:rsidRPr="002C249F">
        <w:rPr>
          <w:rFonts w:asciiTheme="minorHAnsi" w:hAnsiTheme="minorHAnsi" w:cstheme="minorHAnsi"/>
          <w:b/>
          <w:spacing w:val="-4"/>
          <w:w w:val="87"/>
          <w:position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b/>
          <w:w w:val="89"/>
          <w:position w:val="-1"/>
          <w:sz w:val="22"/>
          <w:szCs w:val="22"/>
        </w:rPr>
        <w:t>OF</w:t>
      </w:r>
      <w:r w:rsidRPr="002C249F">
        <w:rPr>
          <w:rFonts w:asciiTheme="minorHAnsi" w:hAnsiTheme="minorHAnsi" w:cstheme="minorHAnsi"/>
          <w:b/>
          <w:spacing w:val="-35"/>
          <w:position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b/>
          <w:w w:val="89"/>
          <w:position w:val="-1"/>
          <w:sz w:val="22"/>
          <w:szCs w:val="22"/>
        </w:rPr>
        <w:t>“H</w:t>
      </w:r>
      <w:r w:rsidRPr="002C249F">
        <w:rPr>
          <w:rFonts w:asciiTheme="minorHAnsi" w:hAnsiTheme="minorHAnsi" w:cstheme="minorHAnsi"/>
          <w:b/>
          <w:spacing w:val="-2"/>
          <w:w w:val="89"/>
          <w:position w:val="-1"/>
          <w:sz w:val="22"/>
          <w:szCs w:val="22"/>
        </w:rPr>
        <w:t>O</w:t>
      </w:r>
      <w:r w:rsidRPr="002C249F">
        <w:rPr>
          <w:rFonts w:asciiTheme="minorHAnsi" w:hAnsiTheme="minorHAnsi" w:cstheme="minorHAnsi"/>
          <w:b/>
          <w:spacing w:val="-13"/>
          <w:w w:val="89"/>
          <w:position w:val="-1"/>
          <w:sz w:val="22"/>
          <w:szCs w:val="22"/>
        </w:rPr>
        <w:t>W</w:t>
      </w:r>
      <w:r w:rsidRPr="002C249F">
        <w:rPr>
          <w:rFonts w:asciiTheme="minorHAnsi" w:hAnsiTheme="minorHAnsi" w:cstheme="minorHAnsi"/>
          <w:b/>
          <w:w w:val="89"/>
          <w:position w:val="-1"/>
          <w:sz w:val="22"/>
          <w:szCs w:val="22"/>
        </w:rPr>
        <w:t>ARD</w:t>
      </w:r>
      <w:r w:rsidRPr="002C249F">
        <w:rPr>
          <w:rFonts w:asciiTheme="minorHAnsi" w:hAnsiTheme="minorHAnsi" w:cstheme="minorHAnsi"/>
          <w:b/>
          <w:spacing w:val="12"/>
          <w:w w:val="89"/>
          <w:position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b/>
          <w:w w:val="87"/>
          <w:position w:val="-1"/>
          <w:sz w:val="22"/>
          <w:szCs w:val="22"/>
        </w:rPr>
        <w:t>SMITH</w:t>
      </w:r>
      <w:r w:rsidRPr="002C249F">
        <w:rPr>
          <w:rFonts w:asciiTheme="minorHAnsi" w:hAnsiTheme="minorHAnsi" w:cstheme="minorHAnsi"/>
          <w:b/>
          <w:spacing w:val="-36"/>
          <w:w w:val="104"/>
          <w:position w:val="-1"/>
          <w:sz w:val="22"/>
          <w:szCs w:val="22"/>
        </w:rPr>
        <w:t>,</w:t>
      </w:r>
      <w:r w:rsidRPr="002C249F">
        <w:rPr>
          <w:rFonts w:asciiTheme="minorHAnsi" w:hAnsiTheme="minorHAnsi" w:cstheme="minorHAnsi"/>
          <w:b/>
          <w:w w:val="90"/>
          <w:position w:val="-1"/>
          <w:sz w:val="22"/>
          <w:szCs w:val="22"/>
        </w:rPr>
        <w:t>”</w:t>
      </w:r>
      <w:r w:rsidRPr="002C249F">
        <w:rPr>
          <w:rFonts w:asciiTheme="minorHAnsi" w:hAnsiTheme="minorHAnsi" w:cstheme="minorHAnsi"/>
          <w:b/>
          <w:spacing w:val="-32"/>
          <w:position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b/>
          <w:w w:val="87"/>
          <w:position w:val="-1"/>
          <w:sz w:val="22"/>
          <w:szCs w:val="22"/>
        </w:rPr>
        <w:t>SENIOR</w:t>
      </w:r>
      <w:r w:rsidRPr="002C249F">
        <w:rPr>
          <w:rFonts w:asciiTheme="minorHAnsi" w:hAnsiTheme="minorHAnsi" w:cstheme="minorHAnsi"/>
          <w:b/>
          <w:spacing w:val="12"/>
          <w:w w:val="87"/>
          <w:position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b/>
          <w:position w:val="-1"/>
          <w:sz w:val="22"/>
          <w:szCs w:val="22"/>
        </w:rPr>
        <w:t>ENLISTED</w:t>
      </w:r>
    </w:p>
    <w:p w14:paraId="7577F86C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16822E43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1B3590E4" w14:textId="77777777" w:rsidR="0099469D" w:rsidRPr="002C249F" w:rsidRDefault="0099469D" w:rsidP="002C249F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7104386B" w14:textId="77777777" w:rsidR="0099469D" w:rsidRPr="002C249F" w:rsidRDefault="002C249F" w:rsidP="002C249F">
      <w:pPr>
        <w:spacing w:before="17"/>
        <w:ind w:left="110"/>
        <w:rPr>
          <w:rFonts w:asciiTheme="minorHAnsi" w:eastAsia="Verdana" w:hAnsiTheme="minorHAnsi" w:cstheme="minorHAnsi"/>
          <w:sz w:val="22"/>
          <w:szCs w:val="22"/>
        </w:rPr>
      </w:pPr>
      <w:r w:rsidRPr="002C249F">
        <w:rPr>
          <w:rFonts w:asciiTheme="minorHAnsi" w:eastAsia="Verdana" w:hAnsiTheme="minorHAnsi" w:cstheme="minorHAnsi"/>
          <w:b/>
          <w:sz w:val="22"/>
          <w:szCs w:val="22"/>
          <w:u w:color="000000"/>
        </w:rPr>
        <w:t>E</w:t>
      </w:r>
      <w:r w:rsidRPr="002C249F">
        <w:rPr>
          <w:rFonts w:asciiTheme="minorHAnsi" w:eastAsia="Verdana" w:hAnsiTheme="minorHAnsi" w:cstheme="minorHAnsi"/>
          <w:b/>
          <w:sz w:val="22"/>
          <w:szCs w:val="22"/>
          <w:u w:color="000000"/>
        </w:rPr>
        <w:t>DUCAT</w:t>
      </w:r>
      <w:r w:rsidRPr="002C249F">
        <w:rPr>
          <w:rFonts w:asciiTheme="minorHAnsi" w:eastAsia="Verdana" w:hAnsiTheme="minorHAnsi" w:cstheme="minorHAnsi"/>
          <w:b/>
          <w:spacing w:val="1"/>
          <w:sz w:val="22"/>
          <w:szCs w:val="22"/>
          <w:u w:color="000000"/>
        </w:rPr>
        <w:t>IO</w:t>
      </w:r>
      <w:r w:rsidRPr="002C249F">
        <w:rPr>
          <w:rFonts w:asciiTheme="minorHAnsi" w:eastAsia="Verdana" w:hAnsiTheme="minorHAnsi" w:cstheme="minorHAnsi"/>
          <w:b/>
          <w:sz w:val="22"/>
          <w:szCs w:val="22"/>
          <w:u w:color="000000"/>
        </w:rPr>
        <w:t>N</w:t>
      </w:r>
      <w:r w:rsidRPr="002C249F">
        <w:rPr>
          <w:rFonts w:asciiTheme="minorHAnsi" w:eastAsia="Verdana" w:hAnsiTheme="minorHAnsi" w:cstheme="minorHAnsi"/>
          <w:b/>
          <w:sz w:val="22"/>
          <w:szCs w:val="22"/>
          <w:u w:color="000000"/>
        </w:rPr>
        <w:t>:</w:t>
      </w:r>
    </w:p>
    <w:p w14:paraId="49F5468C" w14:textId="77777777" w:rsidR="0099469D" w:rsidRPr="002C249F" w:rsidRDefault="0099469D" w:rsidP="002C249F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61A0556E" w14:textId="77777777" w:rsidR="0099469D" w:rsidRPr="002C249F" w:rsidRDefault="002C249F" w:rsidP="002C249F">
      <w:pPr>
        <w:ind w:left="110" w:right="105"/>
        <w:rPr>
          <w:rFonts w:asciiTheme="minorHAnsi" w:eastAsia="Verdana" w:hAnsiTheme="minorHAnsi" w:cstheme="minorHAnsi"/>
          <w:sz w:val="22"/>
          <w:szCs w:val="22"/>
        </w:rPr>
      </w:pPr>
      <w:r w:rsidRPr="002C249F">
        <w:rPr>
          <w:rFonts w:asciiTheme="minorHAnsi" w:eastAsia="Verdana" w:hAnsiTheme="minorHAnsi" w:cstheme="minorHAnsi"/>
          <w:sz w:val="22"/>
          <w:szCs w:val="22"/>
        </w:rPr>
        <w:t>1984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Mar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2C249F">
        <w:rPr>
          <w:rFonts w:asciiTheme="minorHAnsi" w:eastAsia="Verdana" w:hAnsiTheme="minorHAnsi" w:cstheme="minorHAnsi"/>
          <w:sz w:val="22"/>
          <w:szCs w:val="22"/>
        </w:rPr>
        <w:t>ne Corps Un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2C249F">
        <w:rPr>
          <w:rFonts w:asciiTheme="minorHAnsi" w:eastAsia="Verdana" w:hAnsiTheme="minorHAnsi" w:cstheme="minorHAnsi"/>
          <w:sz w:val="22"/>
          <w:szCs w:val="22"/>
        </w:rPr>
        <w:t>vers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2C249F">
        <w:rPr>
          <w:rFonts w:asciiTheme="minorHAnsi" w:eastAsia="Verdana" w:hAnsiTheme="minorHAnsi" w:cstheme="minorHAnsi"/>
          <w:sz w:val="22"/>
          <w:szCs w:val="22"/>
        </w:rPr>
        <w:t>ty - Leadersh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2C249F">
        <w:rPr>
          <w:rFonts w:asciiTheme="minorHAnsi" w:eastAsia="Verdana" w:hAnsiTheme="minorHAnsi" w:cstheme="minorHAnsi"/>
          <w:sz w:val="22"/>
          <w:szCs w:val="22"/>
        </w:rPr>
        <w:t>p,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Av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2C249F">
        <w:rPr>
          <w:rFonts w:asciiTheme="minorHAnsi" w:eastAsia="Verdana" w:hAnsiTheme="minorHAnsi" w:cstheme="minorHAnsi"/>
          <w:sz w:val="22"/>
          <w:szCs w:val="22"/>
        </w:rPr>
        <w:t>ation Ma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2C249F">
        <w:rPr>
          <w:rFonts w:asciiTheme="minorHAnsi" w:eastAsia="Verdana" w:hAnsiTheme="minorHAnsi" w:cstheme="minorHAnsi"/>
          <w:sz w:val="22"/>
          <w:szCs w:val="22"/>
        </w:rPr>
        <w:t>ntenance Techno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2C249F">
        <w:rPr>
          <w:rFonts w:asciiTheme="minorHAnsi" w:eastAsia="Verdana" w:hAnsiTheme="minorHAnsi" w:cstheme="minorHAnsi"/>
          <w:sz w:val="22"/>
          <w:szCs w:val="22"/>
        </w:rPr>
        <w:t>ogy 49 Semester</w:t>
      </w:r>
      <w:r w:rsidRPr="002C249F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Hrs. A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2C249F">
        <w:rPr>
          <w:rFonts w:asciiTheme="minorHAnsi" w:eastAsia="Verdana" w:hAnsiTheme="minorHAnsi" w:cstheme="minorHAnsi"/>
          <w:sz w:val="22"/>
          <w:szCs w:val="22"/>
        </w:rPr>
        <w:t>at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2C249F">
        <w:rPr>
          <w:rFonts w:asciiTheme="minorHAnsi" w:eastAsia="Verdana" w:hAnsiTheme="minorHAnsi" w:cstheme="minorHAnsi"/>
          <w:sz w:val="22"/>
          <w:szCs w:val="22"/>
        </w:rPr>
        <w:t>on Ma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2C249F">
        <w:rPr>
          <w:rFonts w:asciiTheme="minorHAnsi" w:eastAsia="Verdana" w:hAnsiTheme="minorHAnsi" w:cstheme="minorHAnsi"/>
          <w:sz w:val="22"/>
          <w:szCs w:val="22"/>
        </w:rPr>
        <w:t>tenance Ma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2C249F">
        <w:rPr>
          <w:rFonts w:asciiTheme="minorHAnsi" w:eastAsia="Verdana" w:hAnsiTheme="minorHAnsi" w:cstheme="minorHAnsi"/>
          <w:sz w:val="22"/>
          <w:szCs w:val="22"/>
        </w:rPr>
        <w:t>r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2C249F">
        <w:rPr>
          <w:rFonts w:asciiTheme="minorHAnsi" w:eastAsia="Verdana" w:hAnsiTheme="minorHAnsi" w:cstheme="minorHAnsi"/>
          <w:sz w:val="22"/>
          <w:szCs w:val="22"/>
        </w:rPr>
        <w:t>l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Contr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2C249F">
        <w:rPr>
          <w:rFonts w:asciiTheme="minorHAnsi" w:eastAsia="Verdana" w:hAnsiTheme="minorHAnsi" w:cstheme="minorHAnsi"/>
          <w:sz w:val="22"/>
          <w:szCs w:val="22"/>
        </w:rPr>
        <w:t>, Jacksonvil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2C249F">
        <w:rPr>
          <w:rFonts w:asciiTheme="minorHAnsi" w:eastAsia="Verdana" w:hAnsiTheme="minorHAnsi" w:cstheme="minorHAnsi"/>
          <w:sz w:val="22"/>
          <w:szCs w:val="22"/>
        </w:rPr>
        <w:t xml:space="preserve">e, 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FL</w:t>
      </w:r>
      <w:r w:rsidRPr="002C249F">
        <w:rPr>
          <w:rFonts w:asciiTheme="minorHAnsi" w:eastAsia="Verdana" w:hAnsiTheme="minorHAnsi" w:cstheme="minorHAnsi"/>
          <w:sz w:val="22"/>
          <w:szCs w:val="22"/>
        </w:rPr>
        <w:t xml:space="preserve">- </w:t>
      </w:r>
      <w:r w:rsidRPr="002C249F">
        <w:rPr>
          <w:rFonts w:asciiTheme="minorHAnsi" w:eastAsia="Verdana" w:hAnsiTheme="minorHAnsi" w:cstheme="minorHAnsi"/>
          <w:sz w:val="22"/>
          <w:szCs w:val="22"/>
        </w:rPr>
        <w:t>80 hours</w:t>
      </w:r>
    </w:p>
    <w:p w14:paraId="5EFA3E5E" w14:textId="77777777" w:rsidR="0099469D" w:rsidRPr="002C249F" w:rsidRDefault="002C249F" w:rsidP="002C249F">
      <w:pPr>
        <w:ind w:left="110"/>
        <w:rPr>
          <w:rFonts w:asciiTheme="minorHAnsi" w:eastAsia="Verdana" w:hAnsiTheme="minorHAnsi" w:cstheme="minorHAnsi"/>
          <w:sz w:val="22"/>
          <w:szCs w:val="22"/>
        </w:rPr>
      </w:pPr>
      <w:r w:rsidRPr="002C249F">
        <w:rPr>
          <w:rFonts w:asciiTheme="minorHAnsi" w:eastAsia="Verdana" w:hAnsiTheme="minorHAnsi" w:cstheme="minorHAnsi"/>
          <w:position w:val="-1"/>
          <w:sz w:val="22"/>
          <w:szCs w:val="22"/>
        </w:rPr>
        <w:t>F404</w:t>
      </w:r>
      <w:r w:rsidRPr="002C249F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-</w:t>
      </w:r>
      <w:r w:rsidRPr="002C249F">
        <w:rPr>
          <w:rFonts w:asciiTheme="minorHAnsi" w:eastAsia="Verdana" w:hAnsiTheme="minorHAnsi" w:cstheme="minorHAnsi"/>
          <w:position w:val="-1"/>
          <w:sz w:val="22"/>
          <w:szCs w:val="22"/>
        </w:rPr>
        <w:t>GE-4</w:t>
      </w:r>
      <w:r w:rsidRPr="002C249F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0</w:t>
      </w:r>
      <w:r w:rsidRPr="002C249F">
        <w:rPr>
          <w:rFonts w:asciiTheme="minorHAnsi" w:eastAsia="Verdana" w:hAnsiTheme="minorHAnsi" w:cstheme="minorHAnsi"/>
          <w:position w:val="-1"/>
          <w:sz w:val="22"/>
          <w:szCs w:val="22"/>
        </w:rPr>
        <w:t>0</w:t>
      </w:r>
      <w:r w:rsidRPr="002C249F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position w:val="-1"/>
          <w:sz w:val="22"/>
          <w:szCs w:val="22"/>
        </w:rPr>
        <w:t>Gas Turb</w:t>
      </w:r>
      <w:r w:rsidRPr="002C249F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2C249F">
        <w:rPr>
          <w:rFonts w:asciiTheme="minorHAnsi" w:eastAsia="Verdana" w:hAnsiTheme="minorHAnsi" w:cstheme="minorHAnsi"/>
          <w:position w:val="-1"/>
          <w:sz w:val="22"/>
          <w:szCs w:val="22"/>
        </w:rPr>
        <w:t>ne Eng</w:t>
      </w:r>
      <w:r w:rsidRPr="002C249F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2C249F">
        <w:rPr>
          <w:rFonts w:asciiTheme="minorHAnsi" w:eastAsia="Verdana" w:hAnsiTheme="minorHAnsi" w:cstheme="minorHAnsi"/>
          <w:position w:val="-1"/>
          <w:sz w:val="22"/>
          <w:szCs w:val="22"/>
        </w:rPr>
        <w:t>ne Repa</w:t>
      </w:r>
      <w:r w:rsidRPr="002C249F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2C249F">
        <w:rPr>
          <w:rFonts w:asciiTheme="minorHAnsi" w:eastAsia="Verdana" w:hAnsiTheme="minorHAnsi" w:cstheme="minorHAnsi"/>
          <w:position w:val="-1"/>
          <w:sz w:val="22"/>
          <w:szCs w:val="22"/>
        </w:rPr>
        <w:t>r,</w:t>
      </w:r>
      <w:r w:rsidRPr="002C249F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position w:val="-1"/>
          <w:sz w:val="22"/>
          <w:szCs w:val="22"/>
        </w:rPr>
        <w:t>Lemoore,</w:t>
      </w:r>
      <w:r w:rsidRPr="002C249F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position w:val="-1"/>
          <w:sz w:val="22"/>
          <w:szCs w:val="22"/>
        </w:rPr>
        <w:t>CA</w:t>
      </w:r>
      <w:r w:rsidRPr="002C249F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position w:val="-1"/>
          <w:sz w:val="22"/>
          <w:szCs w:val="22"/>
        </w:rPr>
        <w:t>– 260 hours</w:t>
      </w:r>
    </w:p>
    <w:p w14:paraId="41377B15" w14:textId="77777777" w:rsidR="0099469D" w:rsidRPr="002C249F" w:rsidRDefault="002C249F" w:rsidP="002C249F">
      <w:pPr>
        <w:ind w:left="110"/>
        <w:rPr>
          <w:rFonts w:asciiTheme="minorHAnsi" w:eastAsia="Verdana" w:hAnsiTheme="minorHAnsi" w:cstheme="minorHAnsi"/>
          <w:sz w:val="22"/>
          <w:szCs w:val="22"/>
        </w:rPr>
      </w:pPr>
      <w:r w:rsidRPr="002C249F">
        <w:rPr>
          <w:rFonts w:asciiTheme="minorHAnsi" w:eastAsia="Verdana" w:hAnsiTheme="minorHAnsi" w:cstheme="minorHAnsi"/>
          <w:position w:val="-1"/>
          <w:sz w:val="22"/>
          <w:szCs w:val="22"/>
        </w:rPr>
        <w:t>PW-J</w:t>
      </w:r>
      <w:r w:rsidRPr="002C249F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5</w:t>
      </w:r>
      <w:r w:rsidRPr="002C249F">
        <w:rPr>
          <w:rFonts w:asciiTheme="minorHAnsi" w:eastAsia="Verdana" w:hAnsiTheme="minorHAnsi" w:cstheme="minorHAnsi"/>
          <w:position w:val="-1"/>
          <w:sz w:val="22"/>
          <w:szCs w:val="22"/>
        </w:rPr>
        <w:t>2 Gas</w:t>
      </w:r>
      <w:r w:rsidRPr="002C249F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position w:val="-1"/>
          <w:sz w:val="22"/>
          <w:szCs w:val="22"/>
        </w:rPr>
        <w:t>Turb</w:t>
      </w:r>
      <w:r w:rsidRPr="002C249F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2C249F">
        <w:rPr>
          <w:rFonts w:asciiTheme="minorHAnsi" w:eastAsia="Verdana" w:hAnsiTheme="minorHAnsi" w:cstheme="minorHAnsi"/>
          <w:position w:val="-1"/>
          <w:sz w:val="22"/>
          <w:szCs w:val="22"/>
        </w:rPr>
        <w:t>ne Engine Repa</w:t>
      </w:r>
      <w:r w:rsidRPr="002C249F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2C249F">
        <w:rPr>
          <w:rFonts w:asciiTheme="minorHAnsi" w:eastAsia="Verdana" w:hAnsiTheme="minorHAnsi" w:cstheme="minorHAnsi"/>
          <w:position w:val="-1"/>
          <w:sz w:val="22"/>
          <w:szCs w:val="22"/>
        </w:rPr>
        <w:t>r,</w:t>
      </w:r>
      <w:r w:rsidRPr="002C249F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position w:val="-1"/>
          <w:sz w:val="22"/>
          <w:szCs w:val="22"/>
        </w:rPr>
        <w:t>Cherry Pt,</w:t>
      </w:r>
      <w:r w:rsidRPr="002C249F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position w:val="-1"/>
          <w:sz w:val="22"/>
          <w:szCs w:val="22"/>
        </w:rPr>
        <w:t>NC</w:t>
      </w:r>
      <w:r w:rsidRPr="002C249F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position w:val="-1"/>
          <w:sz w:val="22"/>
          <w:szCs w:val="22"/>
        </w:rPr>
        <w:t>– 200 hours</w:t>
      </w:r>
    </w:p>
    <w:p w14:paraId="0879B3CB" w14:textId="77777777" w:rsidR="0099469D" w:rsidRPr="002C249F" w:rsidRDefault="002C249F" w:rsidP="002C249F">
      <w:pPr>
        <w:spacing w:before="1"/>
        <w:ind w:left="110"/>
        <w:rPr>
          <w:rFonts w:asciiTheme="minorHAnsi" w:eastAsia="Verdana" w:hAnsiTheme="minorHAnsi" w:cstheme="minorHAnsi"/>
          <w:sz w:val="22"/>
          <w:szCs w:val="22"/>
        </w:rPr>
      </w:pPr>
      <w:r w:rsidRPr="002C249F">
        <w:rPr>
          <w:rFonts w:asciiTheme="minorHAnsi" w:eastAsia="Verdana" w:hAnsiTheme="minorHAnsi" w:cstheme="minorHAnsi"/>
          <w:sz w:val="22"/>
          <w:szCs w:val="22"/>
        </w:rPr>
        <w:t>Corrosion C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2C249F">
        <w:rPr>
          <w:rFonts w:asciiTheme="minorHAnsi" w:eastAsia="Verdana" w:hAnsiTheme="minorHAnsi" w:cstheme="minorHAnsi"/>
          <w:sz w:val="22"/>
          <w:szCs w:val="22"/>
        </w:rPr>
        <w:t>ntrol, Memphis,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TN – 8 h</w:t>
      </w:r>
      <w:r w:rsidRPr="002C249F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C249F">
        <w:rPr>
          <w:rFonts w:asciiTheme="minorHAnsi" w:eastAsia="Verdana" w:hAnsiTheme="minorHAnsi" w:cstheme="minorHAnsi"/>
          <w:sz w:val="22"/>
          <w:szCs w:val="22"/>
        </w:rPr>
        <w:t>urs</w:t>
      </w:r>
    </w:p>
    <w:p w14:paraId="3FF31A15" w14:textId="77777777" w:rsidR="0099469D" w:rsidRPr="002C249F" w:rsidRDefault="002C249F" w:rsidP="002C249F">
      <w:pPr>
        <w:ind w:left="110"/>
        <w:rPr>
          <w:rFonts w:asciiTheme="minorHAnsi" w:eastAsia="Verdana" w:hAnsiTheme="minorHAnsi" w:cstheme="minorHAnsi"/>
          <w:sz w:val="22"/>
          <w:szCs w:val="22"/>
        </w:rPr>
      </w:pPr>
      <w:r w:rsidRPr="002C249F">
        <w:rPr>
          <w:rFonts w:asciiTheme="minorHAnsi" w:eastAsia="Verdana" w:hAnsiTheme="minorHAnsi" w:cstheme="minorHAnsi"/>
          <w:position w:val="-1"/>
          <w:sz w:val="22"/>
          <w:szCs w:val="22"/>
        </w:rPr>
        <w:t>Gas Turb</w:t>
      </w:r>
      <w:r w:rsidRPr="002C249F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2C249F">
        <w:rPr>
          <w:rFonts w:asciiTheme="minorHAnsi" w:eastAsia="Verdana" w:hAnsiTheme="minorHAnsi" w:cstheme="minorHAnsi"/>
          <w:position w:val="-1"/>
          <w:sz w:val="22"/>
          <w:szCs w:val="22"/>
        </w:rPr>
        <w:t>ne Eng</w:t>
      </w:r>
      <w:r w:rsidRPr="002C249F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2C249F">
        <w:rPr>
          <w:rFonts w:asciiTheme="minorHAnsi" w:eastAsia="Verdana" w:hAnsiTheme="minorHAnsi" w:cstheme="minorHAnsi"/>
          <w:position w:val="-1"/>
          <w:sz w:val="22"/>
          <w:szCs w:val="22"/>
        </w:rPr>
        <w:t>ne Theory and Repa</w:t>
      </w:r>
      <w:r w:rsidRPr="002C249F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2C249F">
        <w:rPr>
          <w:rFonts w:asciiTheme="minorHAnsi" w:eastAsia="Verdana" w:hAnsiTheme="minorHAnsi" w:cstheme="minorHAnsi"/>
          <w:position w:val="-1"/>
          <w:sz w:val="22"/>
          <w:szCs w:val="22"/>
        </w:rPr>
        <w:t>r,</w:t>
      </w:r>
      <w:r w:rsidRPr="002C249F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position w:val="-1"/>
          <w:sz w:val="22"/>
          <w:szCs w:val="22"/>
        </w:rPr>
        <w:t>Memph</w:t>
      </w:r>
      <w:r w:rsidRPr="002C249F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2C249F">
        <w:rPr>
          <w:rFonts w:asciiTheme="minorHAnsi" w:eastAsia="Verdana" w:hAnsiTheme="minorHAnsi" w:cstheme="minorHAnsi"/>
          <w:position w:val="-1"/>
          <w:sz w:val="22"/>
          <w:szCs w:val="22"/>
        </w:rPr>
        <w:t>s,</w:t>
      </w:r>
      <w:r w:rsidRPr="002C249F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position w:val="-1"/>
          <w:sz w:val="22"/>
          <w:szCs w:val="22"/>
        </w:rPr>
        <w:t>TN – 180 hou</w:t>
      </w:r>
      <w:r w:rsidRPr="002C249F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r</w:t>
      </w:r>
      <w:r w:rsidRPr="002C249F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</w:p>
    <w:p w14:paraId="6C3C7F54" w14:textId="77777777" w:rsidR="0099469D" w:rsidRPr="002C249F" w:rsidRDefault="002C249F" w:rsidP="002C249F">
      <w:pPr>
        <w:ind w:left="110"/>
        <w:rPr>
          <w:rFonts w:asciiTheme="minorHAnsi" w:eastAsia="Verdana" w:hAnsiTheme="minorHAnsi" w:cstheme="minorHAnsi"/>
          <w:sz w:val="22"/>
          <w:szCs w:val="22"/>
        </w:rPr>
      </w:pPr>
      <w:r w:rsidRPr="002C249F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2C249F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v</w:t>
      </w:r>
      <w:r w:rsidRPr="002C249F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2C249F">
        <w:rPr>
          <w:rFonts w:asciiTheme="minorHAnsi" w:eastAsia="Verdana" w:hAnsiTheme="minorHAnsi" w:cstheme="minorHAnsi"/>
          <w:position w:val="-1"/>
          <w:sz w:val="22"/>
          <w:szCs w:val="22"/>
        </w:rPr>
        <w:t>at</w:t>
      </w:r>
      <w:r w:rsidRPr="002C249F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2C249F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on </w:t>
      </w:r>
      <w:r w:rsidRPr="002C249F">
        <w:rPr>
          <w:rFonts w:asciiTheme="minorHAnsi" w:eastAsia="Verdana" w:hAnsiTheme="minorHAnsi" w:cstheme="minorHAnsi"/>
          <w:position w:val="-1"/>
          <w:sz w:val="22"/>
          <w:szCs w:val="22"/>
        </w:rPr>
        <w:t>Fundamenta</w:t>
      </w:r>
      <w:r w:rsidRPr="002C249F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l</w:t>
      </w:r>
      <w:r w:rsidRPr="002C249F">
        <w:rPr>
          <w:rFonts w:asciiTheme="minorHAnsi" w:eastAsia="Verdana" w:hAnsiTheme="minorHAnsi" w:cstheme="minorHAnsi"/>
          <w:position w:val="-1"/>
          <w:sz w:val="22"/>
          <w:szCs w:val="22"/>
        </w:rPr>
        <w:t>s, Memph</w:t>
      </w:r>
      <w:r w:rsidRPr="002C249F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2C249F">
        <w:rPr>
          <w:rFonts w:asciiTheme="minorHAnsi" w:eastAsia="Verdana" w:hAnsiTheme="minorHAnsi" w:cstheme="minorHAnsi"/>
          <w:position w:val="-1"/>
          <w:sz w:val="22"/>
          <w:szCs w:val="22"/>
        </w:rPr>
        <w:t>s, TN – 30</w:t>
      </w:r>
      <w:r w:rsidRPr="002C249F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position w:val="-1"/>
          <w:sz w:val="22"/>
          <w:szCs w:val="22"/>
        </w:rPr>
        <w:t>hours</w:t>
      </w:r>
    </w:p>
    <w:p w14:paraId="67EDA257" w14:textId="77777777" w:rsidR="0099469D" w:rsidRPr="002C249F" w:rsidRDefault="002C249F" w:rsidP="002C249F">
      <w:pPr>
        <w:ind w:left="110"/>
        <w:rPr>
          <w:rFonts w:asciiTheme="minorHAnsi" w:eastAsia="Verdana" w:hAnsiTheme="minorHAnsi" w:cstheme="minorHAnsi"/>
          <w:sz w:val="22"/>
          <w:szCs w:val="22"/>
        </w:rPr>
      </w:pPr>
      <w:r w:rsidRPr="002C249F">
        <w:rPr>
          <w:rFonts w:asciiTheme="minorHAnsi" w:eastAsia="Verdana" w:hAnsiTheme="minorHAnsi" w:cstheme="minorHAnsi"/>
          <w:position w:val="-1"/>
          <w:sz w:val="22"/>
          <w:szCs w:val="22"/>
        </w:rPr>
        <w:t>Personnel</w:t>
      </w:r>
      <w:r w:rsidRPr="002C249F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position w:val="-1"/>
          <w:sz w:val="22"/>
          <w:szCs w:val="22"/>
        </w:rPr>
        <w:t>Adm</w:t>
      </w:r>
      <w:r w:rsidRPr="002C249F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2C249F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2C249F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2C249F">
        <w:rPr>
          <w:rFonts w:asciiTheme="minorHAnsi" w:eastAsia="Verdana" w:hAnsiTheme="minorHAnsi" w:cstheme="minorHAnsi"/>
          <w:position w:val="-1"/>
          <w:sz w:val="22"/>
          <w:szCs w:val="22"/>
        </w:rPr>
        <w:t>strat</w:t>
      </w:r>
      <w:r w:rsidRPr="002C249F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2C249F">
        <w:rPr>
          <w:rFonts w:asciiTheme="minorHAnsi" w:eastAsia="Verdana" w:hAnsiTheme="minorHAnsi" w:cstheme="minorHAnsi"/>
          <w:position w:val="-1"/>
          <w:sz w:val="22"/>
          <w:szCs w:val="22"/>
        </w:rPr>
        <w:t>o</w:t>
      </w:r>
      <w:r w:rsidRPr="002C249F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2C249F">
        <w:rPr>
          <w:rFonts w:asciiTheme="minorHAnsi" w:eastAsia="Verdana" w:hAnsiTheme="minorHAnsi" w:cstheme="minorHAnsi"/>
          <w:position w:val="-1"/>
          <w:sz w:val="22"/>
          <w:szCs w:val="22"/>
        </w:rPr>
        <w:t>,</w:t>
      </w:r>
      <w:r w:rsidRPr="002C249F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position w:val="-1"/>
          <w:sz w:val="22"/>
          <w:szCs w:val="22"/>
        </w:rPr>
        <w:t>Quant</w:t>
      </w:r>
      <w:r w:rsidRPr="002C249F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2C249F">
        <w:rPr>
          <w:rFonts w:asciiTheme="minorHAnsi" w:eastAsia="Verdana" w:hAnsiTheme="minorHAnsi" w:cstheme="minorHAnsi"/>
          <w:position w:val="-1"/>
          <w:sz w:val="22"/>
          <w:szCs w:val="22"/>
        </w:rPr>
        <w:t>co,</w:t>
      </w:r>
      <w:r w:rsidRPr="002C249F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position w:val="-1"/>
          <w:sz w:val="22"/>
          <w:szCs w:val="22"/>
        </w:rPr>
        <w:t>VA</w:t>
      </w:r>
      <w:r w:rsidRPr="002C249F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position w:val="-1"/>
          <w:sz w:val="22"/>
          <w:szCs w:val="22"/>
        </w:rPr>
        <w:t>- 13</w:t>
      </w:r>
      <w:r w:rsidRPr="002C249F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position w:val="-1"/>
          <w:sz w:val="22"/>
          <w:szCs w:val="22"/>
        </w:rPr>
        <w:t>hours</w:t>
      </w:r>
    </w:p>
    <w:p w14:paraId="2279C1F1" w14:textId="77777777" w:rsidR="0099469D" w:rsidRPr="002C249F" w:rsidRDefault="002C249F" w:rsidP="002C249F">
      <w:pPr>
        <w:spacing w:before="1"/>
        <w:ind w:left="110"/>
        <w:rPr>
          <w:rFonts w:asciiTheme="minorHAnsi" w:eastAsia="Verdana" w:hAnsiTheme="minorHAnsi" w:cstheme="minorHAnsi"/>
          <w:sz w:val="22"/>
          <w:szCs w:val="22"/>
        </w:rPr>
      </w:pPr>
      <w:r w:rsidRPr="002C249F">
        <w:rPr>
          <w:rFonts w:asciiTheme="minorHAnsi" w:eastAsia="Verdana" w:hAnsiTheme="minorHAnsi" w:cstheme="minorHAnsi"/>
          <w:sz w:val="22"/>
          <w:szCs w:val="22"/>
        </w:rPr>
        <w:t>Mar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2C249F">
        <w:rPr>
          <w:rFonts w:asciiTheme="minorHAnsi" w:eastAsia="Verdana" w:hAnsiTheme="minorHAnsi" w:cstheme="minorHAnsi"/>
          <w:sz w:val="22"/>
          <w:szCs w:val="22"/>
        </w:rPr>
        <w:t>ne Corps Recru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2C249F">
        <w:rPr>
          <w:rFonts w:asciiTheme="minorHAnsi" w:eastAsia="Verdana" w:hAnsiTheme="minorHAnsi" w:cstheme="minorHAnsi"/>
          <w:sz w:val="22"/>
          <w:szCs w:val="22"/>
        </w:rPr>
        <w:t>ter S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2C249F">
        <w:rPr>
          <w:rFonts w:asciiTheme="minorHAnsi" w:eastAsia="Verdana" w:hAnsiTheme="minorHAnsi" w:cstheme="minorHAnsi"/>
          <w:sz w:val="22"/>
          <w:szCs w:val="22"/>
        </w:rPr>
        <w:t>hoo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2C249F">
        <w:rPr>
          <w:rFonts w:asciiTheme="minorHAnsi" w:eastAsia="Verdana" w:hAnsiTheme="minorHAnsi" w:cstheme="minorHAnsi"/>
          <w:sz w:val="22"/>
          <w:szCs w:val="22"/>
        </w:rPr>
        <w:t>, San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D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2C249F">
        <w:rPr>
          <w:rFonts w:asciiTheme="minorHAnsi" w:eastAsia="Verdana" w:hAnsiTheme="minorHAnsi" w:cstheme="minorHAnsi"/>
          <w:sz w:val="22"/>
          <w:szCs w:val="22"/>
        </w:rPr>
        <w:t>ego,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CA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- 218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hours</w:t>
      </w:r>
    </w:p>
    <w:p w14:paraId="34120854" w14:textId="77777777" w:rsidR="0099469D" w:rsidRPr="002C249F" w:rsidRDefault="002C249F" w:rsidP="002C249F">
      <w:pPr>
        <w:ind w:left="110"/>
        <w:rPr>
          <w:rFonts w:asciiTheme="minorHAnsi" w:eastAsia="Verdana" w:hAnsiTheme="minorHAnsi" w:cstheme="minorHAnsi"/>
          <w:sz w:val="22"/>
          <w:szCs w:val="22"/>
        </w:rPr>
      </w:pPr>
      <w:r w:rsidRPr="002C249F">
        <w:rPr>
          <w:rFonts w:asciiTheme="minorHAnsi" w:eastAsia="Verdana" w:hAnsiTheme="minorHAnsi" w:cstheme="minorHAnsi"/>
          <w:position w:val="-1"/>
          <w:sz w:val="22"/>
          <w:szCs w:val="22"/>
        </w:rPr>
        <w:t>Profess</w:t>
      </w:r>
      <w:r w:rsidRPr="002C249F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2C249F">
        <w:rPr>
          <w:rFonts w:asciiTheme="minorHAnsi" w:eastAsia="Verdana" w:hAnsiTheme="minorHAnsi" w:cstheme="minorHAnsi"/>
          <w:position w:val="-1"/>
          <w:sz w:val="22"/>
          <w:szCs w:val="22"/>
        </w:rPr>
        <w:t>on Sell</w:t>
      </w:r>
      <w:r w:rsidRPr="002C249F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2C249F">
        <w:rPr>
          <w:rFonts w:asciiTheme="minorHAnsi" w:eastAsia="Verdana" w:hAnsiTheme="minorHAnsi" w:cstheme="minorHAnsi"/>
          <w:position w:val="-1"/>
          <w:sz w:val="22"/>
          <w:szCs w:val="22"/>
        </w:rPr>
        <w:t>ng Skil</w:t>
      </w:r>
      <w:r w:rsidRPr="002C249F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l</w:t>
      </w:r>
      <w:r w:rsidRPr="002C249F">
        <w:rPr>
          <w:rFonts w:asciiTheme="minorHAnsi" w:eastAsia="Verdana" w:hAnsiTheme="minorHAnsi" w:cstheme="minorHAnsi"/>
          <w:position w:val="-1"/>
          <w:sz w:val="22"/>
          <w:szCs w:val="22"/>
        </w:rPr>
        <w:t>s III, Learn</w:t>
      </w:r>
      <w:r w:rsidRPr="002C249F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2C249F">
        <w:rPr>
          <w:rFonts w:asciiTheme="minorHAnsi" w:eastAsia="Verdana" w:hAnsiTheme="minorHAnsi" w:cstheme="minorHAnsi"/>
          <w:position w:val="-1"/>
          <w:sz w:val="22"/>
          <w:szCs w:val="22"/>
        </w:rPr>
        <w:t>ng I</w:t>
      </w:r>
      <w:r w:rsidRPr="002C249F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n</w:t>
      </w:r>
      <w:r w:rsidRPr="002C249F">
        <w:rPr>
          <w:rFonts w:asciiTheme="minorHAnsi" w:eastAsia="Verdana" w:hAnsiTheme="minorHAnsi" w:cstheme="minorHAnsi"/>
          <w:position w:val="-1"/>
          <w:sz w:val="22"/>
          <w:szCs w:val="22"/>
        </w:rPr>
        <w:t>ternat</w:t>
      </w:r>
      <w:r w:rsidRPr="002C249F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2C249F">
        <w:rPr>
          <w:rFonts w:asciiTheme="minorHAnsi" w:eastAsia="Verdana" w:hAnsiTheme="minorHAnsi" w:cstheme="minorHAnsi"/>
          <w:position w:val="-1"/>
          <w:sz w:val="22"/>
          <w:szCs w:val="22"/>
        </w:rPr>
        <w:t>onal,</w:t>
      </w:r>
      <w:r w:rsidRPr="002C249F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position w:val="-1"/>
          <w:sz w:val="22"/>
          <w:szCs w:val="22"/>
        </w:rPr>
        <w:t>San D</w:t>
      </w:r>
      <w:r w:rsidRPr="002C249F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2C249F">
        <w:rPr>
          <w:rFonts w:asciiTheme="minorHAnsi" w:eastAsia="Verdana" w:hAnsiTheme="minorHAnsi" w:cstheme="minorHAnsi"/>
          <w:position w:val="-1"/>
          <w:sz w:val="22"/>
          <w:szCs w:val="22"/>
        </w:rPr>
        <w:t>ego, CA - 105 hours</w:t>
      </w:r>
    </w:p>
    <w:p w14:paraId="32D646D3" w14:textId="77777777" w:rsidR="0099469D" w:rsidRPr="002C249F" w:rsidRDefault="002C249F" w:rsidP="002C249F">
      <w:pPr>
        <w:ind w:left="110"/>
        <w:rPr>
          <w:rFonts w:asciiTheme="minorHAnsi" w:eastAsia="Verdana" w:hAnsiTheme="minorHAnsi" w:cstheme="minorHAnsi"/>
          <w:sz w:val="22"/>
          <w:szCs w:val="22"/>
        </w:rPr>
      </w:pPr>
      <w:r w:rsidRPr="002C249F">
        <w:rPr>
          <w:rFonts w:asciiTheme="minorHAnsi" w:eastAsia="Verdana" w:hAnsiTheme="minorHAnsi" w:cstheme="minorHAnsi"/>
          <w:position w:val="-1"/>
          <w:sz w:val="22"/>
          <w:szCs w:val="22"/>
        </w:rPr>
        <w:t>Commun</w:t>
      </w:r>
      <w:r w:rsidRPr="002C249F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2C249F">
        <w:rPr>
          <w:rFonts w:asciiTheme="minorHAnsi" w:eastAsia="Verdana" w:hAnsiTheme="minorHAnsi" w:cstheme="minorHAnsi"/>
          <w:position w:val="-1"/>
          <w:sz w:val="22"/>
          <w:szCs w:val="22"/>
        </w:rPr>
        <w:t>ca</w:t>
      </w:r>
      <w:r w:rsidRPr="002C249F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t</w:t>
      </w:r>
      <w:r w:rsidRPr="002C249F">
        <w:rPr>
          <w:rFonts w:asciiTheme="minorHAnsi" w:eastAsia="Verdana" w:hAnsiTheme="minorHAnsi" w:cstheme="minorHAnsi"/>
          <w:position w:val="-1"/>
          <w:sz w:val="22"/>
          <w:szCs w:val="22"/>
        </w:rPr>
        <w:t>ion Skil</w:t>
      </w:r>
      <w:r w:rsidRPr="002C249F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l</w:t>
      </w:r>
      <w:r w:rsidRPr="002C249F">
        <w:rPr>
          <w:rFonts w:asciiTheme="minorHAnsi" w:eastAsia="Verdana" w:hAnsiTheme="minorHAnsi" w:cstheme="minorHAnsi"/>
          <w:position w:val="-1"/>
          <w:sz w:val="22"/>
          <w:szCs w:val="22"/>
        </w:rPr>
        <w:t>s, Q</w:t>
      </w:r>
      <w:r w:rsidRPr="002C249F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u</w:t>
      </w:r>
      <w:r w:rsidRPr="002C249F">
        <w:rPr>
          <w:rFonts w:asciiTheme="minorHAnsi" w:eastAsia="Verdana" w:hAnsiTheme="minorHAnsi" w:cstheme="minorHAnsi"/>
          <w:position w:val="-1"/>
          <w:sz w:val="22"/>
          <w:szCs w:val="22"/>
        </w:rPr>
        <w:t>ant</w:t>
      </w:r>
      <w:r w:rsidRPr="002C249F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2C249F">
        <w:rPr>
          <w:rFonts w:asciiTheme="minorHAnsi" w:eastAsia="Verdana" w:hAnsiTheme="minorHAnsi" w:cstheme="minorHAnsi"/>
          <w:position w:val="-1"/>
          <w:sz w:val="22"/>
          <w:szCs w:val="22"/>
        </w:rPr>
        <w:t>co,</w:t>
      </w:r>
      <w:r w:rsidRPr="002C249F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position w:val="-1"/>
          <w:sz w:val="22"/>
          <w:szCs w:val="22"/>
        </w:rPr>
        <w:t>VA</w:t>
      </w:r>
      <w:r w:rsidRPr="002C249F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position w:val="-1"/>
          <w:sz w:val="22"/>
          <w:szCs w:val="22"/>
        </w:rPr>
        <w:t>–</w:t>
      </w:r>
      <w:r w:rsidRPr="002C249F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position w:val="-1"/>
          <w:sz w:val="22"/>
          <w:szCs w:val="22"/>
        </w:rPr>
        <w:t>18</w:t>
      </w:r>
      <w:r w:rsidRPr="002C249F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position w:val="-1"/>
          <w:sz w:val="22"/>
          <w:szCs w:val="22"/>
        </w:rPr>
        <w:t>hours</w:t>
      </w:r>
    </w:p>
    <w:p w14:paraId="6167CAFE" w14:textId="77777777" w:rsidR="0099469D" w:rsidRPr="002C249F" w:rsidRDefault="0099469D" w:rsidP="002C249F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5E350E8" w14:textId="77777777" w:rsidR="0099469D" w:rsidRPr="002C249F" w:rsidRDefault="002C249F" w:rsidP="002C249F">
      <w:pPr>
        <w:ind w:left="110"/>
        <w:rPr>
          <w:rFonts w:asciiTheme="minorHAnsi" w:eastAsia="Verdana" w:hAnsiTheme="minorHAnsi" w:cstheme="minorHAnsi"/>
          <w:sz w:val="22"/>
          <w:szCs w:val="22"/>
        </w:rPr>
      </w:pPr>
      <w:r w:rsidRPr="002C249F">
        <w:rPr>
          <w:rFonts w:asciiTheme="minorHAnsi" w:eastAsia="Verdana" w:hAnsiTheme="minorHAnsi" w:cstheme="minorHAnsi"/>
          <w:b/>
          <w:spacing w:val="-1"/>
          <w:position w:val="-2"/>
          <w:sz w:val="22"/>
          <w:szCs w:val="22"/>
          <w:u w:color="000000"/>
        </w:rPr>
        <w:t>L</w:t>
      </w:r>
      <w:r w:rsidRPr="002C249F">
        <w:rPr>
          <w:rFonts w:asciiTheme="minorHAnsi" w:eastAsia="Verdana" w:hAnsiTheme="minorHAnsi" w:cstheme="minorHAnsi"/>
          <w:b/>
          <w:position w:val="-2"/>
          <w:sz w:val="22"/>
          <w:szCs w:val="22"/>
          <w:u w:color="000000"/>
        </w:rPr>
        <w:t>I</w:t>
      </w:r>
      <w:r w:rsidRPr="002C249F">
        <w:rPr>
          <w:rFonts w:asciiTheme="minorHAnsi" w:eastAsia="Verdana" w:hAnsiTheme="minorHAnsi" w:cstheme="minorHAnsi"/>
          <w:b/>
          <w:spacing w:val="1"/>
          <w:position w:val="-2"/>
          <w:sz w:val="22"/>
          <w:szCs w:val="22"/>
          <w:u w:color="000000"/>
        </w:rPr>
        <w:t>C</w:t>
      </w:r>
      <w:r w:rsidRPr="002C249F">
        <w:rPr>
          <w:rFonts w:asciiTheme="minorHAnsi" w:eastAsia="Verdana" w:hAnsiTheme="minorHAnsi" w:cstheme="minorHAnsi"/>
          <w:b/>
          <w:position w:val="-2"/>
          <w:sz w:val="22"/>
          <w:szCs w:val="22"/>
          <w:u w:color="000000"/>
        </w:rPr>
        <w:t>ENS</w:t>
      </w:r>
      <w:r w:rsidRPr="002C249F">
        <w:rPr>
          <w:rFonts w:asciiTheme="minorHAnsi" w:eastAsia="Verdana" w:hAnsiTheme="minorHAnsi" w:cstheme="minorHAnsi"/>
          <w:b/>
          <w:spacing w:val="1"/>
          <w:position w:val="-2"/>
          <w:sz w:val="22"/>
          <w:szCs w:val="22"/>
          <w:u w:color="000000"/>
        </w:rPr>
        <w:t>E</w:t>
      </w:r>
      <w:r w:rsidRPr="002C249F">
        <w:rPr>
          <w:rFonts w:asciiTheme="minorHAnsi" w:eastAsia="Verdana" w:hAnsiTheme="minorHAnsi" w:cstheme="minorHAnsi"/>
          <w:b/>
          <w:position w:val="-2"/>
          <w:sz w:val="22"/>
          <w:szCs w:val="22"/>
          <w:u w:color="000000"/>
        </w:rPr>
        <w:t>S</w:t>
      </w:r>
      <w:r w:rsidRPr="002C249F">
        <w:rPr>
          <w:rFonts w:asciiTheme="minorHAnsi" w:eastAsia="Verdana" w:hAnsiTheme="minorHAnsi" w:cstheme="minorHAnsi"/>
          <w:b/>
          <w:position w:val="-2"/>
          <w:sz w:val="22"/>
          <w:szCs w:val="22"/>
          <w:u w:color="000000"/>
        </w:rPr>
        <w:t>,</w:t>
      </w:r>
      <w:r w:rsidRPr="002C249F">
        <w:rPr>
          <w:rFonts w:asciiTheme="minorHAnsi" w:eastAsia="Verdana" w:hAnsiTheme="minorHAnsi" w:cstheme="minorHAnsi"/>
          <w:b/>
          <w:spacing w:val="-25"/>
          <w:position w:val="-2"/>
          <w:sz w:val="22"/>
          <w:szCs w:val="22"/>
          <w:u w:color="000000"/>
        </w:rPr>
        <w:t xml:space="preserve"> </w:t>
      </w:r>
      <w:r w:rsidRPr="002C249F">
        <w:rPr>
          <w:rFonts w:asciiTheme="minorHAnsi" w:eastAsia="Verdana" w:hAnsiTheme="minorHAnsi" w:cstheme="minorHAnsi"/>
          <w:b/>
          <w:position w:val="-2"/>
          <w:sz w:val="22"/>
          <w:szCs w:val="22"/>
          <w:u w:color="000000"/>
        </w:rPr>
        <w:t>A</w:t>
      </w:r>
      <w:r w:rsidRPr="002C249F">
        <w:rPr>
          <w:rFonts w:asciiTheme="minorHAnsi" w:eastAsia="Verdana" w:hAnsiTheme="minorHAnsi" w:cstheme="minorHAnsi"/>
          <w:b/>
          <w:position w:val="-2"/>
          <w:sz w:val="22"/>
          <w:szCs w:val="22"/>
          <w:u w:color="000000"/>
        </w:rPr>
        <w:t>WAR</w:t>
      </w:r>
      <w:r w:rsidRPr="002C249F">
        <w:rPr>
          <w:rFonts w:asciiTheme="minorHAnsi" w:eastAsia="Verdana" w:hAnsiTheme="minorHAnsi" w:cstheme="minorHAnsi"/>
          <w:b/>
          <w:spacing w:val="1"/>
          <w:position w:val="-2"/>
          <w:sz w:val="22"/>
          <w:szCs w:val="22"/>
          <w:u w:color="000000"/>
        </w:rPr>
        <w:t>D</w:t>
      </w:r>
      <w:r w:rsidRPr="002C249F">
        <w:rPr>
          <w:rFonts w:asciiTheme="minorHAnsi" w:eastAsia="Verdana" w:hAnsiTheme="minorHAnsi" w:cstheme="minorHAnsi"/>
          <w:b/>
          <w:position w:val="-2"/>
          <w:sz w:val="22"/>
          <w:szCs w:val="22"/>
          <w:u w:color="000000"/>
        </w:rPr>
        <w:t>S</w:t>
      </w:r>
      <w:r w:rsidRPr="002C249F">
        <w:rPr>
          <w:rFonts w:asciiTheme="minorHAnsi" w:eastAsia="Verdana" w:hAnsiTheme="minorHAnsi" w:cstheme="minorHAnsi"/>
          <w:b/>
          <w:position w:val="-2"/>
          <w:sz w:val="22"/>
          <w:szCs w:val="22"/>
          <w:u w:color="000000"/>
        </w:rPr>
        <w:t>,</w:t>
      </w:r>
      <w:r w:rsidRPr="002C249F">
        <w:rPr>
          <w:rFonts w:asciiTheme="minorHAnsi" w:eastAsia="Verdana" w:hAnsiTheme="minorHAnsi" w:cstheme="minorHAnsi"/>
          <w:b/>
          <w:spacing w:val="-24"/>
          <w:position w:val="-2"/>
          <w:sz w:val="22"/>
          <w:szCs w:val="22"/>
          <w:u w:color="000000"/>
        </w:rPr>
        <w:t xml:space="preserve"> </w:t>
      </w:r>
      <w:r w:rsidRPr="002C249F">
        <w:rPr>
          <w:rFonts w:asciiTheme="minorHAnsi" w:eastAsia="Verdana" w:hAnsiTheme="minorHAnsi" w:cstheme="minorHAnsi"/>
          <w:b/>
          <w:position w:val="-2"/>
          <w:sz w:val="22"/>
          <w:szCs w:val="22"/>
          <w:u w:color="000000"/>
        </w:rPr>
        <w:t>C</w:t>
      </w:r>
      <w:r w:rsidRPr="002C249F">
        <w:rPr>
          <w:rFonts w:asciiTheme="minorHAnsi" w:eastAsia="Verdana" w:hAnsiTheme="minorHAnsi" w:cstheme="minorHAnsi"/>
          <w:b/>
          <w:position w:val="-2"/>
          <w:sz w:val="22"/>
          <w:szCs w:val="22"/>
          <w:u w:color="000000"/>
        </w:rPr>
        <w:t>LEARANCES</w:t>
      </w:r>
      <w:r w:rsidRPr="002C249F">
        <w:rPr>
          <w:rFonts w:asciiTheme="minorHAnsi" w:eastAsia="Verdana" w:hAnsiTheme="minorHAnsi" w:cstheme="minorHAnsi"/>
          <w:b/>
          <w:position w:val="-2"/>
          <w:sz w:val="22"/>
          <w:szCs w:val="22"/>
          <w:u w:color="000000"/>
        </w:rPr>
        <w:t>:</w:t>
      </w:r>
    </w:p>
    <w:p w14:paraId="5CA3BDEE" w14:textId="77777777" w:rsidR="0099469D" w:rsidRPr="002C249F" w:rsidRDefault="0099469D" w:rsidP="002C249F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10BA31A6" w14:textId="77777777" w:rsidR="0099469D" w:rsidRPr="002C249F" w:rsidRDefault="002C249F" w:rsidP="002C249F">
      <w:pPr>
        <w:spacing w:before="25"/>
        <w:ind w:left="110"/>
        <w:rPr>
          <w:rFonts w:asciiTheme="minorHAnsi" w:eastAsia="Verdana" w:hAnsiTheme="minorHAnsi" w:cstheme="minorHAnsi"/>
          <w:sz w:val="22"/>
          <w:szCs w:val="22"/>
        </w:rPr>
      </w:pPr>
      <w:r w:rsidRPr="002C249F">
        <w:rPr>
          <w:rFonts w:asciiTheme="minorHAnsi" w:eastAsia="Verdana" w:hAnsiTheme="minorHAnsi" w:cstheme="minorHAnsi"/>
          <w:sz w:val="22"/>
          <w:szCs w:val="22"/>
        </w:rPr>
        <w:t xml:space="preserve">Navy </w:t>
      </w:r>
      <w:r w:rsidRPr="002C249F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2C249F">
        <w:rPr>
          <w:rFonts w:asciiTheme="minorHAnsi" w:eastAsia="Verdana" w:hAnsiTheme="minorHAnsi" w:cstheme="minorHAnsi"/>
          <w:sz w:val="22"/>
          <w:szCs w:val="22"/>
        </w:rPr>
        <w:t xml:space="preserve">nd 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2C249F">
        <w:rPr>
          <w:rFonts w:asciiTheme="minorHAnsi" w:eastAsia="Verdana" w:hAnsiTheme="minorHAnsi" w:cstheme="minorHAnsi"/>
          <w:sz w:val="22"/>
          <w:szCs w:val="22"/>
        </w:rPr>
        <w:t>ar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2C249F">
        <w:rPr>
          <w:rFonts w:asciiTheme="minorHAnsi" w:eastAsia="Verdana" w:hAnsiTheme="minorHAnsi" w:cstheme="minorHAnsi"/>
          <w:sz w:val="22"/>
          <w:szCs w:val="22"/>
        </w:rPr>
        <w:t>ne Corps Commenda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ti</w:t>
      </w:r>
      <w:r w:rsidRPr="002C249F">
        <w:rPr>
          <w:rFonts w:asciiTheme="minorHAnsi" w:eastAsia="Verdana" w:hAnsiTheme="minorHAnsi" w:cstheme="minorHAnsi"/>
          <w:sz w:val="22"/>
          <w:szCs w:val="22"/>
        </w:rPr>
        <w:t>on M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eda</w:t>
      </w:r>
      <w:r w:rsidRPr="002C249F">
        <w:rPr>
          <w:rFonts w:asciiTheme="minorHAnsi" w:eastAsia="Verdana" w:hAnsiTheme="minorHAnsi" w:cstheme="minorHAnsi"/>
          <w:sz w:val="22"/>
          <w:szCs w:val="22"/>
        </w:rPr>
        <w:t>l for T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2C249F">
        <w:rPr>
          <w:rFonts w:asciiTheme="minorHAnsi" w:eastAsia="Verdana" w:hAnsiTheme="minorHAnsi" w:cstheme="minorHAnsi"/>
          <w:sz w:val="22"/>
          <w:szCs w:val="22"/>
        </w:rPr>
        <w:t>t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2C249F">
        <w:rPr>
          <w:rFonts w:asciiTheme="minorHAnsi" w:eastAsia="Verdana" w:hAnsiTheme="minorHAnsi" w:cstheme="minorHAnsi"/>
          <w:sz w:val="22"/>
          <w:szCs w:val="22"/>
        </w:rPr>
        <w:t xml:space="preserve">l 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Q</w:t>
      </w:r>
      <w:r w:rsidRPr="002C249F">
        <w:rPr>
          <w:rFonts w:asciiTheme="minorHAnsi" w:eastAsia="Verdana" w:hAnsiTheme="minorHAnsi" w:cstheme="minorHAnsi"/>
          <w:sz w:val="22"/>
          <w:szCs w:val="22"/>
        </w:rPr>
        <w:t>u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ali</w:t>
      </w:r>
      <w:r w:rsidRPr="002C249F">
        <w:rPr>
          <w:rFonts w:asciiTheme="minorHAnsi" w:eastAsia="Verdana" w:hAnsiTheme="minorHAnsi" w:cstheme="minorHAnsi"/>
          <w:sz w:val="22"/>
          <w:szCs w:val="22"/>
        </w:rPr>
        <w:t>ty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M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2C249F">
        <w:rPr>
          <w:rFonts w:asciiTheme="minorHAnsi" w:eastAsia="Verdana" w:hAnsiTheme="minorHAnsi" w:cstheme="minorHAnsi"/>
          <w:sz w:val="22"/>
          <w:szCs w:val="22"/>
        </w:rPr>
        <w:t>na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geme</w:t>
      </w:r>
      <w:r w:rsidRPr="002C249F">
        <w:rPr>
          <w:rFonts w:asciiTheme="minorHAnsi" w:eastAsia="Verdana" w:hAnsiTheme="minorHAnsi" w:cstheme="minorHAnsi"/>
          <w:sz w:val="22"/>
          <w:szCs w:val="22"/>
        </w:rPr>
        <w:t>nt</w:t>
      </w:r>
    </w:p>
    <w:p w14:paraId="520F6D25" w14:textId="77777777" w:rsidR="0099469D" w:rsidRPr="002C249F" w:rsidRDefault="0099469D" w:rsidP="002C249F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34DAF4FE" w14:textId="77777777" w:rsidR="0099469D" w:rsidRPr="002C249F" w:rsidRDefault="002C249F" w:rsidP="002C249F">
      <w:pPr>
        <w:ind w:left="110"/>
        <w:rPr>
          <w:rFonts w:asciiTheme="minorHAnsi" w:eastAsia="Verdana" w:hAnsiTheme="minorHAnsi" w:cstheme="minorHAnsi"/>
          <w:sz w:val="22"/>
          <w:szCs w:val="22"/>
        </w:rPr>
      </w:pPr>
      <w:r w:rsidRPr="002C249F">
        <w:rPr>
          <w:rFonts w:asciiTheme="minorHAnsi" w:eastAsia="Verdana" w:hAnsiTheme="minorHAnsi" w:cstheme="minorHAnsi"/>
          <w:sz w:val="22"/>
          <w:szCs w:val="22"/>
        </w:rPr>
        <w:t>Three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Navy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and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Marine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Corps Achievement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M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2C249F">
        <w:rPr>
          <w:rFonts w:asciiTheme="minorHAnsi" w:eastAsia="Verdana" w:hAnsiTheme="minorHAnsi" w:cstheme="minorHAnsi"/>
          <w:sz w:val="22"/>
          <w:szCs w:val="22"/>
        </w:rPr>
        <w:t>dals for Superior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Performance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of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Duties</w:t>
      </w:r>
    </w:p>
    <w:p w14:paraId="4EF571DD" w14:textId="77777777" w:rsidR="0099469D" w:rsidRPr="002C249F" w:rsidRDefault="0099469D" w:rsidP="002C249F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391E10F7" w14:textId="77777777" w:rsidR="0099469D" w:rsidRPr="002C249F" w:rsidRDefault="002C249F" w:rsidP="002C249F">
      <w:pPr>
        <w:ind w:left="110"/>
        <w:rPr>
          <w:rFonts w:asciiTheme="minorHAnsi" w:eastAsia="Verdana" w:hAnsiTheme="minorHAnsi" w:cstheme="minorHAnsi"/>
          <w:sz w:val="22"/>
          <w:szCs w:val="22"/>
        </w:rPr>
      </w:pP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1</w:t>
      </w:r>
      <w:r w:rsidRPr="002C249F">
        <w:rPr>
          <w:rFonts w:asciiTheme="minorHAnsi" w:eastAsia="Verdana" w:hAnsiTheme="minorHAnsi" w:cstheme="minorHAnsi"/>
          <w:sz w:val="22"/>
          <w:szCs w:val="22"/>
        </w:rPr>
        <w:t>2 C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2C249F">
        <w:rPr>
          <w:rFonts w:asciiTheme="minorHAnsi" w:eastAsia="Verdana" w:hAnsiTheme="minorHAnsi" w:cstheme="minorHAnsi"/>
          <w:sz w:val="22"/>
          <w:szCs w:val="22"/>
        </w:rPr>
        <w:t>rtifi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2C249F">
        <w:rPr>
          <w:rFonts w:asciiTheme="minorHAnsi" w:eastAsia="Verdana" w:hAnsiTheme="minorHAnsi" w:cstheme="minorHAnsi"/>
          <w:sz w:val="22"/>
          <w:szCs w:val="22"/>
        </w:rPr>
        <w:t>at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2C249F">
        <w:rPr>
          <w:rFonts w:asciiTheme="minorHAnsi" w:eastAsia="Verdana" w:hAnsiTheme="minorHAnsi" w:cstheme="minorHAnsi"/>
          <w:sz w:val="22"/>
          <w:szCs w:val="22"/>
        </w:rPr>
        <w:t xml:space="preserve">s 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2C249F">
        <w:rPr>
          <w:rFonts w:asciiTheme="minorHAnsi" w:eastAsia="Verdana" w:hAnsiTheme="minorHAnsi" w:cstheme="minorHAnsi"/>
          <w:sz w:val="22"/>
          <w:szCs w:val="22"/>
        </w:rPr>
        <w:t>f Com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me</w:t>
      </w:r>
      <w:r w:rsidRPr="002C249F">
        <w:rPr>
          <w:rFonts w:asciiTheme="minorHAnsi" w:eastAsia="Verdana" w:hAnsiTheme="minorHAnsi" w:cstheme="minorHAnsi"/>
          <w:sz w:val="22"/>
          <w:szCs w:val="22"/>
        </w:rPr>
        <w:t>n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da</w:t>
      </w:r>
      <w:r w:rsidRPr="002C249F">
        <w:rPr>
          <w:rFonts w:asciiTheme="minorHAnsi" w:eastAsia="Verdana" w:hAnsiTheme="minorHAnsi" w:cstheme="minorHAnsi"/>
          <w:sz w:val="22"/>
          <w:szCs w:val="22"/>
        </w:rPr>
        <w:t>t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2C249F">
        <w:rPr>
          <w:rFonts w:asciiTheme="minorHAnsi" w:eastAsia="Verdana" w:hAnsiTheme="minorHAnsi" w:cstheme="minorHAnsi"/>
          <w:sz w:val="22"/>
          <w:szCs w:val="22"/>
        </w:rPr>
        <w:t>on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fo</w:t>
      </w:r>
      <w:r w:rsidRPr="002C249F">
        <w:rPr>
          <w:rFonts w:asciiTheme="minorHAnsi" w:eastAsia="Verdana" w:hAnsiTheme="minorHAnsi" w:cstheme="minorHAnsi"/>
          <w:sz w:val="22"/>
          <w:szCs w:val="22"/>
        </w:rPr>
        <w:t xml:space="preserve">r </w:t>
      </w:r>
      <w:r w:rsidRPr="002C249F">
        <w:rPr>
          <w:rFonts w:asciiTheme="minorHAnsi" w:eastAsia="Verdana" w:hAnsiTheme="minorHAnsi" w:cstheme="minorHAnsi"/>
          <w:sz w:val="22"/>
          <w:szCs w:val="22"/>
        </w:rPr>
        <w:t>Professional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Achieve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2C249F">
        <w:rPr>
          <w:rFonts w:asciiTheme="minorHAnsi" w:eastAsia="Verdana" w:hAnsiTheme="minorHAnsi" w:cstheme="minorHAnsi"/>
          <w:sz w:val="22"/>
          <w:szCs w:val="22"/>
        </w:rPr>
        <w:t xml:space="preserve">ent and 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De</w:t>
      </w:r>
      <w:r w:rsidRPr="002C249F">
        <w:rPr>
          <w:rFonts w:asciiTheme="minorHAnsi" w:eastAsia="Verdana" w:hAnsiTheme="minorHAnsi" w:cstheme="minorHAnsi"/>
          <w:sz w:val="22"/>
          <w:szCs w:val="22"/>
        </w:rPr>
        <w:t>d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2C249F">
        <w:rPr>
          <w:rFonts w:asciiTheme="minorHAnsi" w:eastAsia="Verdana" w:hAnsiTheme="minorHAnsi" w:cstheme="minorHAnsi"/>
          <w:sz w:val="22"/>
          <w:szCs w:val="22"/>
        </w:rPr>
        <w:t>cat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2C249F">
        <w:rPr>
          <w:rFonts w:asciiTheme="minorHAnsi" w:eastAsia="Verdana" w:hAnsiTheme="minorHAnsi" w:cstheme="minorHAnsi"/>
          <w:sz w:val="22"/>
          <w:szCs w:val="22"/>
        </w:rPr>
        <w:t>on</w:t>
      </w:r>
    </w:p>
    <w:p w14:paraId="517D99DD" w14:textId="77777777" w:rsidR="0099469D" w:rsidRPr="002C249F" w:rsidRDefault="0099469D" w:rsidP="002C249F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A848DB9" w14:textId="77777777" w:rsidR="0099469D" w:rsidRPr="002C249F" w:rsidRDefault="002C249F" w:rsidP="002C249F">
      <w:pPr>
        <w:ind w:left="110"/>
        <w:rPr>
          <w:rFonts w:asciiTheme="minorHAnsi" w:eastAsia="Verdana" w:hAnsiTheme="minorHAnsi" w:cstheme="minorHAnsi"/>
          <w:sz w:val="22"/>
          <w:szCs w:val="22"/>
        </w:rPr>
      </w:pPr>
      <w:r w:rsidRPr="002C249F">
        <w:rPr>
          <w:rFonts w:asciiTheme="minorHAnsi" w:eastAsia="Verdana" w:hAnsiTheme="minorHAnsi" w:cstheme="minorHAnsi"/>
          <w:sz w:val="22"/>
          <w:szCs w:val="22"/>
        </w:rPr>
        <w:t>Secret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Security</w:t>
      </w:r>
      <w:r w:rsidRPr="002C249F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sz w:val="22"/>
          <w:szCs w:val="22"/>
        </w:rPr>
        <w:t>C</w:t>
      </w:r>
      <w:r w:rsidRPr="002C249F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2C249F">
        <w:rPr>
          <w:rFonts w:asciiTheme="minorHAnsi" w:eastAsia="Verdana" w:hAnsiTheme="minorHAnsi" w:cstheme="minorHAnsi"/>
          <w:sz w:val="22"/>
          <w:szCs w:val="22"/>
        </w:rPr>
        <w:t>earance</w:t>
      </w:r>
    </w:p>
    <w:p w14:paraId="2A3DD544" w14:textId="77777777" w:rsidR="0099469D" w:rsidRPr="002C249F" w:rsidRDefault="0099469D" w:rsidP="002C249F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212B4A20" w14:textId="77777777" w:rsidR="0099469D" w:rsidRPr="002C249F" w:rsidRDefault="002C249F" w:rsidP="002C249F">
      <w:pPr>
        <w:ind w:left="110"/>
        <w:rPr>
          <w:rFonts w:asciiTheme="minorHAnsi" w:eastAsia="Verdana" w:hAnsiTheme="minorHAnsi" w:cstheme="minorHAnsi"/>
          <w:sz w:val="22"/>
          <w:szCs w:val="22"/>
        </w:rPr>
      </w:pPr>
      <w:r w:rsidRPr="002C249F">
        <w:rPr>
          <w:rFonts w:asciiTheme="minorHAnsi" w:eastAsia="Verdana" w:hAnsiTheme="minorHAnsi" w:cstheme="minorHAnsi"/>
          <w:b/>
          <w:spacing w:val="-1"/>
          <w:position w:val="-2"/>
          <w:sz w:val="22"/>
          <w:szCs w:val="22"/>
        </w:rPr>
        <w:t>R</w:t>
      </w:r>
      <w:r w:rsidRPr="002C249F">
        <w:rPr>
          <w:rFonts w:asciiTheme="minorHAnsi" w:eastAsia="Verdana" w:hAnsiTheme="minorHAnsi" w:cstheme="minorHAnsi"/>
          <w:b/>
          <w:position w:val="-2"/>
          <w:sz w:val="22"/>
          <w:szCs w:val="22"/>
        </w:rPr>
        <w:t>EFERENCES</w:t>
      </w:r>
      <w:r w:rsidRPr="002C249F">
        <w:rPr>
          <w:rFonts w:asciiTheme="minorHAnsi" w:eastAsia="Verdana" w:hAnsiTheme="minorHAnsi" w:cstheme="minorHAnsi"/>
          <w:b/>
          <w:spacing w:val="-12"/>
          <w:position w:val="-2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b/>
          <w:position w:val="-2"/>
          <w:sz w:val="22"/>
          <w:szCs w:val="22"/>
        </w:rPr>
        <w:t>AVAIL</w:t>
      </w:r>
      <w:r w:rsidRPr="002C249F">
        <w:rPr>
          <w:rFonts w:asciiTheme="minorHAnsi" w:eastAsia="Verdana" w:hAnsiTheme="minorHAnsi" w:cstheme="minorHAnsi"/>
          <w:b/>
          <w:spacing w:val="2"/>
          <w:position w:val="-2"/>
          <w:sz w:val="22"/>
          <w:szCs w:val="22"/>
        </w:rPr>
        <w:t>A</w:t>
      </w:r>
      <w:r w:rsidRPr="002C249F">
        <w:rPr>
          <w:rFonts w:asciiTheme="minorHAnsi" w:eastAsia="Verdana" w:hAnsiTheme="minorHAnsi" w:cstheme="minorHAnsi"/>
          <w:b/>
          <w:position w:val="-2"/>
          <w:sz w:val="22"/>
          <w:szCs w:val="22"/>
        </w:rPr>
        <w:t>BLE</w:t>
      </w:r>
      <w:r w:rsidRPr="002C249F">
        <w:rPr>
          <w:rFonts w:asciiTheme="minorHAnsi" w:eastAsia="Verdana" w:hAnsiTheme="minorHAnsi" w:cstheme="minorHAnsi"/>
          <w:b/>
          <w:spacing w:val="-12"/>
          <w:position w:val="-2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b/>
          <w:position w:val="-2"/>
          <w:sz w:val="22"/>
          <w:szCs w:val="22"/>
        </w:rPr>
        <w:t>U</w:t>
      </w:r>
      <w:r w:rsidRPr="002C249F">
        <w:rPr>
          <w:rFonts w:asciiTheme="minorHAnsi" w:eastAsia="Verdana" w:hAnsiTheme="minorHAnsi" w:cstheme="minorHAnsi"/>
          <w:b/>
          <w:spacing w:val="1"/>
          <w:position w:val="-2"/>
          <w:sz w:val="22"/>
          <w:szCs w:val="22"/>
        </w:rPr>
        <w:t>P</w:t>
      </w:r>
      <w:r w:rsidRPr="002C249F">
        <w:rPr>
          <w:rFonts w:asciiTheme="minorHAnsi" w:eastAsia="Verdana" w:hAnsiTheme="minorHAnsi" w:cstheme="minorHAnsi"/>
          <w:b/>
          <w:position w:val="-2"/>
          <w:sz w:val="22"/>
          <w:szCs w:val="22"/>
        </w:rPr>
        <w:t>ON</w:t>
      </w:r>
      <w:r w:rsidRPr="002C249F">
        <w:rPr>
          <w:rFonts w:asciiTheme="minorHAnsi" w:eastAsia="Verdana" w:hAnsiTheme="minorHAnsi" w:cstheme="minorHAnsi"/>
          <w:b/>
          <w:spacing w:val="-5"/>
          <w:position w:val="-2"/>
          <w:sz w:val="22"/>
          <w:szCs w:val="22"/>
        </w:rPr>
        <w:t xml:space="preserve"> </w:t>
      </w:r>
      <w:r w:rsidRPr="002C249F">
        <w:rPr>
          <w:rFonts w:asciiTheme="minorHAnsi" w:eastAsia="Verdana" w:hAnsiTheme="minorHAnsi" w:cstheme="minorHAnsi"/>
          <w:b/>
          <w:position w:val="-2"/>
          <w:sz w:val="22"/>
          <w:szCs w:val="22"/>
        </w:rPr>
        <w:t>REQU</w:t>
      </w:r>
      <w:r w:rsidRPr="002C249F">
        <w:rPr>
          <w:rFonts w:asciiTheme="minorHAnsi" w:eastAsia="Verdana" w:hAnsiTheme="minorHAnsi" w:cstheme="minorHAnsi"/>
          <w:b/>
          <w:spacing w:val="1"/>
          <w:position w:val="-2"/>
          <w:sz w:val="22"/>
          <w:szCs w:val="22"/>
        </w:rPr>
        <w:t>E</w:t>
      </w:r>
      <w:r w:rsidRPr="002C249F">
        <w:rPr>
          <w:rFonts w:asciiTheme="minorHAnsi" w:eastAsia="Verdana" w:hAnsiTheme="minorHAnsi" w:cstheme="minorHAnsi"/>
          <w:b/>
          <w:position w:val="-2"/>
          <w:sz w:val="22"/>
          <w:szCs w:val="22"/>
        </w:rPr>
        <w:t>ST</w:t>
      </w:r>
    </w:p>
    <w:p w14:paraId="14C77EDA" w14:textId="77777777" w:rsidR="0099469D" w:rsidRPr="002C249F" w:rsidRDefault="0099469D" w:rsidP="002C249F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445A20C6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50A832E1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5FB4D19B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36DA086B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6581B3EE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3BE0A11B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33915503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69772383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1A9A471D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2BA6D3F1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3A1D8511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19869FB7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5CA9EE58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7E298F04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1B607F9F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600CB147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61F9EBAC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4BD3217E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7DB8A9D9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3058EA2F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5E1CECC2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16B3A698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050AE013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0D42FDFD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5E169884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23E5F658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48284125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4B58049A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0AB571D3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6DDC5203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38433D4B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069337FF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58D7EBA1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6E776FF4" w14:textId="77777777" w:rsidR="0099469D" w:rsidRPr="002C249F" w:rsidRDefault="002C249F" w:rsidP="002C249F">
      <w:pPr>
        <w:spacing w:before="35"/>
        <w:ind w:right="318"/>
        <w:jc w:val="right"/>
        <w:rPr>
          <w:rFonts w:asciiTheme="minorHAnsi" w:eastAsia="Calibri" w:hAnsiTheme="minorHAnsi" w:cstheme="minorHAnsi"/>
          <w:sz w:val="22"/>
          <w:szCs w:val="22"/>
        </w:rPr>
        <w:sectPr w:rsidR="0099469D" w:rsidRPr="002C249F">
          <w:pgSz w:w="12240" w:h="15840"/>
          <w:pgMar w:top="900" w:right="1720" w:bottom="280" w:left="1600" w:header="720" w:footer="720" w:gutter="0"/>
          <w:cols w:space="720"/>
        </w:sectPr>
      </w:pPr>
      <w:r w:rsidRPr="002C249F">
        <w:rPr>
          <w:rFonts w:asciiTheme="minorHAnsi" w:eastAsia="Calibri" w:hAnsiTheme="minorHAnsi" w:cstheme="minorHAnsi"/>
          <w:b/>
          <w:w w:val="84"/>
          <w:sz w:val="22"/>
          <w:szCs w:val="22"/>
        </w:rPr>
        <w:t>3-10-09</w:t>
      </w:r>
    </w:p>
    <w:p w14:paraId="770ED621" w14:textId="77777777" w:rsidR="0099469D" w:rsidRPr="002C249F" w:rsidRDefault="002C249F" w:rsidP="002C249F">
      <w:pPr>
        <w:spacing w:before="68"/>
        <w:ind w:left="2541"/>
        <w:rPr>
          <w:rFonts w:asciiTheme="minorHAnsi" w:hAnsiTheme="minorHAnsi" w:cstheme="minorHAnsi"/>
          <w:sz w:val="22"/>
          <w:szCs w:val="22"/>
        </w:rPr>
      </w:pPr>
      <w:r w:rsidRPr="002C249F">
        <w:rPr>
          <w:rFonts w:asciiTheme="minorHAnsi" w:hAnsiTheme="minorHAnsi" w:cstheme="minorHAnsi"/>
          <w:sz w:val="22"/>
          <w:szCs w:val="22"/>
        </w:rPr>
        <w:lastRenderedPageBreak/>
        <w:pict w14:anchorId="6B0DBCF1">
          <v:group id="_x0000_s1067" style="position:absolute;left:0;text-align:left;margin-left:36pt;margin-top:36pt;width:540pt;height:10in;z-index:-1291;mso-position-horizontal-relative:page;mso-position-vertical-relative:page" coordorigin="720,720" coordsize="10800,14400">
            <v:shape id="_x0000_s1117" style="position:absolute;left:800;top:800;width:10640;height:14240" coordorigin="800,800" coordsize="10640,14240" path="m800,15040r10640,l11440,800,800,800r,14240xe" fillcolor="#fdfdfd" stroked="f">
              <v:path arrowok="t"/>
            </v:shape>
            <v:shape id="_x0000_s1116" style="position:absolute;left:760;top:760;width:10720;height:14320" coordorigin="760,760" coordsize="10720,14320" path="m760,15080r10720,l11480,760,760,760r,14320xe" filled="f" strokecolor="#ce3034" strokeweight="4pt">
              <v:path arrowok="t"/>
            </v:shape>
            <v:shape id="_x0000_s1115" style="position:absolute;left:1080;top:1431;width:10080;height:13024" coordorigin="1080,1431" coordsize="10080,13024" path="m1080,14456r10080,l11160,1431r-10080,l1080,14456xe" fillcolor="#fdfdfd" stroked="f">
              <v:path arrowok="t"/>
            </v:shape>
            <v:shape id="_x0000_s1114" style="position:absolute;left:1152;top:1597;width:9936;height:0" coordorigin="1152,1597" coordsize="9936,0" path="m1152,1597r9936,e" filled="f" strokecolor="gray" strokeweight="1.48pt">
              <v:path arrowok="t"/>
            </v:shape>
            <v:shape id="_x0000_s1113" style="position:absolute;left:1152;top:1586;width:4;height:0" coordorigin="1152,1586" coordsize="4,0" path="m1152,1586r4,e" filled="f" strokecolor="#aca89a" strokeweight=".11325mm">
              <v:path arrowok="t"/>
            </v:shape>
            <v:shape id="_x0000_s1112" style="position:absolute;left:1152;top:1586;width:9932;height:0" coordorigin="1152,1586" coordsize="9932,0" path="m1152,1586r9931,e" filled="f" strokecolor="#aca89a" strokeweight=".11325mm">
              <v:path arrowok="t"/>
            </v:shape>
            <v:shape id="_x0000_s1111" style="position:absolute;left:11083;top:1586;width:4;height:0" coordorigin="11083,1586" coordsize="4,0" path="m11083,1586r5,e" filled="f" strokecolor="#f0eee1" strokeweight=".11325mm">
              <v:path arrowok="t"/>
            </v:shape>
            <v:shape id="_x0000_s1110" style="position:absolute;left:11083;top:1586;width:4;height:0" coordorigin="11083,1586" coordsize="4,0" path="m11083,1586r5,e" filled="f" strokecolor="#aca89a" strokeweight=".11325mm">
              <v:path arrowok="t"/>
            </v:shape>
            <v:shape id="_x0000_s1109" style="position:absolute;left:1152;top:1597;width:4;height:0" coordorigin="1152,1597" coordsize="4,0" path="m1152,1597r4,e" filled="f" strokecolor="#aca89a" strokeweight=".36619mm">
              <v:path arrowok="t"/>
            </v:shape>
            <v:shape id="_x0000_s1108" style="position:absolute;left:11083;top:1597;width:4;height:0" coordorigin="11083,1597" coordsize="4,0" path="m11083,1597r5,e" filled="f" strokecolor="#f0eee1" strokeweight=".36619mm">
              <v:path arrowok="t"/>
            </v:shape>
            <v:shape id="_x0000_s1107" style="position:absolute;left:1152;top:1609;width:4;height:0" coordorigin="1152,1609" coordsize="4,0" path="m1152,1609r4,e" filled="f" strokecolor="#aca89a" strokeweight=".11325mm">
              <v:path arrowok="t"/>
            </v:shape>
            <v:shape id="_x0000_s1106" style="position:absolute;left:1152;top:1609;width:9936;height:0" coordorigin="1152,1609" coordsize="9936,0" path="m1152,1609r9936,e" filled="f" strokecolor="#f0eee1" strokeweight=".11325mm">
              <v:path arrowok="t"/>
            </v:shape>
            <v:shape id="_x0000_s1105" style="position:absolute;left:11083;top:1609;width:4;height:0" coordorigin="11083,1609" coordsize="4,0" path="m11083,1609r5,e" filled="f" strokecolor="#f0eee1" strokeweight=".11325mm">
              <v:path arrowok="t"/>
            </v:shape>
            <v:shape id="_x0000_s1104" style="position:absolute;left:1152;top:2229;width:9936;height:0" coordorigin="1152,2229" coordsize="9936,0" path="m1152,2229r9936,e" filled="f" strokecolor="gray" strokeweight="1.48pt">
              <v:path arrowok="t"/>
            </v:shape>
            <v:shape id="_x0000_s1103" style="position:absolute;left:1152;top:2217;width:4;height:0" coordorigin="1152,2217" coordsize="4,0" path="m1152,2217r4,e" filled="f" strokecolor="#aca89a" strokeweight=".11325mm">
              <v:path arrowok="t"/>
            </v:shape>
            <v:shape id="_x0000_s1102" style="position:absolute;left:1152;top:2217;width:9932;height:0" coordorigin="1152,2217" coordsize="9932,0" path="m1152,2217r9931,e" filled="f" strokecolor="#aca89a" strokeweight=".11325mm">
              <v:path arrowok="t"/>
            </v:shape>
            <v:shape id="_x0000_s1101" style="position:absolute;left:11083;top:2217;width:4;height:0" coordorigin="11083,2217" coordsize="4,0" path="m11083,2217r5,e" filled="f" strokecolor="#f0eee1" strokeweight=".11325mm">
              <v:path arrowok="t"/>
            </v:shape>
            <v:shape id="_x0000_s1100" style="position:absolute;left:11083;top:2217;width:4;height:0" coordorigin="11083,2217" coordsize="4,0" path="m11083,2217r5,e" filled="f" strokecolor="#aca89a" strokeweight=".11325mm">
              <v:path arrowok="t"/>
            </v:shape>
            <v:shape id="_x0000_s1099" style="position:absolute;left:1152;top:2229;width:4;height:0" coordorigin="1152,2229" coordsize="4,0" path="m1152,2229r4,e" filled="f" strokecolor="#aca89a" strokeweight=".36619mm">
              <v:path arrowok="t"/>
            </v:shape>
            <v:shape id="_x0000_s1098" style="position:absolute;left:11083;top:2229;width:4;height:0" coordorigin="11083,2229" coordsize="4,0" path="m11083,2229r5,e" filled="f" strokecolor="#f0eee1" strokeweight=".36619mm">
              <v:path arrowok="t"/>
            </v:shape>
            <v:shape id="_x0000_s1097" style="position:absolute;left:1152;top:2241;width:4;height:0" coordorigin="1152,2241" coordsize="4,0" path="m1152,2241r4,e" filled="f" strokecolor="#aca89a" strokeweight=".11325mm">
              <v:path arrowok="t"/>
            </v:shape>
            <v:shape id="_x0000_s1096" style="position:absolute;left:1152;top:2241;width:9936;height:0" coordorigin="1152,2241" coordsize="9936,0" path="m1152,2241r9936,e" filled="f" strokecolor="#f0eee1" strokeweight=".11325mm">
              <v:path arrowok="t"/>
            </v:shape>
            <v:shape id="_x0000_s1095" style="position:absolute;left:11083;top:2241;width:4;height:0" coordorigin="11083,2241" coordsize="4,0" path="m11083,2241r5,e" filled="f" strokecolor="#f0eee1" strokeweight=".11325mm">
              <v:path arrowok="t"/>
            </v:shape>
            <v:shape id="_x0000_s1094" style="position:absolute;left:11275;top:14511;width:59;height:46" coordorigin="11275,14511" coordsize="59,46" path="m11311,14520r-3,4l11303,14525r-6,l11297,14515r,14l11300,14529r6,2l11310,14538r2,5l11319,14543r-4,-6l11313,14534r-3,-6l11316,14524r,-6l11314,14513r-5,-2l11308,14516r3,4xe" fillcolor="#0b2d83" stroked="f">
              <v:path arrowok="t"/>
            </v:shape>
            <v:shape id="_x0000_s1093" style="position:absolute;left:11275;top:14511;width:59;height:46" coordorigin="11275,14511" coordsize="59,46" path="m11292,14543r5,l11297,14515r6,l11308,14516r1,-5l11303,14511r-11,l11292,14543xe" fillcolor="#0b2d83" stroked="f">
              <v:path arrowok="t"/>
            </v:shape>
            <v:shape id="_x0000_s1092" style="position:absolute;left:11275;top:14511;width:59;height:46" coordorigin="11275,14511" coordsize="59,46" path="m11280,14526r,-4l11282,14507r-3,5l11277,14516r-2,5l11275,14531r2,5l11279,14541r3,5l11286,14542r-5,-7l11280,14531r,-5xe" fillcolor="#0b2d83" stroked="f">
              <v:path arrowok="t"/>
            </v:shape>
            <v:shape id="_x0000_s1091" style="position:absolute;left:11275;top:14511;width:59;height:46" coordorigin="11275,14511" coordsize="59,46" path="m11282,14546r4,3l11290,14552r5,3l11300,14556r10,l11315,14555r5,-3l11324,14549r4,-3l11330,14541r3,-5l11334,14531r,-10l11333,14516r-3,-4l11328,14507r-4,-4l11319,14501r-4,-3l11310,14497r-10,l11295,14498r-5,3l11286,14503r-4,4l11280,14522r1,-4l11284,14514r5,-7l11297,14503r4,-1l11309,14502r4,1l11317,14505r7,5l11328,14518r1,4l11329,14531r-1,4l11326,14539r-5,7l11313,14550r-4,1l11301,14551r-4,-1l11293,14548r-7,-6l11282,14546xe" fillcolor="#0b2d83" stroked="f">
              <v:path arrowok="t"/>
            </v:shape>
            <v:shape id="_x0000_s1090" style="position:absolute;left:8796;top:14524;width:133;height:141" coordorigin="8796,14524" coordsize="133,141" path="m8923,14650r-8,-22l8914,14625r-4,-13l8902,14603r-13,-4l8889,14598r20,-9l8921,14572r2,-9l8923,14551r-7,-9l8907,14535r-15,-6l8873,14525r-23,-1l8827,14524r-20,2l8796,14527r,137l8829,14664r,-119l8833,14544r7,l8852,14544r26,4l8889,14563r,3l8881,14581r-23,7l8852,14588r-4,19l8870,14613r12,17l8882,14632r6,18l8892,14660r3,4l8929,14664r-6,-14xe" fillcolor="#0b2d83" stroked="f">
              <v:path arrowok="t"/>
            </v:shape>
            <v:shape id="_x0000_s1089" style="position:absolute;left:8796;top:14524;width:133;height:141" coordorigin="8796,14524" coordsize="133,141" path="m8829,14588r,19l8848,14607r4,-19l8829,14588xe" fillcolor="#0b2d83" stroked="f">
              <v:path arrowok="t"/>
            </v:shape>
            <v:shape id="_x0000_s1088" style="position:absolute;left:8959;top:14525;width:116;height:139" coordorigin="8959,14525" coordsize="116,139" path="m8993,14643r,-40l9066,14603r,-21l8993,14582r,-35l9071,14547r,-22l8959,14525r,139l9075,14664r,-21l8993,14643xe" fillcolor="#0b2d83" stroked="f">
              <v:path arrowok="t"/>
            </v:shape>
            <v:shape id="_x0000_s1087" style="position:absolute;left:9100;top:14523;width:151;height:144" coordorigin="9100,14523" coordsize="151,144" path="m9100,14596r4,21l9113,14634r14,14l9146,14658r24,7l9198,14667r17,-1l9236,14664r14,-4l9244,14639r-1,l9225,14644r-21,1l9197,14645r-27,-5l9151,14629r-12,-15l9135,14595r1,-6l9142,14570r15,-14l9178,14547r26,-3l9205,14544r22,2l9244,14551r8,-21l9246,14528r-17,-4l9203,14523r-9,l9168,14526r-23,8l9126,14545r-14,15l9103,14577r-3,19xe" fillcolor="#0b2d83" stroked="f">
              <v:path arrowok="t"/>
            </v:shape>
            <v:shape id="_x0000_s1086" style="position:absolute;left:9285;top:14524;width:133;height:141" coordorigin="9285,14524" coordsize="133,141" path="m9412,14650r-8,-22l9403,14625r-5,-13l9391,14603r-13,-4l9378,14598r19,-9l9410,14572r1,-9l9411,14551r-6,-9l9395,14535r-14,-6l9361,14525r-23,-1l9316,14524r-20,2l9285,14527r,137l9318,14664r,-119l9321,14544r8,l9341,14544r25,4l9378,14563r,3l9370,14581r-24,7l9341,14588r-4,19l9359,14613r11,17l9371,14632r6,18l9381,14660r3,4l9418,14664r-6,-14xe" fillcolor="#0b2d83" stroked="f">
              <v:path arrowok="t"/>
            </v:shape>
            <v:shape id="_x0000_s1085" style="position:absolute;left:9285;top:14524;width:133;height:141" coordorigin="9285,14524" coordsize="133,141" path="m9318,14588r,19l9337,14607r4,-19l9318,14588xe" fillcolor="#0b2d83" stroked="f">
              <v:path arrowok="t"/>
            </v:shape>
            <v:shape id="_x0000_s1084" style="position:absolute;left:9448;top:14525;width:150;height:142" coordorigin="9448,14525" coordsize="150,142" path="m9598,14525r-33,l9565,14604r-6,23l9545,14641r-23,5l9501,14641r-15,-14l9481,14603r,-78l9448,14525r,77l9451,14625r9,19l9476,14657r20,8l9521,14667r1,l9547,14664r21,-7l9584,14644r10,-18l9598,14602r,-77xe" fillcolor="#0b2d83" stroked="f">
              <v:path arrowok="t"/>
            </v:shape>
            <v:shape id="_x0000_s1083" style="position:absolute;left:9658;top:14525;width:0;height:139" coordorigin="9658,14525" coordsize="0,139" path="m9658,14525r,139e" filled="f" strokecolor="#0b2d83" strokeweight=".623mm">
              <v:path arrowok="t"/>
            </v:shape>
            <v:shape id="_x0000_s1082" style="position:absolute;left:9701;top:14525;width:146;height:139" coordorigin="9701,14525" coordsize="146,139" path="m9757,14547r,117l9790,14664r,-117l9847,14547r,-22l9701,14525r,22l9757,14547xe" fillcolor="#0b2d83" stroked="f">
              <v:path arrowok="t"/>
            </v:shape>
            <v:shape id="_x0000_s1081" style="position:absolute;left:10293;top:14525;width:0;height:139" coordorigin="10293,14525" coordsize="0,139" path="m10293,14525r,139e" filled="f" strokecolor="#0b2d83" strokeweight=".62267mm">
              <v:path arrowok="t"/>
            </v:shape>
            <v:shape id="_x0000_s1080" style="position:absolute;left:10369;top:14525;width:113;height:139" coordorigin="10369,14525" coordsize="113,139" path="m10402,14642r,-117l10369,14525r,139l10482,14664r,-22l10402,14642xe" fillcolor="#0b2d83" stroked="f">
              <v:path arrowok="t"/>
            </v:shape>
            <v:shape id="_x0000_s1079" style="position:absolute;left:10530;top:14525;width:0;height:139" coordorigin="10530,14525" coordsize="0,139" path="m10530,14525r,139e" filled="f" strokecolor="#0b2d83" strokeweight=".623mm">
              <v:path arrowok="t"/>
            </v:shape>
            <v:shape id="_x0000_s1078" style="position:absolute;left:10579;top:14525;width:146;height:139" coordorigin="10579,14525" coordsize="146,139" path="m10635,14547r,117l10668,14664r,-117l10724,14547r,-22l10579,14525r,22l10635,14547xe" fillcolor="#0b2d83" stroked="f">
              <v:path arrowok="t"/>
            </v:shape>
            <v:shape id="_x0000_s1077" style="position:absolute;left:10736;top:14525;width:169;height:139" coordorigin="10736,14525" coordsize="169,139" path="m10824,14561r4,8l10844,14604r-51,l10797,14525r-61,139l10771,14664r16,-40l10850,14624r18,40l10904,14664r-63,-139l10824,14561xe" fillcolor="#0b2d83" stroked="f">
              <v:path arrowok="t"/>
            </v:shape>
            <v:shape id="_x0000_s1076" style="position:absolute;left:10736;top:14525;width:169;height:139" coordorigin="10736,14525" coordsize="169,139" path="m10841,14525r-44,l10793,14604r16,-35l10812,14561r3,-9l10817,14545r1,l10821,14552r3,9l10841,14525xe" fillcolor="#0b2d83" stroked="f">
              <v:path arrowok="t"/>
            </v:shape>
            <v:shape id="_x0000_s1075" style="position:absolute;left:10940;top:14524;width:133;height:141" coordorigin="10940,14524" coordsize="133,141" path="m11067,14650r-8,-22l11058,14625r-4,-13l11046,14603r-13,-4l11033,14598r20,-9l11065,14572r2,-9l11067,14551r-6,-9l11051,14535r-15,-6l11017,14525r-23,-1l10971,14524r-20,2l10940,14527r,137l10973,14664r,-119l10977,14544r7,l10997,14544r25,4l11033,14563r1,3l11025,14581r-23,7l10996,14588r-3,19l11014,14613r12,17l11027,14632r5,18l11036,14660r3,4l11073,14664r-6,-14xe" fillcolor="#0b2d83" stroked="f">
              <v:path arrowok="t"/>
            </v:shape>
            <v:shape id="_x0000_s1074" style="position:absolute;left:10940;top:14524;width:133;height:141" coordorigin="10940,14524" coordsize="133,141" path="m10973,14588r,19l10993,14607r3,-19l10973,14588xe" fillcolor="#0b2d83" stroked="f">
              <v:path arrowok="t"/>
            </v:shape>
            <v:shape id="_x0000_s1073" style="position:absolute;left:11093;top:14525;width:158;height:139" coordorigin="11093,14525" coordsize="158,139" path="m11177,14580r-4,8l11172,14588r-5,-9l11162,14572r-7,-11l11132,14525r-39,l11154,14606r,58l11187,14664r,-59l11252,14525r-39,l11189,14562r-6,10l11177,14580xe" fillcolor="#0b2d83" stroked="f">
              <v:path arrowok="t"/>
            </v:shape>
            <v:shape id="_x0000_s1072" style="position:absolute;left:10186;top:14745;width:704;height:0" coordorigin="10186,14745" coordsize="704,0" path="m10186,14745r704,e" filled="f" strokecolor="#d10024" strokeweight=".17533mm">
              <v:path arrowok="t"/>
            </v:shape>
            <v:shape id="_x0000_s1071" style="position:absolute;left:9145;top:14745;width:731;height:0" coordorigin="9145,14745" coordsize="731,0" path="m9145,14745r731,e" filled="f" strokecolor="#d10024" strokeweight=".17533mm">
              <v:path arrowok="t"/>
            </v:shape>
            <v:shape id="_x0000_s1070" style="position:absolute;left:10131;top:14362;width:135;height:387" coordorigin="10131,14362" coordsize="135,387" path="m10226,14368r-29,6l10177,14380r-11,9l10160,14402r-3,17l10155,14435r-2,25l10152,14477r-1,19l10149,14518r-2,23l10145,14564r-2,25l10142,14613r-2,25l10138,14661r-2,22l10135,14704r-2,19l10132,14739r-1,10l10216,14749r,-327l10218,14400r6,-14l10239,14375r28,-13l10226,14368xe" fillcolor="#d10024" stroked="f">
              <v:path arrowok="t"/>
            </v:shape>
            <v:shape id="_x0000_s1069" style="position:absolute;left:9971;top:14380;width:202;height:368" coordorigin="9971,14380" coordsize="202,368" path="m10050,14749r62,-306l10118,14422r7,-14l10138,14398r23,-12l10173,14380r-38,6l10107,14391r-19,6l10074,14405r-8,11l10059,14431r-6,21l10049,14466r-4,13l10041,14494r-5,17l10031,14530r-6,21l10019,14573r-6,22l10007,14618r-6,23l9994,14664r-6,22l9983,14707r-6,20l9972,14745r-1,4l10050,14749xe" fillcolor="#d10024" stroked="f">
              <v:path arrowok="t"/>
            </v:shape>
            <v:shape id="_x0000_s1068" style="position:absolute;left:9823;top:14398;width:257;height:350" coordorigin="9823,14398" coordsize="257,350" path="m10007,14463r10,-20l10025,14429r12,-10l10055,14409r24,-11l10044,14404r-27,4l9997,14414r-14,7l9972,14430r-9,13l9954,14461r-7,15l9937,14497r-6,14l9924,14526r-8,18l9907,14562r-9,20l9889,14603r-10,21l9870,14645r-10,22l9850,14688r-10,21l9831,14730r-8,19l9896,14749r111,-286xe" fillcolor="#d10024" stroked="f">
              <v:path arrowok="t"/>
            </v:shape>
            <w10:wrap anchorx="page" anchory="page"/>
          </v:group>
        </w:pict>
      </w:r>
      <w:r w:rsidRPr="002C249F">
        <w:rPr>
          <w:rFonts w:asciiTheme="minorHAnsi" w:hAnsiTheme="minorHAnsi" w:cstheme="minorHAnsi"/>
          <w:b/>
          <w:w w:val="87"/>
          <w:position w:val="-1"/>
          <w:sz w:val="22"/>
          <w:szCs w:val="22"/>
        </w:rPr>
        <w:t>RESUME</w:t>
      </w:r>
      <w:r w:rsidRPr="002C249F">
        <w:rPr>
          <w:rFonts w:asciiTheme="minorHAnsi" w:hAnsiTheme="minorHAnsi" w:cstheme="minorHAnsi"/>
          <w:b/>
          <w:spacing w:val="-4"/>
          <w:w w:val="87"/>
          <w:position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b/>
          <w:w w:val="89"/>
          <w:position w:val="-1"/>
          <w:sz w:val="22"/>
          <w:szCs w:val="22"/>
        </w:rPr>
        <w:t>OF</w:t>
      </w:r>
      <w:r w:rsidRPr="002C249F">
        <w:rPr>
          <w:rFonts w:asciiTheme="minorHAnsi" w:hAnsiTheme="minorHAnsi" w:cstheme="minorHAnsi"/>
          <w:b/>
          <w:spacing w:val="-35"/>
          <w:position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b/>
          <w:spacing w:val="-2"/>
          <w:w w:val="89"/>
          <w:position w:val="-1"/>
          <w:sz w:val="22"/>
          <w:szCs w:val="22"/>
        </w:rPr>
        <w:t>“</w:t>
      </w:r>
      <w:r w:rsidRPr="002C249F">
        <w:rPr>
          <w:rFonts w:asciiTheme="minorHAnsi" w:hAnsiTheme="minorHAnsi" w:cstheme="minorHAnsi"/>
          <w:b/>
          <w:w w:val="89"/>
          <w:position w:val="-1"/>
          <w:sz w:val="22"/>
          <w:szCs w:val="22"/>
        </w:rPr>
        <w:t>SAM</w:t>
      </w:r>
      <w:r w:rsidRPr="002C249F">
        <w:rPr>
          <w:rFonts w:asciiTheme="minorHAnsi" w:hAnsiTheme="minorHAnsi" w:cstheme="minorHAnsi"/>
          <w:b/>
          <w:spacing w:val="24"/>
          <w:w w:val="89"/>
          <w:position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b/>
          <w:w w:val="89"/>
          <w:position w:val="-1"/>
          <w:sz w:val="22"/>
          <w:szCs w:val="22"/>
        </w:rPr>
        <w:t>JONES</w:t>
      </w:r>
      <w:r w:rsidRPr="002C249F">
        <w:rPr>
          <w:rFonts w:asciiTheme="minorHAnsi" w:hAnsiTheme="minorHAnsi" w:cstheme="minorHAnsi"/>
          <w:b/>
          <w:spacing w:val="-32"/>
          <w:w w:val="89"/>
          <w:position w:val="-1"/>
          <w:sz w:val="22"/>
          <w:szCs w:val="22"/>
        </w:rPr>
        <w:t>,</w:t>
      </w:r>
      <w:r w:rsidRPr="002C249F">
        <w:rPr>
          <w:rFonts w:asciiTheme="minorHAnsi" w:hAnsiTheme="minorHAnsi" w:cstheme="minorHAnsi"/>
          <w:b/>
          <w:w w:val="89"/>
          <w:position w:val="-1"/>
          <w:sz w:val="22"/>
          <w:szCs w:val="22"/>
        </w:rPr>
        <w:t>”</w:t>
      </w:r>
      <w:r w:rsidRPr="002C249F">
        <w:rPr>
          <w:rFonts w:asciiTheme="minorHAnsi" w:hAnsiTheme="minorHAnsi" w:cstheme="minorHAnsi"/>
          <w:b/>
          <w:spacing w:val="-16"/>
          <w:w w:val="89"/>
          <w:position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b/>
          <w:w w:val="89"/>
          <w:position w:val="-1"/>
          <w:sz w:val="22"/>
          <w:szCs w:val="22"/>
        </w:rPr>
        <w:t xml:space="preserve">JUNIOR </w:t>
      </w:r>
      <w:r w:rsidRPr="002C249F">
        <w:rPr>
          <w:rFonts w:asciiTheme="minorHAnsi" w:hAnsiTheme="minorHAnsi" w:cstheme="minorHAnsi"/>
          <w:b/>
          <w:position w:val="-1"/>
          <w:sz w:val="22"/>
          <w:szCs w:val="22"/>
        </w:rPr>
        <w:t>ENLISTED</w:t>
      </w:r>
    </w:p>
    <w:p w14:paraId="0F399ECF" w14:textId="77777777" w:rsidR="0099469D" w:rsidRPr="002C249F" w:rsidRDefault="0099469D" w:rsidP="002C249F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308E378D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5AF5F995" w14:textId="77777777" w:rsidR="0099469D" w:rsidRPr="002C249F" w:rsidRDefault="002C249F" w:rsidP="002C249F">
      <w:pPr>
        <w:ind w:left="4209" w:right="3999"/>
        <w:jc w:val="center"/>
        <w:rPr>
          <w:rFonts w:asciiTheme="minorHAnsi" w:eastAsia="Century Gothic" w:hAnsiTheme="minorHAnsi" w:cstheme="minorHAnsi"/>
          <w:sz w:val="22"/>
          <w:szCs w:val="22"/>
        </w:rPr>
      </w:pPr>
      <w:r w:rsidRPr="002C249F">
        <w:rPr>
          <w:rFonts w:asciiTheme="minorHAnsi" w:eastAsia="Century Gothic" w:hAnsiTheme="minorHAnsi" w:cstheme="minorHAnsi"/>
          <w:b/>
          <w:position w:val="-2"/>
          <w:sz w:val="22"/>
          <w:szCs w:val="22"/>
        </w:rPr>
        <w:t xml:space="preserve">Sam </w:t>
      </w:r>
      <w:r w:rsidRPr="002C249F">
        <w:rPr>
          <w:rFonts w:asciiTheme="minorHAnsi" w:eastAsia="Century Gothic" w:hAnsiTheme="minorHAnsi" w:cstheme="minorHAnsi"/>
          <w:b/>
          <w:position w:val="-2"/>
          <w:sz w:val="22"/>
          <w:szCs w:val="22"/>
        </w:rPr>
        <w:t>Jones</w:t>
      </w:r>
    </w:p>
    <w:p w14:paraId="2974AF68" w14:textId="77777777" w:rsidR="0099469D" w:rsidRPr="002C249F" w:rsidRDefault="0099469D" w:rsidP="002C249F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7C7A004B" w14:textId="77777777" w:rsidR="0099469D" w:rsidRPr="002C249F" w:rsidRDefault="002C249F" w:rsidP="002C249F">
      <w:pPr>
        <w:spacing w:before="33"/>
        <w:ind w:left="112"/>
        <w:rPr>
          <w:rFonts w:asciiTheme="minorHAnsi" w:eastAsia="Century Gothic" w:hAnsiTheme="minorHAnsi" w:cstheme="minorHAnsi"/>
          <w:sz w:val="22"/>
          <w:szCs w:val="22"/>
        </w:rPr>
      </w:pPr>
      <w:r w:rsidRPr="002C249F">
        <w:rPr>
          <w:rFonts w:asciiTheme="minorHAnsi" w:eastAsia="Century Gothic" w:hAnsiTheme="minorHAnsi" w:cstheme="minorHAnsi"/>
          <w:sz w:val="22"/>
          <w:szCs w:val="22"/>
        </w:rPr>
        <w:t>4444</w:t>
      </w:r>
      <w:r w:rsidRPr="002C249F">
        <w:rPr>
          <w:rFonts w:asciiTheme="minorHAnsi" w:eastAsia="Century Gothic" w:hAnsiTheme="minorHAnsi" w:cstheme="minorHAnsi"/>
          <w:spacing w:val="13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F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our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h</w:t>
      </w:r>
      <w:r w:rsidRPr="002C249F">
        <w:rPr>
          <w:rFonts w:asciiTheme="minorHAnsi" w:eastAsia="Century Gothic" w:hAnsiTheme="minorHAnsi" w:cstheme="minorHAnsi"/>
          <w:spacing w:val="21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St.,</w:t>
      </w:r>
      <w:r w:rsidRPr="002C249F">
        <w:rPr>
          <w:rFonts w:asciiTheme="minorHAnsi" w:eastAsia="Century Gothic" w:hAnsiTheme="minorHAnsi" w:cstheme="minorHAnsi"/>
          <w:spacing w:val="10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Kissimm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e,</w:t>
      </w:r>
      <w:r w:rsidRPr="002C249F">
        <w:rPr>
          <w:rFonts w:asciiTheme="minorHAnsi" w:eastAsia="Century Gothic" w:hAnsiTheme="minorHAnsi" w:cstheme="minorHAnsi"/>
          <w:spacing w:val="34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F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or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da</w:t>
      </w:r>
      <w:r w:rsidRPr="002C249F">
        <w:rPr>
          <w:rFonts w:asciiTheme="minorHAnsi" w:eastAsia="Century Gothic" w:hAnsiTheme="minorHAnsi" w:cstheme="minorHAnsi"/>
          <w:spacing w:val="22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 xml:space="preserve">12345                 </w:t>
      </w:r>
      <w:r w:rsidRPr="002C249F">
        <w:rPr>
          <w:rFonts w:asciiTheme="minorHAnsi" w:eastAsia="Century Gothic" w:hAnsiTheme="minorHAnsi" w:cstheme="minorHAnsi"/>
          <w:spacing w:val="6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pacing w:val="-3"/>
          <w:sz w:val="22"/>
          <w:szCs w:val="22"/>
        </w:rPr>
        <w:t>W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o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r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k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:</w:t>
      </w:r>
      <w:r w:rsidRPr="002C249F">
        <w:rPr>
          <w:rFonts w:asciiTheme="minorHAnsi" w:eastAsia="Century Gothic" w:hAnsiTheme="minorHAnsi" w:cstheme="minorHAnsi"/>
          <w:spacing w:val="20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pacing w:val="-2"/>
          <w:sz w:val="22"/>
          <w:szCs w:val="22"/>
        </w:rPr>
        <w:t>(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12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3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)</w:t>
      </w:r>
      <w:r w:rsidRPr="002C249F">
        <w:rPr>
          <w:rFonts w:asciiTheme="minorHAnsi" w:eastAsia="Century Gothic" w:hAnsiTheme="minorHAnsi" w:cstheme="minorHAnsi"/>
          <w:spacing w:val="13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 xml:space="preserve">456-7890      </w:t>
      </w:r>
      <w:r w:rsidRPr="002C249F">
        <w:rPr>
          <w:rFonts w:asciiTheme="minorHAnsi" w:eastAsia="Century Gothic" w:hAnsiTheme="minorHAnsi" w:cstheme="minorHAnsi"/>
          <w:spacing w:val="26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Home:</w:t>
      </w:r>
      <w:r w:rsidRPr="002C249F">
        <w:rPr>
          <w:rFonts w:asciiTheme="minorHAnsi" w:eastAsia="Century Gothic" w:hAnsiTheme="minorHAnsi" w:cstheme="minorHAnsi"/>
          <w:spacing w:val="20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pacing w:val="-2"/>
          <w:sz w:val="22"/>
          <w:szCs w:val="22"/>
        </w:rPr>
        <w:t>(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12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3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)</w:t>
      </w:r>
      <w:r w:rsidRPr="002C249F">
        <w:rPr>
          <w:rFonts w:asciiTheme="minorHAnsi" w:eastAsia="Century Gothic" w:hAnsiTheme="minorHAnsi" w:cstheme="minorHAnsi"/>
          <w:spacing w:val="12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4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5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 xml:space="preserve">6-7890          </w:t>
      </w:r>
      <w:r w:rsidRPr="002C249F">
        <w:rPr>
          <w:rFonts w:asciiTheme="minorHAnsi" w:eastAsia="Century Gothic" w:hAnsiTheme="minorHAnsi" w:cstheme="minorHAnsi"/>
          <w:spacing w:val="25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pacing w:val="-35"/>
          <w:sz w:val="22"/>
          <w:szCs w:val="22"/>
        </w:rPr>
        <w:t xml:space="preserve"> </w:t>
      </w:r>
      <w:hyperlink r:id="rId12">
        <w:r w:rsidRPr="002C249F">
          <w:rPr>
            <w:rFonts w:asciiTheme="minorHAnsi" w:eastAsia="Century Gothic" w:hAnsiTheme="minorHAnsi" w:cstheme="minorHAnsi"/>
            <w:sz w:val="22"/>
            <w:szCs w:val="22"/>
            <w:u w:color="0000FF"/>
          </w:rPr>
          <w:t>samjones44@earth</w:t>
        </w:r>
        <w:r w:rsidRPr="002C249F">
          <w:rPr>
            <w:rFonts w:asciiTheme="minorHAnsi" w:eastAsia="Century Gothic" w:hAnsiTheme="minorHAnsi" w:cstheme="minorHAnsi"/>
            <w:spacing w:val="2"/>
            <w:sz w:val="22"/>
            <w:szCs w:val="22"/>
            <w:u w:color="0000FF"/>
          </w:rPr>
          <w:t>l</w:t>
        </w:r>
        <w:r w:rsidRPr="002C249F">
          <w:rPr>
            <w:rFonts w:asciiTheme="minorHAnsi" w:eastAsia="Century Gothic" w:hAnsiTheme="minorHAnsi" w:cstheme="minorHAnsi"/>
            <w:w w:val="105"/>
            <w:sz w:val="22"/>
            <w:szCs w:val="22"/>
            <w:u w:color="0000FF"/>
          </w:rPr>
          <w:t>ink</w:t>
        </w:r>
        <w:r w:rsidRPr="002C249F">
          <w:rPr>
            <w:rFonts w:asciiTheme="minorHAnsi" w:eastAsia="Century Gothic" w:hAnsiTheme="minorHAnsi" w:cstheme="minorHAnsi"/>
            <w:spacing w:val="-1"/>
            <w:w w:val="105"/>
            <w:sz w:val="22"/>
            <w:szCs w:val="22"/>
            <w:u w:color="0000FF"/>
          </w:rPr>
          <w:t>.</w:t>
        </w:r>
        <w:r w:rsidRPr="002C249F">
          <w:rPr>
            <w:rFonts w:asciiTheme="minorHAnsi" w:eastAsia="Century Gothic" w:hAnsiTheme="minorHAnsi" w:cstheme="minorHAnsi"/>
            <w:w w:val="105"/>
            <w:sz w:val="22"/>
            <w:szCs w:val="22"/>
            <w:u w:color="0000FF"/>
          </w:rPr>
          <w:t>net</w:t>
        </w:r>
      </w:hyperlink>
    </w:p>
    <w:p w14:paraId="6F6A4371" w14:textId="77777777" w:rsidR="0099469D" w:rsidRPr="002C249F" w:rsidRDefault="0099469D" w:rsidP="002C249F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AAA2C2D" w14:textId="77777777" w:rsidR="0099469D" w:rsidRPr="002C249F" w:rsidRDefault="002C249F" w:rsidP="002C249F">
      <w:pPr>
        <w:ind w:left="112"/>
        <w:rPr>
          <w:rFonts w:asciiTheme="minorHAnsi" w:eastAsia="Century Gothic" w:hAnsiTheme="minorHAnsi" w:cstheme="minorHAnsi"/>
          <w:sz w:val="22"/>
          <w:szCs w:val="22"/>
        </w:rPr>
      </w:pPr>
      <w:r w:rsidRPr="002C249F">
        <w:rPr>
          <w:rFonts w:asciiTheme="minorHAnsi" w:eastAsia="Century Gothic" w:hAnsiTheme="minorHAnsi" w:cstheme="minorHAnsi"/>
          <w:b/>
          <w:sz w:val="22"/>
          <w:szCs w:val="22"/>
          <w:u w:color="000000"/>
        </w:rPr>
        <w:t>C</w:t>
      </w:r>
      <w:r w:rsidRPr="002C249F">
        <w:rPr>
          <w:rFonts w:asciiTheme="minorHAnsi" w:eastAsia="Century Gothic" w:hAnsiTheme="minorHAnsi" w:cstheme="minorHAnsi"/>
          <w:b/>
          <w:sz w:val="22"/>
          <w:szCs w:val="22"/>
          <w:u w:color="000000"/>
        </w:rPr>
        <w:t>AREER</w:t>
      </w:r>
      <w:r w:rsidRPr="002C249F">
        <w:rPr>
          <w:rFonts w:asciiTheme="minorHAnsi" w:eastAsia="Century Gothic" w:hAnsiTheme="minorHAnsi" w:cstheme="minorHAnsi"/>
          <w:b/>
          <w:spacing w:val="11"/>
          <w:sz w:val="22"/>
          <w:szCs w:val="22"/>
          <w:u w:color="000000"/>
        </w:rPr>
        <w:t xml:space="preserve"> </w:t>
      </w:r>
      <w:r w:rsidRPr="002C249F">
        <w:rPr>
          <w:rFonts w:asciiTheme="minorHAnsi" w:eastAsia="Century Gothic" w:hAnsiTheme="minorHAnsi" w:cstheme="minorHAnsi"/>
          <w:b/>
          <w:sz w:val="22"/>
          <w:szCs w:val="22"/>
          <w:u w:color="000000"/>
        </w:rPr>
        <w:t>S</w:t>
      </w:r>
      <w:r w:rsidRPr="002C249F">
        <w:rPr>
          <w:rFonts w:asciiTheme="minorHAnsi" w:eastAsia="Century Gothic" w:hAnsiTheme="minorHAnsi" w:cstheme="minorHAnsi"/>
          <w:b/>
          <w:spacing w:val="1"/>
          <w:w w:val="102"/>
          <w:sz w:val="22"/>
          <w:szCs w:val="22"/>
          <w:u w:color="000000"/>
        </w:rPr>
        <w:t>UM</w:t>
      </w:r>
      <w:r w:rsidRPr="002C249F">
        <w:rPr>
          <w:rFonts w:asciiTheme="minorHAnsi" w:eastAsia="Century Gothic" w:hAnsiTheme="minorHAnsi" w:cstheme="minorHAnsi"/>
          <w:b/>
          <w:w w:val="102"/>
          <w:sz w:val="22"/>
          <w:szCs w:val="22"/>
          <w:u w:color="000000"/>
        </w:rPr>
        <w:t>MA</w:t>
      </w:r>
      <w:r w:rsidRPr="002C249F">
        <w:rPr>
          <w:rFonts w:asciiTheme="minorHAnsi" w:eastAsia="Century Gothic" w:hAnsiTheme="minorHAnsi" w:cstheme="minorHAnsi"/>
          <w:b/>
          <w:spacing w:val="1"/>
          <w:w w:val="102"/>
          <w:sz w:val="22"/>
          <w:szCs w:val="22"/>
          <w:u w:color="000000"/>
        </w:rPr>
        <w:t>R</w:t>
      </w:r>
      <w:r w:rsidRPr="002C249F">
        <w:rPr>
          <w:rFonts w:asciiTheme="minorHAnsi" w:eastAsia="Century Gothic" w:hAnsiTheme="minorHAnsi" w:cstheme="minorHAnsi"/>
          <w:b/>
          <w:w w:val="102"/>
          <w:sz w:val="22"/>
          <w:szCs w:val="22"/>
          <w:u w:color="000000"/>
        </w:rPr>
        <w:t>Y</w:t>
      </w:r>
      <w:r w:rsidRPr="002C249F">
        <w:rPr>
          <w:rFonts w:asciiTheme="minorHAnsi" w:eastAsia="Century Gothic" w:hAnsiTheme="minorHAnsi" w:cstheme="minorHAnsi"/>
          <w:b/>
          <w:sz w:val="22"/>
          <w:szCs w:val="22"/>
          <w:u w:color="000000"/>
        </w:rPr>
        <w:t>:</w:t>
      </w:r>
    </w:p>
    <w:p w14:paraId="4D6DAA5D" w14:textId="77777777" w:rsidR="0099469D" w:rsidRPr="002C249F" w:rsidRDefault="0099469D" w:rsidP="002C249F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032DA0D5" w14:textId="77777777" w:rsidR="0099469D" w:rsidRPr="002C249F" w:rsidRDefault="002C249F" w:rsidP="002C249F">
      <w:pPr>
        <w:ind w:left="112" w:right="82"/>
        <w:rPr>
          <w:rFonts w:asciiTheme="minorHAnsi" w:eastAsia="Century Gothic" w:hAnsiTheme="minorHAnsi" w:cstheme="minorHAnsi"/>
          <w:sz w:val="22"/>
          <w:szCs w:val="22"/>
        </w:rPr>
      </w:pPr>
      <w:r w:rsidRPr="002C249F">
        <w:rPr>
          <w:rFonts w:asciiTheme="minorHAnsi" w:eastAsia="Century Gothic" w:hAnsiTheme="minorHAnsi" w:cstheme="minorHAnsi"/>
          <w:sz w:val="22"/>
          <w:szCs w:val="22"/>
        </w:rPr>
        <w:t>Former</w:t>
      </w:r>
      <w:r w:rsidRPr="002C249F">
        <w:rPr>
          <w:rFonts w:asciiTheme="minorHAnsi" w:eastAsia="Century Gothic" w:hAnsiTheme="minorHAnsi" w:cstheme="minorHAnsi"/>
          <w:spacing w:val="16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M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r</w:t>
      </w:r>
      <w:r w:rsidRPr="002C249F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249F">
        <w:rPr>
          <w:rFonts w:asciiTheme="minorHAnsi" w:eastAsia="Century Gothic" w:hAnsiTheme="minorHAnsi" w:cstheme="minorHAnsi"/>
          <w:spacing w:val="-2"/>
          <w:sz w:val="22"/>
          <w:szCs w:val="22"/>
        </w:rPr>
        <w:t>n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e</w:t>
      </w:r>
      <w:r w:rsidRPr="002C249F">
        <w:rPr>
          <w:rFonts w:asciiTheme="minorHAnsi" w:eastAsia="Century Gothic" w:hAnsiTheme="minorHAnsi" w:cstheme="minorHAnsi"/>
          <w:spacing w:val="17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pacing w:val="-3"/>
          <w:sz w:val="22"/>
          <w:szCs w:val="22"/>
        </w:rPr>
        <w:t>w</w:t>
      </w:r>
      <w:r w:rsidRPr="002C249F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th</w:t>
      </w:r>
      <w:r w:rsidRPr="002C249F">
        <w:rPr>
          <w:rFonts w:asciiTheme="minorHAnsi" w:eastAsia="Century Gothic" w:hAnsiTheme="minorHAnsi" w:cstheme="minorHAnsi"/>
          <w:spacing w:val="9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rong</w:t>
      </w:r>
      <w:r w:rsidRPr="002C249F">
        <w:rPr>
          <w:rFonts w:asciiTheme="minorHAnsi" w:eastAsia="Century Gothic" w:hAnsiTheme="minorHAnsi" w:cstheme="minorHAnsi"/>
          <w:spacing w:val="15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a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vi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o</w:t>
      </w:r>
      <w:r w:rsidRPr="002C249F">
        <w:rPr>
          <w:rFonts w:asciiTheme="minorHAnsi" w:eastAsia="Century Gothic" w:hAnsiTheme="minorHAnsi" w:cstheme="minorHAnsi"/>
          <w:spacing w:val="-2"/>
          <w:sz w:val="22"/>
          <w:szCs w:val="22"/>
        </w:rPr>
        <w:t>n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cs</w:t>
      </w:r>
      <w:r w:rsidRPr="002C249F">
        <w:rPr>
          <w:rFonts w:asciiTheme="minorHAnsi" w:eastAsia="Century Gothic" w:hAnsiTheme="minorHAnsi" w:cstheme="minorHAnsi"/>
          <w:spacing w:val="19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and</w:t>
      </w:r>
      <w:r w:rsidRPr="002C249F">
        <w:rPr>
          <w:rFonts w:asciiTheme="minorHAnsi" w:eastAsia="Century Gothic" w:hAnsiTheme="minorHAnsi" w:cstheme="minorHAnsi"/>
          <w:spacing w:val="8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equ</w:t>
      </w:r>
      <w:r w:rsidRPr="002C249F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pment</w:t>
      </w:r>
      <w:r w:rsidRPr="002C249F">
        <w:rPr>
          <w:rFonts w:asciiTheme="minorHAnsi" w:eastAsia="Century Gothic" w:hAnsiTheme="minorHAnsi" w:cstheme="minorHAnsi"/>
          <w:spacing w:val="26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m</w:t>
      </w:r>
      <w:r w:rsidRPr="002C249F">
        <w:rPr>
          <w:rFonts w:asciiTheme="minorHAnsi" w:eastAsia="Century Gothic" w:hAnsiTheme="minorHAnsi" w:cstheme="minorHAnsi"/>
          <w:spacing w:val="-2"/>
          <w:sz w:val="22"/>
          <w:szCs w:val="22"/>
        </w:rPr>
        <w:t>a</w:t>
      </w:r>
      <w:r w:rsidRPr="002C249F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nt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n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nce</w:t>
      </w:r>
      <w:r w:rsidRPr="002C249F">
        <w:rPr>
          <w:rFonts w:asciiTheme="minorHAnsi" w:eastAsia="Century Gothic" w:hAnsiTheme="minorHAnsi" w:cstheme="minorHAnsi"/>
          <w:spacing w:val="33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b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ckgro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n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d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;</w:t>
      </w:r>
      <w:r w:rsidRPr="002C249F">
        <w:rPr>
          <w:rFonts w:asciiTheme="minorHAnsi" w:eastAsia="Century Gothic" w:hAnsiTheme="minorHAnsi" w:cstheme="minorHAnsi"/>
          <w:spacing w:val="30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e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f-mo</w:t>
      </w:r>
      <w:r w:rsidRPr="002C249F">
        <w:rPr>
          <w:rFonts w:asciiTheme="minorHAnsi" w:eastAsia="Century Gothic" w:hAnsiTheme="minorHAnsi" w:cstheme="minorHAnsi"/>
          <w:spacing w:val="-2"/>
          <w:sz w:val="22"/>
          <w:szCs w:val="22"/>
        </w:rPr>
        <w:t>t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C249F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ated</w:t>
      </w:r>
      <w:r w:rsidRPr="002C249F">
        <w:rPr>
          <w:rFonts w:asciiTheme="minorHAnsi" w:eastAsia="Century Gothic" w:hAnsiTheme="minorHAnsi" w:cstheme="minorHAnsi"/>
          <w:spacing w:val="33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super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v</w:t>
      </w:r>
      <w:r w:rsidRPr="002C249F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sor</w:t>
      </w:r>
      <w:r w:rsidRPr="002C249F">
        <w:rPr>
          <w:rFonts w:asciiTheme="minorHAnsi" w:eastAsia="Century Gothic" w:hAnsiTheme="minorHAnsi" w:cstheme="minorHAnsi"/>
          <w:spacing w:val="23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pacing w:val="-2"/>
          <w:sz w:val="22"/>
          <w:szCs w:val="22"/>
        </w:rPr>
        <w:t>w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o</w:t>
      </w:r>
      <w:r w:rsidRPr="002C249F">
        <w:rPr>
          <w:rFonts w:asciiTheme="minorHAnsi" w:eastAsia="Century Gothic" w:hAnsiTheme="minorHAnsi" w:cstheme="minorHAnsi"/>
          <w:spacing w:val="10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w w:val="103"/>
          <w:sz w:val="22"/>
          <w:szCs w:val="22"/>
        </w:rPr>
        <w:t>has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b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en</w:t>
      </w:r>
      <w:r w:rsidRPr="002C249F">
        <w:rPr>
          <w:rFonts w:asciiTheme="minorHAnsi" w:eastAsia="Century Gothic" w:hAnsiTheme="minorHAnsi" w:cstheme="minorHAnsi"/>
          <w:spacing w:val="15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a</w:t>
      </w:r>
      <w:r w:rsidRPr="002C249F">
        <w:rPr>
          <w:rFonts w:asciiTheme="minorHAnsi" w:eastAsia="Century Gothic" w:hAnsiTheme="minorHAnsi" w:cstheme="minorHAnsi"/>
          <w:spacing w:val="-2"/>
          <w:sz w:val="22"/>
          <w:szCs w:val="22"/>
        </w:rPr>
        <w:t>w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arded</w:t>
      </w:r>
      <w:r w:rsidRPr="002C249F">
        <w:rPr>
          <w:rFonts w:asciiTheme="minorHAnsi" w:eastAsia="Century Gothic" w:hAnsiTheme="minorHAnsi" w:cstheme="minorHAnsi"/>
          <w:spacing w:val="22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pr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o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gress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C249F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2C249F">
        <w:rPr>
          <w:rFonts w:asciiTheme="minorHAnsi" w:eastAsia="Century Gothic" w:hAnsiTheme="minorHAnsi" w:cstheme="minorHAnsi"/>
          <w:spacing w:val="-2"/>
          <w:sz w:val="22"/>
          <w:szCs w:val="22"/>
        </w:rPr>
        <w:t>e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y</w:t>
      </w:r>
      <w:r w:rsidRPr="002C249F">
        <w:rPr>
          <w:rFonts w:asciiTheme="minorHAnsi" w:eastAsia="Century Gothic" w:hAnsiTheme="minorHAnsi" w:cstheme="minorHAnsi"/>
          <w:spacing w:val="29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more</w:t>
      </w:r>
      <w:r w:rsidRPr="002C249F">
        <w:rPr>
          <w:rFonts w:asciiTheme="minorHAnsi" w:eastAsia="Century Gothic" w:hAnsiTheme="minorHAnsi" w:cstheme="minorHAnsi"/>
          <w:spacing w:val="12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resp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o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ns</w:t>
      </w:r>
      <w:r w:rsidRPr="002C249F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249F">
        <w:rPr>
          <w:rFonts w:asciiTheme="minorHAnsi" w:eastAsia="Century Gothic" w:hAnsiTheme="minorHAnsi" w:cstheme="minorHAnsi"/>
          <w:spacing w:val="-2"/>
          <w:sz w:val="22"/>
          <w:szCs w:val="22"/>
        </w:rPr>
        <w:t>b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e</w:t>
      </w:r>
      <w:r w:rsidRPr="002C249F">
        <w:rPr>
          <w:rFonts w:asciiTheme="minorHAnsi" w:eastAsia="Century Gothic" w:hAnsiTheme="minorHAnsi" w:cstheme="minorHAnsi"/>
          <w:spacing w:val="26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ro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e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;</w:t>
      </w:r>
      <w:r w:rsidRPr="002C249F">
        <w:rPr>
          <w:rFonts w:asciiTheme="minorHAnsi" w:eastAsia="Century Gothic" w:hAnsiTheme="minorHAnsi" w:cstheme="minorHAnsi"/>
          <w:spacing w:val="11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and</w:t>
      </w:r>
      <w:r w:rsidRPr="002C249F">
        <w:rPr>
          <w:rFonts w:asciiTheme="minorHAnsi" w:eastAsia="Century Gothic" w:hAnsiTheme="minorHAnsi" w:cstheme="minorHAnsi"/>
          <w:spacing w:val="9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a</w:t>
      </w:r>
      <w:r w:rsidRPr="002C249F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strong</w:t>
      </w:r>
      <w:r w:rsidRPr="002C249F">
        <w:rPr>
          <w:rFonts w:asciiTheme="minorHAnsi" w:eastAsia="Century Gothic" w:hAnsiTheme="minorHAnsi" w:cstheme="minorHAnsi"/>
          <w:spacing w:val="14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comm</w:t>
      </w:r>
      <w:r w:rsidRPr="002C249F">
        <w:rPr>
          <w:rFonts w:asciiTheme="minorHAnsi" w:eastAsia="Century Gothic" w:hAnsiTheme="minorHAnsi" w:cstheme="minorHAnsi"/>
          <w:spacing w:val="-3"/>
          <w:sz w:val="22"/>
          <w:szCs w:val="22"/>
        </w:rPr>
        <w:t>u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2C249F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c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t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r</w:t>
      </w:r>
      <w:r w:rsidRPr="002C249F">
        <w:rPr>
          <w:rFonts w:asciiTheme="minorHAnsi" w:eastAsia="Century Gothic" w:hAnsiTheme="minorHAnsi" w:cstheme="minorHAnsi"/>
          <w:spacing w:val="37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pacing w:val="-2"/>
          <w:sz w:val="22"/>
          <w:szCs w:val="22"/>
        </w:rPr>
        <w:t>w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ho</w:t>
      </w:r>
      <w:r w:rsidRPr="002C249F">
        <w:rPr>
          <w:rFonts w:asciiTheme="minorHAnsi" w:eastAsia="Century Gothic" w:hAnsiTheme="minorHAnsi" w:cstheme="minorHAnsi"/>
          <w:spacing w:val="10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s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r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esu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ts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-d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C249F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e</w:t>
      </w:r>
      <w:r w:rsidRPr="002C249F">
        <w:rPr>
          <w:rFonts w:asciiTheme="minorHAnsi" w:eastAsia="Century Gothic" w:hAnsiTheme="minorHAnsi" w:cstheme="minorHAnsi"/>
          <w:spacing w:val="27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pacing w:val="-3"/>
          <w:sz w:val="22"/>
          <w:szCs w:val="22"/>
        </w:rPr>
        <w:t>w</w:t>
      </w:r>
      <w:r w:rsidRPr="002C249F">
        <w:rPr>
          <w:rFonts w:asciiTheme="minorHAnsi" w:eastAsia="Century Gothic" w:hAnsiTheme="minorHAnsi" w:cstheme="minorHAnsi"/>
          <w:spacing w:val="3"/>
          <w:sz w:val="22"/>
          <w:szCs w:val="22"/>
        </w:rPr>
        <w:t>i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h</w:t>
      </w:r>
      <w:r w:rsidRPr="002C249F">
        <w:rPr>
          <w:rFonts w:asciiTheme="minorHAnsi" w:eastAsia="Century Gothic" w:hAnsiTheme="minorHAnsi" w:cstheme="minorHAnsi"/>
          <w:spacing w:val="9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pacing w:val="-1"/>
          <w:w w:val="103"/>
          <w:sz w:val="22"/>
          <w:szCs w:val="22"/>
        </w:rPr>
        <w:t>a</w:t>
      </w:r>
      <w:r w:rsidRPr="002C249F">
        <w:rPr>
          <w:rFonts w:asciiTheme="minorHAnsi" w:eastAsia="Century Gothic" w:hAnsiTheme="minorHAnsi" w:cstheme="minorHAnsi"/>
          <w:w w:val="103"/>
          <w:sz w:val="22"/>
          <w:szCs w:val="22"/>
        </w:rPr>
        <w:t>n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en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t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2C249F">
        <w:rPr>
          <w:rFonts w:asciiTheme="minorHAnsi" w:eastAsia="Century Gothic" w:hAnsiTheme="minorHAnsi" w:cstheme="minorHAnsi"/>
          <w:spacing w:val="-2"/>
          <w:sz w:val="22"/>
          <w:szCs w:val="22"/>
        </w:rPr>
        <w:t>s</w:t>
      </w:r>
      <w:r w:rsidRPr="002C249F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ast</w:t>
      </w:r>
      <w:r w:rsidRPr="002C249F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c</w:t>
      </w:r>
      <w:r w:rsidRPr="002C249F">
        <w:rPr>
          <w:rFonts w:asciiTheme="minorHAnsi" w:eastAsia="Century Gothic" w:hAnsiTheme="minorHAnsi" w:cstheme="minorHAnsi"/>
          <w:spacing w:val="27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at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t</w:t>
      </w:r>
      <w:r w:rsidRPr="002C249F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ude</w:t>
      </w:r>
      <w:r w:rsidRPr="002C249F">
        <w:rPr>
          <w:rFonts w:asciiTheme="minorHAnsi" w:eastAsia="Century Gothic" w:hAnsiTheme="minorHAnsi" w:cstheme="minorHAnsi"/>
          <w:spacing w:val="21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t</w:t>
      </w:r>
      <w:r w:rsidRPr="002C249F">
        <w:rPr>
          <w:rFonts w:asciiTheme="minorHAnsi" w:eastAsia="Century Gothic" w:hAnsiTheme="minorHAnsi" w:cstheme="minorHAnsi"/>
          <w:spacing w:val="2"/>
          <w:sz w:val="22"/>
          <w:szCs w:val="22"/>
        </w:rPr>
        <w:t>o</w:t>
      </w:r>
      <w:r w:rsidRPr="002C249F">
        <w:rPr>
          <w:rFonts w:asciiTheme="minorHAnsi" w:eastAsia="Century Gothic" w:hAnsiTheme="minorHAnsi" w:cstheme="minorHAnsi"/>
          <w:spacing w:val="-2"/>
          <w:sz w:val="22"/>
          <w:szCs w:val="22"/>
        </w:rPr>
        <w:t>w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rd</w:t>
      </w:r>
      <w:r w:rsidRPr="002C249F">
        <w:rPr>
          <w:rFonts w:asciiTheme="minorHAnsi" w:eastAsia="Century Gothic" w:hAnsiTheme="minorHAnsi" w:cstheme="minorHAnsi"/>
          <w:spacing w:val="17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su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p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o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rt</w:t>
      </w:r>
      <w:r w:rsidRPr="002C249F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ng</w:t>
      </w:r>
      <w:r w:rsidRPr="002C249F">
        <w:rPr>
          <w:rFonts w:asciiTheme="minorHAnsi" w:eastAsia="Century Gothic" w:hAnsiTheme="minorHAnsi" w:cstheme="minorHAnsi"/>
          <w:spacing w:val="25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an</w:t>
      </w:r>
      <w:r w:rsidRPr="002C249F">
        <w:rPr>
          <w:rFonts w:asciiTheme="minorHAnsi" w:eastAsia="Century Gothic" w:hAnsiTheme="minorHAnsi" w:cstheme="minorHAnsi"/>
          <w:spacing w:val="6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organ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zat</w:t>
      </w:r>
      <w:r w:rsidRPr="002C249F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on’s</w:t>
      </w:r>
      <w:r w:rsidRPr="002C249F">
        <w:rPr>
          <w:rFonts w:asciiTheme="minorHAnsi" w:eastAsia="Century Gothic" w:hAnsiTheme="minorHAnsi" w:cstheme="minorHAnsi"/>
          <w:spacing w:val="33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v</w:t>
      </w:r>
      <w:r w:rsidRPr="002C249F">
        <w:rPr>
          <w:rFonts w:asciiTheme="minorHAnsi" w:eastAsia="Century Gothic" w:hAnsiTheme="minorHAnsi" w:cstheme="minorHAnsi"/>
          <w:spacing w:val="-2"/>
          <w:sz w:val="22"/>
          <w:szCs w:val="22"/>
        </w:rPr>
        <w:t>e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ra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l</w:t>
      </w:r>
      <w:r w:rsidRPr="002C249F">
        <w:rPr>
          <w:rFonts w:asciiTheme="minorHAnsi" w:eastAsia="Century Gothic" w:hAnsiTheme="minorHAnsi" w:cstheme="minorHAnsi"/>
          <w:spacing w:val="16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w w:val="103"/>
          <w:sz w:val="22"/>
          <w:szCs w:val="22"/>
        </w:rPr>
        <w:t>m</w:t>
      </w:r>
      <w:r w:rsidRPr="002C249F">
        <w:rPr>
          <w:rFonts w:asciiTheme="minorHAnsi" w:eastAsia="Century Gothic" w:hAnsiTheme="minorHAnsi" w:cstheme="minorHAnsi"/>
          <w:spacing w:val="1"/>
          <w:w w:val="103"/>
          <w:sz w:val="22"/>
          <w:szCs w:val="22"/>
        </w:rPr>
        <w:t>i</w:t>
      </w:r>
      <w:r w:rsidRPr="002C249F">
        <w:rPr>
          <w:rFonts w:asciiTheme="minorHAnsi" w:eastAsia="Century Gothic" w:hAnsiTheme="minorHAnsi" w:cstheme="minorHAnsi"/>
          <w:w w:val="103"/>
          <w:sz w:val="22"/>
          <w:szCs w:val="22"/>
        </w:rPr>
        <w:t>s</w:t>
      </w:r>
      <w:r w:rsidRPr="002C249F">
        <w:rPr>
          <w:rFonts w:asciiTheme="minorHAnsi" w:eastAsia="Century Gothic" w:hAnsiTheme="minorHAnsi" w:cstheme="minorHAnsi"/>
          <w:spacing w:val="-1"/>
          <w:w w:val="103"/>
          <w:sz w:val="22"/>
          <w:szCs w:val="22"/>
        </w:rPr>
        <w:t>s</w:t>
      </w:r>
      <w:r w:rsidRPr="002C249F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i</w:t>
      </w:r>
      <w:r w:rsidRPr="002C249F">
        <w:rPr>
          <w:rFonts w:asciiTheme="minorHAnsi" w:eastAsia="Century Gothic" w:hAnsiTheme="minorHAnsi" w:cstheme="minorHAnsi"/>
          <w:w w:val="103"/>
          <w:sz w:val="22"/>
          <w:szCs w:val="22"/>
        </w:rPr>
        <w:t>on.</w:t>
      </w:r>
    </w:p>
    <w:p w14:paraId="087FC634" w14:textId="77777777" w:rsidR="0099469D" w:rsidRPr="002C249F" w:rsidRDefault="0099469D" w:rsidP="002C249F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28E35C90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3562B61A" w14:textId="77777777" w:rsidR="0099469D" w:rsidRPr="002C249F" w:rsidRDefault="002C249F" w:rsidP="002C249F">
      <w:pPr>
        <w:ind w:left="112"/>
        <w:rPr>
          <w:rFonts w:asciiTheme="minorHAnsi" w:eastAsia="Century Gothic" w:hAnsiTheme="minorHAnsi" w:cstheme="minorHAnsi"/>
          <w:sz w:val="22"/>
          <w:szCs w:val="22"/>
        </w:rPr>
      </w:pPr>
      <w:r w:rsidRPr="002C249F">
        <w:rPr>
          <w:rFonts w:asciiTheme="minorHAnsi" w:eastAsia="Century Gothic" w:hAnsiTheme="minorHAnsi" w:cstheme="minorHAnsi"/>
          <w:b/>
          <w:position w:val="-1"/>
          <w:sz w:val="22"/>
          <w:szCs w:val="22"/>
          <w:u w:color="000000"/>
        </w:rPr>
        <w:t>P</w:t>
      </w:r>
      <w:r w:rsidRPr="002C249F">
        <w:rPr>
          <w:rFonts w:asciiTheme="minorHAnsi" w:eastAsia="Century Gothic" w:hAnsiTheme="minorHAnsi" w:cstheme="minorHAnsi"/>
          <w:b/>
          <w:position w:val="-1"/>
          <w:sz w:val="22"/>
          <w:szCs w:val="22"/>
          <w:u w:color="000000"/>
        </w:rPr>
        <w:t>ROFESSIO</w:t>
      </w:r>
      <w:r w:rsidRPr="002C249F">
        <w:rPr>
          <w:rFonts w:asciiTheme="minorHAnsi" w:eastAsia="Century Gothic" w:hAnsiTheme="minorHAnsi" w:cstheme="minorHAnsi"/>
          <w:b/>
          <w:spacing w:val="1"/>
          <w:position w:val="-1"/>
          <w:sz w:val="22"/>
          <w:szCs w:val="22"/>
          <w:u w:color="000000"/>
        </w:rPr>
        <w:t>N</w:t>
      </w:r>
      <w:r w:rsidRPr="002C249F">
        <w:rPr>
          <w:rFonts w:asciiTheme="minorHAnsi" w:eastAsia="Century Gothic" w:hAnsiTheme="minorHAnsi" w:cstheme="minorHAnsi"/>
          <w:b/>
          <w:position w:val="-1"/>
          <w:sz w:val="22"/>
          <w:szCs w:val="22"/>
          <w:u w:color="000000"/>
        </w:rPr>
        <w:t>AL</w:t>
      </w:r>
      <w:r w:rsidRPr="002C249F">
        <w:rPr>
          <w:rFonts w:asciiTheme="minorHAnsi" w:eastAsia="Century Gothic" w:hAnsiTheme="minorHAnsi" w:cstheme="minorHAnsi"/>
          <w:b/>
          <w:spacing w:val="22"/>
          <w:position w:val="-1"/>
          <w:sz w:val="22"/>
          <w:szCs w:val="22"/>
          <w:u w:color="000000"/>
        </w:rPr>
        <w:t xml:space="preserve"> </w:t>
      </w:r>
      <w:r w:rsidRPr="002C249F">
        <w:rPr>
          <w:rFonts w:asciiTheme="minorHAnsi" w:eastAsia="Century Gothic" w:hAnsiTheme="minorHAnsi" w:cstheme="minorHAnsi"/>
          <w:b/>
          <w:position w:val="-1"/>
          <w:sz w:val="22"/>
          <w:szCs w:val="22"/>
          <w:u w:color="000000"/>
        </w:rPr>
        <w:t>E</w:t>
      </w:r>
      <w:r w:rsidRPr="002C249F">
        <w:rPr>
          <w:rFonts w:asciiTheme="minorHAnsi" w:eastAsia="Century Gothic" w:hAnsiTheme="minorHAnsi" w:cstheme="minorHAnsi"/>
          <w:b/>
          <w:w w:val="102"/>
          <w:position w:val="-1"/>
          <w:sz w:val="22"/>
          <w:szCs w:val="22"/>
          <w:u w:color="000000"/>
        </w:rPr>
        <w:t>X</w:t>
      </w:r>
      <w:r w:rsidRPr="002C249F">
        <w:rPr>
          <w:rFonts w:asciiTheme="minorHAnsi" w:eastAsia="Century Gothic" w:hAnsiTheme="minorHAnsi" w:cstheme="minorHAnsi"/>
          <w:b/>
          <w:spacing w:val="1"/>
          <w:w w:val="102"/>
          <w:position w:val="-1"/>
          <w:sz w:val="22"/>
          <w:szCs w:val="22"/>
          <w:u w:color="000000"/>
        </w:rPr>
        <w:t>P</w:t>
      </w:r>
      <w:r w:rsidRPr="002C249F">
        <w:rPr>
          <w:rFonts w:asciiTheme="minorHAnsi" w:eastAsia="Century Gothic" w:hAnsiTheme="minorHAnsi" w:cstheme="minorHAnsi"/>
          <w:b/>
          <w:w w:val="102"/>
          <w:position w:val="-1"/>
          <w:sz w:val="22"/>
          <w:szCs w:val="22"/>
          <w:u w:color="000000"/>
        </w:rPr>
        <w:t>ERIE</w:t>
      </w:r>
      <w:r w:rsidRPr="002C249F">
        <w:rPr>
          <w:rFonts w:asciiTheme="minorHAnsi" w:eastAsia="Century Gothic" w:hAnsiTheme="minorHAnsi" w:cstheme="minorHAnsi"/>
          <w:b/>
          <w:spacing w:val="1"/>
          <w:w w:val="102"/>
          <w:position w:val="-1"/>
          <w:sz w:val="22"/>
          <w:szCs w:val="22"/>
          <w:u w:color="000000"/>
        </w:rPr>
        <w:t>N</w:t>
      </w:r>
      <w:r w:rsidRPr="002C249F">
        <w:rPr>
          <w:rFonts w:asciiTheme="minorHAnsi" w:eastAsia="Century Gothic" w:hAnsiTheme="minorHAnsi" w:cstheme="minorHAnsi"/>
          <w:b/>
          <w:w w:val="102"/>
          <w:position w:val="-1"/>
          <w:sz w:val="22"/>
          <w:szCs w:val="22"/>
          <w:u w:color="000000"/>
        </w:rPr>
        <w:t>CE</w:t>
      </w:r>
      <w:r w:rsidRPr="002C249F">
        <w:rPr>
          <w:rFonts w:asciiTheme="minorHAnsi" w:eastAsia="Century Gothic" w:hAnsiTheme="minorHAnsi" w:cstheme="minorHAnsi"/>
          <w:b/>
          <w:position w:val="-1"/>
          <w:sz w:val="22"/>
          <w:szCs w:val="22"/>
          <w:u w:color="000000"/>
        </w:rPr>
        <w:t>:</w:t>
      </w:r>
    </w:p>
    <w:p w14:paraId="26F0DE13" w14:textId="77777777" w:rsidR="0099469D" w:rsidRPr="002C249F" w:rsidRDefault="0099469D" w:rsidP="002C249F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018439CD" w14:textId="77777777" w:rsidR="0099469D" w:rsidRPr="002C249F" w:rsidRDefault="002C249F" w:rsidP="002C249F">
      <w:pPr>
        <w:spacing w:before="24"/>
        <w:ind w:left="774"/>
        <w:rPr>
          <w:rFonts w:asciiTheme="minorHAnsi" w:eastAsia="Century Gothic" w:hAnsiTheme="minorHAnsi" w:cstheme="minorHAnsi"/>
          <w:sz w:val="22"/>
          <w:szCs w:val="22"/>
        </w:rPr>
      </w:pPr>
      <w:r w:rsidRPr="002C249F">
        <w:rPr>
          <w:rFonts w:asciiTheme="minorHAnsi" w:eastAsia="Century Gothic" w:hAnsiTheme="minorHAnsi" w:cstheme="minorHAnsi"/>
          <w:b/>
          <w:i/>
          <w:sz w:val="22"/>
          <w:szCs w:val="22"/>
        </w:rPr>
        <w:t>CSX</w:t>
      </w:r>
      <w:r w:rsidRPr="002C249F">
        <w:rPr>
          <w:rFonts w:asciiTheme="minorHAnsi" w:eastAsia="Century Gothic" w:hAnsiTheme="minorHAnsi" w:cstheme="minorHAnsi"/>
          <w:b/>
          <w:i/>
          <w:spacing w:val="4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b/>
          <w:i/>
          <w:w w:val="101"/>
          <w:sz w:val="22"/>
          <w:szCs w:val="22"/>
        </w:rPr>
        <w:t>Trans</w:t>
      </w:r>
      <w:r w:rsidRPr="002C249F">
        <w:rPr>
          <w:rFonts w:asciiTheme="minorHAnsi" w:eastAsia="Century Gothic" w:hAnsiTheme="minorHAnsi" w:cstheme="minorHAnsi"/>
          <w:b/>
          <w:i/>
          <w:spacing w:val="1"/>
          <w:w w:val="101"/>
          <w:sz w:val="22"/>
          <w:szCs w:val="22"/>
        </w:rPr>
        <w:t>p</w:t>
      </w:r>
      <w:r w:rsidRPr="002C249F">
        <w:rPr>
          <w:rFonts w:asciiTheme="minorHAnsi" w:eastAsia="Century Gothic" w:hAnsiTheme="minorHAnsi" w:cstheme="minorHAnsi"/>
          <w:b/>
          <w:i/>
          <w:w w:val="101"/>
          <w:sz w:val="22"/>
          <w:szCs w:val="22"/>
        </w:rPr>
        <w:t>ortation</w:t>
      </w:r>
    </w:p>
    <w:p w14:paraId="48AA181B" w14:textId="77777777" w:rsidR="0099469D" w:rsidRPr="002C249F" w:rsidRDefault="0099469D" w:rsidP="002C249F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406BAB36" w14:textId="77777777" w:rsidR="0099469D" w:rsidRPr="002C249F" w:rsidRDefault="002C249F" w:rsidP="002C249F">
      <w:pPr>
        <w:ind w:left="774"/>
        <w:rPr>
          <w:rFonts w:asciiTheme="minorHAnsi" w:eastAsia="Century Gothic" w:hAnsiTheme="minorHAnsi" w:cstheme="minorHAnsi"/>
          <w:sz w:val="22"/>
          <w:szCs w:val="22"/>
        </w:rPr>
      </w:pPr>
      <w:r w:rsidRPr="002C249F">
        <w:rPr>
          <w:rFonts w:asciiTheme="minorHAnsi" w:eastAsia="Century Gothic" w:hAnsiTheme="minorHAnsi" w:cstheme="minorHAnsi"/>
          <w:b/>
          <w:sz w:val="22"/>
          <w:szCs w:val="22"/>
        </w:rPr>
        <w:t>Work</w:t>
      </w:r>
      <w:r w:rsidRPr="002C249F">
        <w:rPr>
          <w:rFonts w:asciiTheme="minorHAnsi" w:eastAsia="Century Gothic" w:hAnsiTheme="minorHAnsi" w:cstheme="minorHAnsi"/>
          <w:b/>
          <w:spacing w:val="11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b/>
          <w:sz w:val="22"/>
          <w:szCs w:val="22"/>
        </w:rPr>
        <w:t>Equi</w:t>
      </w:r>
      <w:r w:rsidRPr="002C249F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p</w:t>
      </w:r>
      <w:r w:rsidRPr="002C249F">
        <w:rPr>
          <w:rFonts w:asciiTheme="minorHAnsi" w:eastAsia="Century Gothic" w:hAnsiTheme="minorHAnsi" w:cstheme="minorHAnsi"/>
          <w:b/>
          <w:sz w:val="22"/>
          <w:szCs w:val="22"/>
        </w:rPr>
        <w:t>ment</w:t>
      </w:r>
      <w:r w:rsidRPr="002C249F">
        <w:rPr>
          <w:rFonts w:asciiTheme="minorHAnsi" w:eastAsia="Century Gothic" w:hAnsiTheme="minorHAnsi" w:cstheme="minorHAnsi"/>
          <w:b/>
          <w:spacing w:val="21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b/>
          <w:sz w:val="22"/>
          <w:szCs w:val="22"/>
        </w:rPr>
        <w:t>Su</w:t>
      </w:r>
      <w:r w:rsidRPr="002C249F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p</w:t>
      </w:r>
      <w:r w:rsidRPr="002C249F">
        <w:rPr>
          <w:rFonts w:asciiTheme="minorHAnsi" w:eastAsia="Century Gothic" w:hAnsiTheme="minorHAnsi" w:cstheme="minorHAnsi"/>
          <w:b/>
          <w:sz w:val="22"/>
          <w:szCs w:val="22"/>
        </w:rPr>
        <w:t>ervisor,</w:t>
      </w:r>
      <w:r w:rsidRPr="002C249F">
        <w:rPr>
          <w:rFonts w:asciiTheme="minorHAnsi" w:eastAsia="Century Gothic" w:hAnsiTheme="minorHAnsi" w:cstheme="minorHAnsi"/>
          <w:b/>
          <w:spacing w:val="18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System</w:t>
      </w:r>
      <w:r w:rsidRPr="002C249F">
        <w:rPr>
          <w:rFonts w:asciiTheme="minorHAnsi" w:eastAsia="Century Gothic" w:hAnsiTheme="minorHAnsi" w:cstheme="minorHAnsi"/>
          <w:spacing w:val="12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Produc</w:t>
      </w:r>
      <w:r w:rsidRPr="002C249F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on</w:t>
      </w:r>
      <w:r w:rsidRPr="002C249F">
        <w:rPr>
          <w:rFonts w:asciiTheme="minorHAnsi" w:eastAsia="Century Gothic" w:hAnsiTheme="minorHAnsi" w:cstheme="minorHAnsi"/>
          <w:spacing w:val="20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 xml:space="preserve">Teams                                                 </w:t>
      </w:r>
      <w:r w:rsidRPr="002C249F">
        <w:rPr>
          <w:rFonts w:asciiTheme="minorHAnsi" w:eastAsia="Century Gothic" w:hAnsiTheme="minorHAnsi" w:cstheme="minorHAnsi"/>
          <w:spacing w:val="40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b/>
          <w:spacing w:val="1"/>
          <w:w w:val="102"/>
          <w:sz w:val="22"/>
          <w:szCs w:val="22"/>
        </w:rPr>
        <w:t>2</w:t>
      </w:r>
      <w:r w:rsidRPr="002C249F">
        <w:rPr>
          <w:rFonts w:asciiTheme="minorHAnsi" w:eastAsia="Century Gothic" w:hAnsiTheme="minorHAnsi" w:cstheme="minorHAnsi"/>
          <w:b/>
          <w:spacing w:val="-1"/>
          <w:w w:val="102"/>
          <w:sz w:val="22"/>
          <w:szCs w:val="22"/>
        </w:rPr>
        <w:t>00</w:t>
      </w:r>
      <w:r w:rsidRPr="002C249F">
        <w:rPr>
          <w:rFonts w:asciiTheme="minorHAnsi" w:eastAsia="Century Gothic" w:hAnsiTheme="minorHAnsi" w:cstheme="minorHAnsi"/>
          <w:b/>
          <w:w w:val="102"/>
          <w:sz w:val="22"/>
          <w:szCs w:val="22"/>
        </w:rPr>
        <w:t>3</w:t>
      </w:r>
      <w:r w:rsidRPr="002C249F">
        <w:rPr>
          <w:rFonts w:asciiTheme="minorHAnsi" w:eastAsia="Century Gothic" w:hAnsiTheme="minorHAnsi" w:cstheme="minorHAnsi"/>
          <w:b/>
          <w:spacing w:val="-1"/>
          <w:w w:val="102"/>
          <w:sz w:val="22"/>
          <w:szCs w:val="22"/>
        </w:rPr>
        <w:t>-present</w:t>
      </w:r>
    </w:p>
    <w:p w14:paraId="7D940F07" w14:textId="77777777" w:rsidR="0099469D" w:rsidRPr="002C249F" w:rsidRDefault="002C249F" w:rsidP="002C249F">
      <w:pPr>
        <w:spacing w:before="4"/>
        <w:ind w:left="774"/>
        <w:rPr>
          <w:rFonts w:asciiTheme="minorHAnsi" w:eastAsia="Century Gothic" w:hAnsiTheme="minorHAnsi" w:cstheme="minorHAnsi"/>
          <w:sz w:val="22"/>
          <w:szCs w:val="22"/>
        </w:rPr>
      </w:pPr>
      <w:r w:rsidRPr="002C249F">
        <w:rPr>
          <w:rFonts w:asciiTheme="minorHAnsi" w:eastAsia="Verdana" w:hAnsiTheme="minorHAnsi" w:cstheme="minorHAnsi"/>
          <w:w w:val="79"/>
          <w:sz w:val="22"/>
          <w:szCs w:val="22"/>
        </w:rPr>
        <w:t xml:space="preserve">x   </w:t>
      </w:r>
      <w:r w:rsidRPr="002C249F">
        <w:rPr>
          <w:rFonts w:asciiTheme="minorHAnsi" w:eastAsia="Verdana" w:hAnsiTheme="minorHAnsi" w:cstheme="minorHAnsi"/>
          <w:spacing w:val="47"/>
          <w:w w:val="79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Su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p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2C249F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i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ed</w:t>
      </w:r>
      <w:r w:rsidRPr="002C249F">
        <w:rPr>
          <w:rFonts w:asciiTheme="minorHAnsi" w:eastAsia="Century Gothic" w:hAnsiTheme="minorHAnsi" w:cstheme="minorHAnsi"/>
          <w:spacing w:val="20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2C249F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y</w:t>
      </w:r>
      <w:r w:rsidRPr="002C249F">
        <w:rPr>
          <w:rFonts w:asciiTheme="minorHAnsi" w:eastAsia="Century Gothic" w:hAnsiTheme="minorHAnsi" w:cstheme="minorHAnsi"/>
          <w:spacing w:val="10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e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q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ui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p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m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en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t</w:t>
      </w:r>
      <w:r w:rsidRPr="002C249F">
        <w:rPr>
          <w:rFonts w:asciiTheme="minorHAnsi" w:eastAsia="Century Gothic" w:hAnsiTheme="minorHAnsi" w:cstheme="minorHAnsi"/>
          <w:spacing w:val="21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mai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ten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nce</w:t>
      </w:r>
      <w:r w:rsidRPr="002C249F">
        <w:rPr>
          <w:rFonts w:asciiTheme="minorHAnsi" w:eastAsia="Century Gothic" w:hAnsiTheme="minorHAnsi" w:cstheme="minorHAnsi"/>
          <w:spacing w:val="25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f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r</w:t>
      </w:r>
      <w:r w:rsidRPr="002C249F">
        <w:rPr>
          <w:rFonts w:asciiTheme="minorHAnsi" w:eastAsia="Century Gothic" w:hAnsiTheme="minorHAnsi" w:cstheme="minorHAnsi"/>
          <w:spacing w:val="5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three</w:t>
      </w:r>
      <w:r w:rsidRPr="002C249F">
        <w:rPr>
          <w:rFonts w:asciiTheme="minorHAnsi" w:eastAsia="Century Gothic" w:hAnsiTheme="minorHAnsi" w:cstheme="minorHAnsi"/>
          <w:spacing w:val="9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te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ms</w:t>
      </w:r>
      <w:r w:rsidRPr="002C249F">
        <w:rPr>
          <w:rFonts w:asciiTheme="minorHAnsi" w:eastAsia="Century Gothic" w:hAnsiTheme="minorHAnsi" w:cstheme="minorHAnsi"/>
          <w:spacing w:val="11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of</w:t>
      </w:r>
      <w:r w:rsidRPr="002C249F">
        <w:rPr>
          <w:rFonts w:asciiTheme="minorHAnsi" w:eastAsia="Century Gothic" w:hAnsiTheme="minorHAnsi" w:cstheme="minorHAnsi"/>
          <w:spacing w:val="4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25</w:t>
      </w:r>
      <w:r w:rsidRPr="002C249F">
        <w:rPr>
          <w:rFonts w:asciiTheme="minorHAnsi" w:eastAsia="Century Gothic" w:hAnsiTheme="minorHAnsi" w:cstheme="minorHAnsi"/>
          <w:spacing w:val="5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w w:val="102"/>
          <w:sz w:val="22"/>
          <w:szCs w:val="22"/>
        </w:rPr>
        <w:t>m</w:t>
      </w:r>
      <w:r w:rsidRPr="002C249F">
        <w:rPr>
          <w:rFonts w:asciiTheme="minorHAnsi" w:eastAsia="Century Gothic" w:hAnsiTheme="minorHAnsi" w:cstheme="minorHAnsi"/>
          <w:spacing w:val="-1"/>
          <w:w w:val="102"/>
          <w:sz w:val="22"/>
          <w:szCs w:val="22"/>
        </w:rPr>
        <w:t>a</w:t>
      </w:r>
      <w:r w:rsidRPr="002C249F">
        <w:rPr>
          <w:rFonts w:asciiTheme="minorHAnsi" w:eastAsia="Century Gothic" w:hAnsiTheme="minorHAnsi" w:cstheme="minorHAnsi"/>
          <w:w w:val="102"/>
          <w:sz w:val="22"/>
          <w:szCs w:val="22"/>
        </w:rPr>
        <w:t>ch</w:t>
      </w:r>
      <w:r w:rsidRPr="002C249F">
        <w:rPr>
          <w:rFonts w:asciiTheme="minorHAnsi" w:eastAsia="Century Gothic" w:hAnsiTheme="minorHAnsi" w:cstheme="minorHAnsi"/>
          <w:spacing w:val="-2"/>
          <w:w w:val="102"/>
          <w:sz w:val="22"/>
          <w:szCs w:val="22"/>
        </w:rPr>
        <w:t>i</w:t>
      </w:r>
      <w:r w:rsidRPr="002C249F">
        <w:rPr>
          <w:rFonts w:asciiTheme="minorHAnsi" w:eastAsia="Century Gothic" w:hAnsiTheme="minorHAnsi" w:cstheme="minorHAnsi"/>
          <w:w w:val="102"/>
          <w:sz w:val="22"/>
          <w:szCs w:val="22"/>
        </w:rPr>
        <w:t>nes.</w:t>
      </w:r>
    </w:p>
    <w:p w14:paraId="34118CA2" w14:textId="77777777" w:rsidR="0099469D" w:rsidRPr="002C249F" w:rsidRDefault="002C249F" w:rsidP="002C249F">
      <w:pPr>
        <w:spacing w:before="4"/>
        <w:ind w:left="774"/>
        <w:rPr>
          <w:rFonts w:asciiTheme="minorHAnsi" w:eastAsia="Century Gothic" w:hAnsiTheme="minorHAnsi" w:cstheme="minorHAnsi"/>
          <w:sz w:val="22"/>
          <w:szCs w:val="22"/>
        </w:rPr>
      </w:pPr>
      <w:r w:rsidRPr="002C249F">
        <w:rPr>
          <w:rFonts w:asciiTheme="minorHAnsi" w:eastAsia="Verdana" w:hAnsiTheme="minorHAnsi" w:cstheme="minorHAnsi"/>
          <w:w w:val="79"/>
          <w:sz w:val="22"/>
          <w:szCs w:val="22"/>
        </w:rPr>
        <w:t xml:space="preserve">x   </w:t>
      </w:r>
      <w:r w:rsidRPr="002C249F">
        <w:rPr>
          <w:rFonts w:asciiTheme="minorHAnsi" w:eastAsia="Verdana" w:hAnsiTheme="minorHAnsi" w:cstheme="minorHAnsi"/>
          <w:spacing w:val="47"/>
          <w:w w:val="79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L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d</w:t>
      </w:r>
      <w:r w:rsidRPr="002C249F">
        <w:rPr>
          <w:rFonts w:asciiTheme="minorHAnsi" w:eastAsia="Century Gothic" w:hAnsiTheme="minorHAnsi" w:cstheme="minorHAnsi"/>
          <w:spacing w:val="7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a</w:t>
      </w:r>
      <w:r w:rsidRPr="002C249F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t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am</w:t>
      </w:r>
      <w:r w:rsidRPr="002C249F">
        <w:rPr>
          <w:rFonts w:asciiTheme="minorHAnsi" w:eastAsia="Century Gothic" w:hAnsiTheme="minorHAnsi" w:cstheme="minorHAnsi"/>
          <w:spacing w:val="9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of</w:t>
      </w:r>
      <w:r w:rsidRPr="002C249F">
        <w:rPr>
          <w:rFonts w:asciiTheme="minorHAnsi" w:eastAsia="Century Gothic" w:hAnsiTheme="minorHAnsi" w:cstheme="minorHAnsi"/>
          <w:spacing w:val="4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six</w:t>
      </w:r>
      <w:r w:rsidRPr="002C249F">
        <w:rPr>
          <w:rFonts w:asciiTheme="minorHAnsi" w:eastAsia="Century Gothic" w:hAnsiTheme="minorHAnsi" w:cstheme="minorHAnsi"/>
          <w:spacing w:val="5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m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chanic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,</w:t>
      </w:r>
      <w:r w:rsidRPr="002C249F">
        <w:rPr>
          <w:rFonts w:asciiTheme="minorHAnsi" w:eastAsia="Century Gothic" w:hAnsiTheme="minorHAnsi" w:cstheme="minorHAnsi"/>
          <w:spacing w:val="19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inc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lu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d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ing</w:t>
      </w:r>
      <w:r w:rsidRPr="002C249F">
        <w:rPr>
          <w:rFonts w:asciiTheme="minorHAnsi" w:eastAsia="Century Gothic" w:hAnsiTheme="minorHAnsi" w:cstheme="minorHAnsi"/>
          <w:spacing w:val="17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sch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du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ing</w:t>
      </w:r>
      <w:r w:rsidRPr="002C249F">
        <w:rPr>
          <w:rFonts w:asciiTheme="minorHAnsi" w:eastAsia="Century Gothic" w:hAnsiTheme="minorHAnsi" w:cstheme="minorHAnsi"/>
          <w:spacing w:val="20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and</w:t>
      </w:r>
      <w:r w:rsidRPr="002C249F">
        <w:rPr>
          <w:rFonts w:asciiTheme="minorHAnsi" w:eastAsia="Century Gothic" w:hAnsiTheme="minorHAnsi" w:cstheme="minorHAnsi"/>
          <w:spacing w:val="8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w w:val="102"/>
          <w:sz w:val="22"/>
          <w:szCs w:val="22"/>
        </w:rPr>
        <w:t>payro</w:t>
      </w:r>
      <w:r w:rsidRPr="002C249F">
        <w:rPr>
          <w:rFonts w:asciiTheme="minorHAnsi" w:eastAsia="Century Gothic" w:hAnsiTheme="minorHAnsi" w:cstheme="minorHAnsi"/>
          <w:spacing w:val="1"/>
          <w:w w:val="102"/>
          <w:sz w:val="22"/>
          <w:szCs w:val="22"/>
        </w:rPr>
        <w:t>ll</w:t>
      </w:r>
      <w:r w:rsidRPr="002C249F">
        <w:rPr>
          <w:rFonts w:asciiTheme="minorHAnsi" w:eastAsia="Century Gothic" w:hAnsiTheme="minorHAnsi" w:cstheme="minorHAnsi"/>
          <w:w w:val="102"/>
          <w:sz w:val="22"/>
          <w:szCs w:val="22"/>
        </w:rPr>
        <w:t>.</w:t>
      </w:r>
    </w:p>
    <w:p w14:paraId="204CFDE4" w14:textId="77777777" w:rsidR="0099469D" w:rsidRPr="002C249F" w:rsidRDefault="002C249F" w:rsidP="002C249F">
      <w:pPr>
        <w:spacing w:before="5"/>
        <w:ind w:left="774"/>
        <w:rPr>
          <w:rFonts w:asciiTheme="minorHAnsi" w:eastAsia="Century Gothic" w:hAnsiTheme="minorHAnsi" w:cstheme="minorHAnsi"/>
          <w:sz w:val="22"/>
          <w:szCs w:val="22"/>
        </w:rPr>
      </w:pPr>
      <w:r w:rsidRPr="002C249F">
        <w:rPr>
          <w:rFonts w:asciiTheme="minorHAnsi" w:eastAsia="Verdana" w:hAnsiTheme="minorHAnsi" w:cstheme="minorHAnsi"/>
          <w:w w:val="79"/>
          <w:sz w:val="22"/>
          <w:szCs w:val="22"/>
        </w:rPr>
        <w:t xml:space="preserve">x   </w:t>
      </w:r>
      <w:r w:rsidRPr="002C249F">
        <w:rPr>
          <w:rFonts w:asciiTheme="minorHAnsi" w:eastAsia="Verdana" w:hAnsiTheme="minorHAnsi" w:cstheme="minorHAnsi"/>
          <w:spacing w:val="47"/>
          <w:w w:val="79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2C249F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e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saw</w:t>
      </w:r>
      <w:r w:rsidRPr="002C249F">
        <w:rPr>
          <w:rFonts w:asciiTheme="minorHAnsi" w:eastAsia="Century Gothic" w:hAnsiTheme="minorHAnsi" w:cstheme="minorHAnsi"/>
          <w:spacing w:val="16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bu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dg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2C249F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,</w:t>
      </w:r>
      <w:r w:rsidRPr="002C249F">
        <w:rPr>
          <w:rFonts w:asciiTheme="minorHAnsi" w:eastAsia="Century Gothic" w:hAnsiTheme="minorHAnsi" w:cstheme="minorHAnsi"/>
          <w:spacing w:val="13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equipm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en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t</w:t>
      </w:r>
      <w:r w:rsidRPr="002C249F">
        <w:rPr>
          <w:rFonts w:asciiTheme="minorHAnsi" w:eastAsia="Century Gothic" w:hAnsiTheme="minorHAnsi" w:cstheme="minorHAnsi"/>
          <w:spacing w:val="21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m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ves</w:t>
      </w:r>
      <w:r w:rsidRPr="002C249F">
        <w:rPr>
          <w:rFonts w:asciiTheme="minorHAnsi" w:eastAsia="Century Gothic" w:hAnsiTheme="minorHAnsi" w:cstheme="minorHAnsi"/>
          <w:spacing w:val="11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and</w:t>
      </w:r>
      <w:r w:rsidRPr="002C249F">
        <w:rPr>
          <w:rFonts w:asciiTheme="minorHAnsi" w:eastAsia="Century Gothic" w:hAnsiTheme="minorHAnsi" w:cstheme="minorHAnsi"/>
          <w:spacing w:val="8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sa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f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e</w:t>
      </w:r>
      <w:r w:rsidRPr="002C249F">
        <w:rPr>
          <w:rFonts w:asciiTheme="minorHAnsi" w:eastAsia="Century Gothic" w:hAnsiTheme="minorHAnsi" w:cstheme="minorHAnsi"/>
          <w:spacing w:val="9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per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2C249F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on</w:t>
      </w:r>
      <w:r w:rsidRPr="002C249F">
        <w:rPr>
          <w:rFonts w:asciiTheme="minorHAnsi" w:eastAsia="Century Gothic" w:hAnsiTheme="minorHAnsi" w:cstheme="minorHAnsi"/>
          <w:spacing w:val="18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of</w:t>
      </w:r>
      <w:r w:rsidRPr="002C249F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three</w:t>
      </w:r>
      <w:r w:rsidRPr="002C249F">
        <w:rPr>
          <w:rFonts w:asciiTheme="minorHAnsi" w:eastAsia="Century Gothic" w:hAnsiTheme="minorHAnsi" w:cstheme="minorHAnsi"/>
          <w:spacing w:val="10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cu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v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e</w:t>
      </w:r>
      <w:r w:rsidRPr="002C249F">
        <w:rPr>
          <w:rFonts w:asciiTheme="minorHAnsi" w:eastAsia="Century Gothic" w:hAnsiTheme="minorHAnsi" w:cstheme="minorHAnsi"/>
          <w:spacing w:val="10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p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h</w:t>
      </w:r>
      <w:r w:rsidRPr="002C249F">
        <w:rPr>
          <w:rFonts w:asciiTheme="minorHAnsi" w:eastAsia="Century Gothic" w:hAnsiTheme="minorHAnsi" w:cstheme="minorHAnsi"/>
          <w:spacing w:val="11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w w:val="102"/>
          <w:sz w:val="22"/>
          <w:szCs w:val="22"/>
        </w:rPr>
        <w:t>tea</w:t>
      </w:r>
      <w:r w:rsidRPr="002C249F">
        <w:rPr>
          <w:rFonts w:asciiTheme="minorHAnsi" w:eastAsia="Century Gothic" w:hAnsiTheme="minorHAnsi" w:cstheme="minorHAnsi"/>
          <w:spacing w:val="-1"/>
          <w:w w:val="102"/>
          <w:sz w:val="22"/>
          <w:szCs w:val="22"/>
        </w:rPr>
        <w:t>m</w:t>
      </w:r>
      <w:r w:rsidRPr="002C249F">
        <w:rPr>
          <w:rFonts w:asciiTheme="minorHAnsi" w:eastAsia="Century Gothic" w:hAnsiTheme="minorHAnsi" w:cstheme="minorHAnsi"/>
          <w:w w:val="102"/>
          <w:sz w:val="22"/>
          <w:szCs w:val="22"/>
        </w:rPr>
        <w:t>s.</w:t>
      </w:r>
    </w:p>
    <w:p w14:paraId="44B4E1E7" w14:textId="77777777" w:rsidR="0099469D" w:rsidRPr="002C249F" w:rsidRDefault="002C249F" w:rsidP="002C249F">
      <w:pPr>
        <w:spacing w:before="4"/>
        <w:ind w:left="774"/>
        <w:rPr>
          <w:rFonts w:asciiTheme="minorHAnsi" w:eastAsia="Century Gothic" w:hAnsiTheme="minorHAnsi" w:cstheme="minorHAnsi"/>
          <w:sz w:val="22"/>
          <w:szCs w:val="22"/>
        </w:rPr>
      </w:pPr>
      <w:r w:rsidRPr="002C249F">
        <w:rPr>
          <w:rFonts w:asciiTheme="minorHAnsi" w:eastAsia="Verdana" w:hAnsiTheme="minorHAnsi" w:cstheme="minorHAnsi"/>
          <w:w w:val="79"/>
          <w:sz w:val="22"/>
          <w:szCs w:val="22"/>
        </w:rPr>
        <w:t xml:space="preserve">x   </w:t>
      </w:r>
      <w:r w:rsidRPr="002C249F">
        <w:rPr>
          <w:rFonts w:asciiTheme="minorHAnsi" w:eastAsia="Verdana" w:hAnsiTheme="minorHAnsi" w:cstheme="minorHAnsi"/>
          <w:spacing w:val="47"/>
          <w:w w:val="79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Cond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t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d</w:t>
      </w:r>
      <w:r w:rsidRPr="002C249F">
        <w:rPr>
          <w:rFonts w:asciiTheme="minorHAnsi" w:eastAsia="Century Gothic" w:hAnsiTheme="minorHAnsi" w:cstheme="minorHAnsi"/>
          <w:spacing w:val="20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safe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y</w:t>
      </w:r>
      <w:r w:rsidRPr="002C249F">
        <w:rPr>
          <w:rFonts w:asciiTheme="minorHAnsi" w:eastAsia="Century Gothic" w:hAnsiTheme="minorHAnsi" w:cstheme="minorHAnsi"/>
          <w:spacing w:val="10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inspec</w:t>
      </w:r>
      <w:r w:rsidRPr="002C249F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on</w:t>
      </w:r>
      <w:r w:rsidRPr="002C249F">
        <w:rPr>
          <w:rFonts w:asciiTheme="minorHAnsi" w:eastAsia="Century Gothic" w:hAnsiTheme="minorHAnsi" w:cstheme="minorHAnsi"/>
          <w:spacing w:val="19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and</w:t>
      </w:r>
      <w:r w:rsidRPr="002C249F">
        <w:rPr>
          <w:rFonts w:asciiTheme="minorHAnsi" w:eastAsia="Century Gothic" w:hAnsiTheme="minorHAnsi" w:cstheme="minorHAnsi"/>
          <w:spacing w:val="8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doc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m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nt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d</w:t>
      </w:r>
      <w:r w:rsidRPr="002C249F">
        <w:rPr>
          <w:rFonts w:asciiTheme="minorHAnsi" w:eastAsia="Century Gothic" w:hAnsiTheme="minorHAnsi" w:cstheme="minorHAnsi"/>
          <w:spacing w:val="23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o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b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se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v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ion</w:t>
      </w:r>
      <w:r w:rsidRPr="002C249F">
        <w:rPr>
          <w:rFonts w:asciiTheme="minorHAnsi" w:eastAsia="Century Gothic" w:hAnsiTheme="minorHAnsi" w:cstheme="minorHAnsi"/>
          <w:spacing w:val="21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periods</w:t>
      </w:r>
      <w:r w:rsidRPr="002C249F">
        <w:rPr>
          <w:rFonts w:asciiTheme="minorHAnsi" w:eastAsia="Century Gothic" w:hAnsiTheme="minorHAnsi" w:cstheme="minorHAnsi"/>
          <w:spacing w:val="13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C249F">
        <w:rPr>
          <w:rFonts w:asciiTheme="minorHAnsi" w:eastAsia="Century Gothic" w:hAnsiTheme="minorHAnsi" w:cstheme="minorHAnsi"/>
          <w:spacing w:val="2"/>
          <w:sz w:val="22"/>
          <w:szCs w:val="22"/>
        </w:rPr>
        <w:t>A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W</w:t>
      </w:r>
      <w:r w:rsidRPr="002C249F">
        <w:rPr>
          <w:rFonts w:asciiTheme="minorHAnsi" w:eastAsia="Century Gothic" w:hAnsiTheme="minorHAnsi" w:cstheme="minorHAnsi"/>
          <w:spacing w:val="6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e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ta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b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is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d</w:t>
      </w:r>
      <w:r w:rsidRPr="002C249F">
        <w:rPr>
          <w:rFonts w:asciiTheme="minorHAnsi" w:eastAsia="Century Gothic" w:hAnsiTheme="minorHAnsi" w:cstheme="minorHAnsi"/>
          <w:spacing w:val="21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CSX</w:t>
      </w:r>
      <w:r w:rsidRPr="002C249F">
        <w:rPr>
          <w:rFonts w:asciiTheme="minorHAnsi" w:eastAsia="Century Gothic" w:hAnsiTheme="minorHAnsi" w:cstheme="minorHAnsi"/>
          <w:spacing w:val="8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w w:val="102"/>
          <w:sz w:val="22"/>
          <w:szCs w:val="22"/>
        </w:rPr>
        <w:t>p</w:t>
      </w:r>
      <w:r w:rsidRPr="002C249F">
        <w:rPr>
          <w:rFonts w:asciiTheme="minorHAnsi" w:eastAsia="Century Gothic" w:hAnsiTheme="minorHAnsi" w:cstheme="minorHAnsi"/>
          <w:spacing w:val="-1"/>
          <w:w w:val="102"/>
          <w:sz w:val="22"/>
          <w:szCs w:val="22"/>
        </w:rPr>
        <w:t>o</w:t>
      </w:r>
      <w:r w:rsidRPr="002C249F">
        <w:rPr>
          <w:rFonts w:asciiTheme="minorHAnsi" w:eastAsia="Century Gothic" w:hAnsiTheme="minorHAnsi" w:cstheme="minorHAnsi"/>
          <w:w w:val="102"/>
          <w:sz w:val="22"/>
          <w:szCs w:val="22"/>
        </w:rPr>
        <w:t>licy.</w:t>
      </w:r>
    </w:p>
    <w:p w14:paraId="6A4B3F18" w14:textId="77777777" w:rsidR="0099469D" w:rsidRPr="002C249F" w:rsidRDefault="0099469D" w:rsidP="002C249F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63C0764D" w14:textId="77777777" w:rsidR="0099469D" w:rsidRPr="002C249F" w:rsidRDefault="002C249F" w:rsidP="002C249F">
      <w:pPr>
        <w:ind w:left="774"/>
        <w:rPr>
          <w:rFonts w:asciiTheme="minorHAnsi" w:eastAsia="Century Gothic" w:hAnsiTheme="minorHAnsi" w:cstheme="minorHAnsi"/>
          <w:sz w:val="22"/>
          <w:szCs w:val="22"/>
        </w:rPr>
      </w:pPr>
      <w:r w:rsidRPr="002C249F">
        <w:rPr>
          <w:rFonts w:asciiTheme="minorHAnsi" w:eastAsia="Century Gothic" w:hAnsiTheme="minorHAnsi" w:cstheme="minorHAnsi"/>
          <w:b/>
          <w:sz w:val="22"/>
          <w:szCs w:val="22"/>
        </w:rPr>
        <w:t>Assistant</w:t>
      </w:r>
      <w:r w:rsidRPr="002C249F">
        <w:rPr>
          <w:rFonts w:asciiTheme="minorHAnsi" w:eastAsia="Century Gothic" w:hAnsiTheme="minorHAnsi" w:cstheme="minorHAnsi"/>
          <w:b/>
          <w:spacing w:val="17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b/>
          <w:sz w:val="22"/>
          <w:szCs w:val="22"/>
        </w:rPr>
        <w:t>Work</w:t>
      </w:r>
      <w:r w:rsidRPr="002C249F">
        <w:rPr>
          <w:rFonts w:asciiTheme="minorHAnsi" w:eastAsia="Century Gothic" w:hAnsiTheme="minorHAnsi" w:cstheme="minorHAnsi"/>
          <w:b/>
          <w:spacing w:val="10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b/>
          <w:sz w:val="22"/>
          <w:szCs w:val="22"/>
        </w:rPr>
        <w:t>Equipme</w:t>
      </w:r>
      <w:r w:rsidRPr="002C249F">
        <w:rPr>
          <w:rFonts w:asciiTheme="minorHAnsi" w:eastAsia="Century Gothic" w:hAnsiTheme="minorHAnsi" w:cstheme="minorHAnsi"/>
          <w:b/>
          <w:spacing w:val="-2"/>
          <w:sz w:val="22"/>
          <w:szCs w:val="22"/>
        </w:rPr>
        <w:t>n</w:t>
      </w:r>
      <w:r w:rsidRPr="002C249F">
        <w:rPr>
          <w:rFonts w:asciiTheme="minorHAnsi" w:eastAsia="Century Gothic" w:hAnsiTheme="minorHAnsi" w:cstheme="minorHAnsi"/>
          <w:b/>
          <w:sz w:val="22"/>
          <w:szCs w:val="22"/>
        </w:rPr>
        <w:t>t</w:t>
      </w:r>
      <w:r w:rsidRPr="002C249F">
        <w:rPr>
          <w:rFonts w:asciiTheme="minorHAnsi" w:eastAsia="Century Gothic" w:hAnsiTheme="minorHAnsi" w:cstheme="minorHAnsi"/>
          <w:b/>
          <w:spacing w:val="20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b/>
          <w:sz w:val="22"/>
          <w:szCs w:val="22"/>
        </w:rPr>
        <w:t>Supervisor,</w:t>
      </w:r>
      <w:r w:rsidRPr="002C249F">
        <w:rPr>
          <w:rFonts w:asciiTheme="minorHAnsi" w:eastAsia="Century Gothic" w:hAnsiTheme="minorHAnsi" w:cstheme="minorHAnsi"/>
          <w:b/>
          <w:spacing w:val="19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Bryan</w:t>
      </w:r>
      <w:r w:rsidRPr="002C249F">
        <w:rPr>
          <w:rFonts w:asciiTheme="minorHAnsi" w:eastAsia="Century Gothic" w:hAnsiTheme="minorHAnsi" w:cstheme="minorHAnsi"/>
          <w:spacing w:val="11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Park</w:t>
      </w:r>
      <w:r w:rsidRPr="002C249F">
        <w:rPr>
          <w:rFonts w:asciiTheme="minorHAnsi" w:eastAsia="Century Gothic" w:hAnsiTheme="minorHAnsi" w:cstheme="minorHAnsi"/>
          <w:spacing w:val="8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Roadway</w:t>
      </w:r>
      <w:r w:rsidRPr="002C249F">
        <w:rPr>
          <w:rFonts w:asciiTheme="minorHAnsi" w:eastAsia="Century Gothic" w:hAnsiTheme="minorHAnsi" w:cstheme="minorHAnsi"/>
          <w:spacing w:val="18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q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ipm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t</w:t>
      </w:r>
      <w:r w:rsidRPr="002C249F">
        <w:rPr>
          <w:rFonts w:asciiTheme="minorHAnsi" w:eastAsia="Century Gothic" w:hAnsiTheme="minorHAnsi" w:cstheme="minorHAnsi"/>
          <w:spacing w:val="21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 xml:space="preserve">Shop           </w:t>
      </w:r>
      <w:r w:rsidRPr="002C249F">
        <w:rPr>
          <w:rFonts w:asciiTheme="minorHAnsi" w:eastAsia="Century Gothic" w:hAnsiTheme="minorHAnsi" w:cstheme="minorHAnsi"/>
          <w:spacing w:val="8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b/>
          <w:spacing w:val="1"/>
          <w:w w:val="102"/>
          <w:sz w:val="22"/>
          <w:szCs w:val="22"/>
        </w:rPr>
        <w:t>2</w:t>
      </w:r>
      <w:r w:rsidRPr="002C249F">
        <w:rPr>
          <w:rFonts w:asciiTheme="minorHAnsi" w:eastAsia="Century Gothic" w:hAnsiTheme="minorHAnsi" w:cstheme="minorHAnsi"/>
          <w:b/>
          <w:spacing w:val="-1"/>
          <w:w w:val="102"/>
          <w:sz w:val="22"/>
          <w:szCs w:val="22"/>
        </w:rPr>
        <w:t>00</w:t>
      </w:r>
      <w:r w:rsidRPr="002C249F">
        <w:rPr>
          <w:rFonts w:asciiTheme="minorHAnsi" w:eastAsia="Century Gothic" w:hAnsiTheme="minorHAnsi" w:cstheme="minorHAnsi"/>
          <w:b/>
          <w:spacing w:val="1"/>
          <w:w w:val="102"/>
          <w:sz w:val="22"/>
          <w:szCs w:val="22"/>
        </w:rPr>
        <w:t>2</w:t>
      </w:r>
      <w:r w:rsidRPr="002C249F">
        <w:rPr>
          <w:rFonts w:asciiTheme="minorHAnsi" w:eastAsia="Century Gothic" w:hAnsiTheme="minorHAnsi" w:cstheme="minorHAnsi"/>
          <w:b/>
          <w:spacing w:val="-1"/>
          <w:w w:val="102"/>
          <w:sz w:val="22"/>
          <w:szCs w:val="22"/>
        </w:rPr>
        <w:t>-20</w:t>
      </w:r>
      <w:r w:rsidRPr="002C249F">
        <w:rPr>
          <w:rFonts w:asciiTheme="minorHAnsi" w:eastAsia="Century Gothic" w:hAnsiTheme="minorHAnsi" w:cstheme="minorHAnsi"/>
          <w:b/>
          <w:spacing w:val="1"/>
          <w:w w:val="102"/>
          <w:sz w:val="22"/>
          <w:szCs w:val="22"/>
        </w:rPr>
        <w:t>0</w:t>
      </w:r>
      <w:r w:rsidRPr="002C249F">
        <w:rPr>
          <w:rFonts w:asciiTheme="minorHAnsi" w:eastAsia="Century Gothic" w:hAnsiTheme="minorHAnsi" w:cstheme="minorHAnsi"/>
          <w:b/>
          <w:w w:val="102"/>
          <w:sz w:val="22"/>
          <w:szCs w:val="22"/>
        </w:rPr>
        <w:t>3</w:t>
      </w:r>
    </w:p>
    <w:p w14:paraId="6987481A" w14:textId="77777777" w:rsidR="0099469D" w:rsidRPr="002C249F" w:rsidRDefault="002C249F" w:rsidP="002C249F">
      <w:pPr>
        <w:spacing w:before="4"/>
        <w:ind w:left="774"/>
        <w:rPr>
          <w:rFonts w:asciiTheme="minorHAnsi" w:eastAsia="Century Gothic" w:hAnsiTheme="minorHAnsi" w:cstheme="minorHAnsi"/>
          <w:sz w:val="22"/>
          <w:szCs w:val="22"/>
        </w:rPr>
      </w:pPr>
      <w:r w:rsidRPr="002C249F">
        <w:rPr>
          <w:rFonts w:asciiTheme="minorHAnsi" w:eastAsia="Verdana" w:hAnsiTheme="minorHAnsi" w:cstheme="minorHAnsi"/>
          <w:w w:val="79"/>
          <w:sz w:val="22"/>
          <w:szCs w:val="22"/>
        </w:rPr>
        <w:t xml:space="preserve">x   </w:t>
      </w:r>
      <w:r w:rsidRPr="002C249F">
        <w:rPr>
          <w:rFonts w:asciiTheme="minorHAnsi" w:eastAsia="Verdana" w:hAnsiTheme="minorHAnsi" w:cstheme="minorHAnsi"/>
          <w:spacing w:val="47"/>
          <w:w w:val="79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Condu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ted</w:t>
      </w:r>
      <w:r w:rsidRPr="002C249F">
        <w:rPr>
          <w:rFonts w:asciiTheme="minorHAnsi" w:eastAsia="Century Gothic" w:hAnsiTheme="minorHAnsi" w:cstheme="minorHAnsi"/>
          <w:spacing w:val="20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pre-shop</w:t>
      </w:r>
      <w:r w:rsidRPr="002C249F">
        <w:rPr>
          <w:rFonts w:asciiTheme="minorHAnsi" w:eastAsia="Century Gothic" w:hAnsiTheme="minorHAnsi" w:cstheme="minorHAnsi"/>
          <w:spacing w:val="16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an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d</w:t>
      </w:r>
      <w:r w:rsidRPr="002C249F">
        <w:rPr>
          <w:rFonts w:asciiTheme="minorHAnsi" w:eastAsia="Century Gothic" w:hAnsiTheme="minorHAnsi" w:cstheme="minorHAnsi"/>
          <w:spacing w:val="8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in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-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se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2C249F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ice</w:t>
      </w:r>
      <w:r w:rsidRPr="002C249F">
        <w:rPr>
          <w:rFonts w:asciiTheme="minorHAnsi" w:eastAsia="Century Gothic" w:hAnsiTheme="minorHAnsi" w:cstheme="minorHAnsi"/>
          <w:spacing w:val="17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ns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p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e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ion</w:t>
      </w:r>
      <w:r w:rsidRPr="002C249F">
        <w:rPr>
          <w:rFonts w:asciiTheme="minorHAnsi" w:eastAsia="Century Gothic" w:hAnsiTheme="minorHAnsi" w:cstheme="minorHAnsi"/>
          <w:spacing w:val="19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of</w:t>
      </w:r>
      <w:r w:rsidRPr="002C249F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road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way</w:t>
      </w:r>
      <w:r w:rsidRPr="002C249F">
        <w:rPr>
          <w:rFonts w:asciiTheme="minorHAnsi" w:eastAsia="Century Gothic" w:hAnsiTheme="minorHAnsi" w:cstheme="minorHAnsi"/>
          <w:spacing w:val="16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q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ip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m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en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t</w:t>
      </w:r>
      <w:r w:rsidRPr="002C249F">
        <w:rPr>
          <w:rFonts w:asciiTheme="minorHAnsi" w:eastAsia="Century Gothic" w:hAnsiTheme="minorHAnsi" w:cstheme="minorHAnsi"/>
          <w:spacing w:val="22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b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ng</w:t>
      </w:r>
      <w:r w:rsidRPr="002C249F">
        <w:rPr>
          <w:rFonts w:asciiTheme="minorHAnsi" w:eastAsia="Century Gothic" w:hAnsiTheme="minorHAnsi" w:cstheme="minorHAnsi"/>
          <w:spacing w:val="11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b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il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t</w:t>
      </w:r>
      <w:r w:rsidRPr="002C249F">
        <w:rPr>
          <w:rFonts w:asciiTheme="minorHAnsi" w:eastAsia="Century Gothic" w:hAnsiTheme="minorHAnsi" w:cstheme="minorHAnsi"/>
          <w:spacing w:val="11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t</w:t>
      </w:r>
      <w:r w:rsidRPr="002C249F">
        <w:rPr>
          <w:rFonts w:asciiTheme="minorHAnsi" w:eastAsia="Century Gothic" w:hAnsiTheme="minorHAnsi" w:cstheme="minorHAnsi"/>
          <w:spacing w:val="7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Br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ya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n</w:t>
      </w:r>
      <w:r w:rsidRPr="002C249F">
        <w:rPr>
          <w:rFonts w:asciiTheme="minorHAnsi" w:eastAsia="Century Gothic" w:hAnsiTheme="minorHAnsi" w:cstheme="minorHAnsi"/>
          <w:spacing w:val="11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w w:val="102"/>
          <w:sz w:val="22"/>
          <w:szCs w:val="22"/>
        </w:rPr>
        <w:t>Pa</w:t>
      </w:r>
      <w:r w:rsidRPr="002C249F">
        <w:rPr>
          <w:rFonts w:asciiTheme="minorHAnsi" w:eastAsia="Century Gothic" w:hAnsiTheme="minorHAnsi" w:cstheme="minorHAnsi"/>
          <w:spacing w:val="-1"/>
          <w:w w:val="102"/>
          <w:sz w:val="22"/>
          <w:szCs w:val="22"/>
        </w:rPr>
        <w:t>r</w:t>
      </w:r>
      <w:r w:rsidRPr="002C249F">
        <w:rPr>
          <w:rFonts w:asciiTheme="minorHAnsi" w:eastAsia="Century Gothic" w:hAnsiTheme="minorHAnsi" w:cstheme="minorHAnsi"/>
          <w:w w:val="102"/>
          <w:sz w:val="22"/>
          <w:szCs w:val="22"/>
        </w:rPr>
        <w:t>k</w:t>
      </w:r>
    </w:p>
    <w:p w14:paraId="05E60F60" w14:textId="77777777" w:rsidR="0099469D" w:rsidRPr="002C249F" w:rsidRDefault="002C249F" w:rsidP="002C249F">
      <w:pPr>
        <w:spacing w:before="4"/>
        <w:ind w:left="1105"/>
        <w:rPr>
          <w:rFonts w:asciiTheme="minorHAnsi" w:eastAsia="Century Gothic" w:hAnsiTheme="minorHAnsi" w:cstheme="minorHAnsi"/>
          <w:sz w:val="22"/>
          <w:szCs w:val="22"/>
        </w:rPr>
      </w:pPr>
      <w:r w:rsidRPr="002C249F">
        <w:rPr>
          <w:rFonts w:asciiTheme="minorHAnsi" w:eastAsia="Century Gothic" w:hAnsiTheme="minorHAnsi" w:cstheme="minorHAnsi"/>
          <w:sz w:val="22"/>
          <w:szCs w:val="22"/>
        </w:rPr>
        <w:t>Roadway</w:t>
      </w:r>
      <w:r w:rsidRPr="002C249F">
        <w:rPr>
          <w:rFonts w:asciiTheme="minorHAnsi" w:eastAsia="Century Gothic" w:hAnsiTheme="minorHAnsi" w:cstheme="minorHAnsi"/>
          <w:spacing w:val="18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w w:val="102"/>
          <w:sz w:val="22"/>
          <w:szCs w:val="22"/>
        </w:rPr>
        <w:t>Shop.</w:t>
      </w:r>
    </w:p>
    <w:p w14:paraId="65E88800" w14:textId="77777777" w:rsidR="0099469D" w:rsidRPr="002C249F" w:rsidRDefault="002C249F" w:rsidP="002C249F">
      <w:pPr>
        <w:spacing w:before="5"/>
        <w:ind w:left="774"/>
        <w:rPr>
          <w:rFonts w:asciiTheme="minorHAnsi" w:eastAsia="Century Gothic" w:hAnsiTheme="minorHAnsi" w:cstheme="minorHAnsi"/>
          <w:sz w:val="22"/>
          <w:szCs w:val="22"/>
        </w:rPr>
      </w:pPr>
      <w:r w:rsidRPr="002C249F">
        <w:rPr>
          <w:rFonts w:asciiTheme="minorHAnsi" w:eastAsia="Verdana" w:hAnsiTheme="minorHAnsi" w:cstheme="minorHAnsi"/>
          <w:w w:val="79"/>
          <w:sz w:val="22"/>
          <w:szCs w:val="22"/>
        </w:rPr>
        <w:t xml:space="preserve">x   </w:t>
      </w:r>
      <w:r w:rsidRPr="002C249F">
        <w:rPr>
          <w:rFonts w:asciiTheme="minorHAnsi" w:eastAsia="Verdana" w:hAnsiTheme="minorHAnsi" w:cstheme="minorHAnsi"/>
          <w:spacing w:val="47"/>
          <w:w w:val="79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Au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ho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ed</w:t>
      </w:r>
      <w:r w:rsidRPr="002C249F">
        <w:rPr>
          <w:rFonts w:asciiTheme="minorHAnsi" w:eastAsia="Century Gothic" w:hAnsiTheme="minorHAnsi" w:cstheme="minorHAnsi"/>
          <w:spacing w:val="17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series</w:t>
      </w:r>
      <w:r w:rsidRPr="002C249F">
        <w:rPr>
          <w:rFonts w:asciiTheme="minorHAnsi" w:eastAsia="Century Gothic" w:hAnsiTheme="minorHAnsi" w:cstheme="minorHAnsi"/>
          <w:spacing w:val="10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of</w:t>
      </w:r>
      <w:r w:rsidRPr="002C249F">
        <w:rPr>
          <w:rFonts w:asciiTheme="minorHAnsi" w:eastAsia="Century Gothic" w:hAnsiTheme="minorHAnsi" w:cstheme="minorHAnsi"/>
          <w:spacing w:val="4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forms</w:t>
      </w:r>
      <w:r w:rsidRPr="002C249F">
        <w:rPr>
          <w:rFonts w:asciiTheme="minorHAnsi" w:eastAsia="Century Gothic" w:hAnsiTheme="minorHAnsi" w:cstheme="minorHAnsi"/>
          <w:spacing w:val="10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o</w:t>
      </w:r>
      <w:r w:rsidRPr="002C249F">
        <w:rPr>
          <w:rFonts w:asciiTheme="minorHAnsi" w:eastAsia="Century Gothic" w:hAnsiTheme="minorHAnsi" w:cstheme="minorHAnsi"/>
          <w:spacing w:val="5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organize</w:t>
      </w:r>
      <w:r w:rsidRPr="002C249F">
        <w:rPr>
          <w:rFonts w:asciiTheme="minorHAnsi" w:eastAsia="Century Gothic" w:hAnsiTheme="minorHAnsi" w:cstheme="minorHAnsi"/>
          <w:spacing w:val="15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track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ng</w:t>
      </w:r>
      <w:r w:rsidRPr="002C249F">
        <w:rPr>
          <w:rFonts w:asciiTheme="minorHAnsi" w:eastAsia="Century Gothic" w:hAnsiTheme="minorHAnsi" w:cstheme="minorHAnsi"/>
          <w:spacing w:val="15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of</w:t>
      </w:r>
      <w:r w:rsidRPr="002C249F">
        <w:rPr>
          <w:rFonts w:asciiTheme="minorHAnsi" w:eastAsia="Century Gothic" w:hAnsiTheme="minorHAnsi" w:cstheme="minorHAnsi"/>
          <w:spacing w:val="4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progress</w:t>
      </w:r>
      <w:r w:rsidRPr="002C249F">
        <w:rPr>
          <w:rFonts w:asciiTheme="minorHAnsi" w:eastAsia="Century Gothic" w:hAnsiTheme="minorHAnsi" w:cstheme="minorHAnsi"/>
          <w:spacing w:val="15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through</w:t>
      </w:r>
      <w:r w:rsidRPr="002C249F">
        <w:rPr>
          <w:rFonts w:asciiTheme="minorHAnsi" w:eastAsia="Century Gothic" w:hAnsiTheme="minorHAnsi" w:cstheme="minorHAnsi"/>
          <w:spacing w:val="14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e</w:t>
      </w:r>
      <w:r w:rsidRPr="002C249F">
        <w:rPr>
          <w:rFonts w:asciiTheme="minorHAnsi" w:eastAsia="Century Gothic" w:hAnsiTheme="minorHAnsi" w:cstheme="minorHAnsi"/>
          <w:spacing w:val="7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rebuild</w:t>
      </w:r>
      <w:r w:rsidRPr="002C249F">
        <w:rPr>
          <w:rFonts w:asciiTheme="minorHAnsi" w:eastAsia="Century Gothic" w:hAnsiTheme="minorHAnsi" w:cstheme="minorHAnsi"/>
          <w:spacing w:val="13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w w:val="102"/>
          <w:sz w:val="22"/>
          <w:szCs w:val="22"/>
        </w:rPr>
        <w:t>process.</w:t>
      </w:r>
    </w:p>
    <w:p w14:paraId="24B655B2" w14:textId="77777777" w:rsidR="0099469D" w:rsidRPr="002C249F" w:rsidRDefault="002C249F" w:rsidP="002C249F">
      <w:pPr>
        <w:spacing w:before="4"/>
        <w:ind w:left="774"/>
        <w:rPr>
          <w:rFonts w:asciiTheme="minorHAnsi" w:eastAsia="Century Gothic" w:hAnsiTheme="minorHAnsi" w:cstheme="minorHAnsi"/>
          <w:sz w:val="22"/>
          <w:szCs w:val="22"/>
        </w:rPr>
      </w:pPr>
      <w:r w:rsidRPr="002C249F">
        <w:rPr>
          <w:rFonts w:asciiTheme="minorHAnsi" w:eastAsia="Verdana" w:hAnsiTheme="minorHAnsi" w:cstheme="minorHAnsi"/>
          <w:w w:val="79"/>
          <w:sz w:val="22"/>
          <w:szCs w:val="22"/>
        </w:rPr>
        <w:t xml:space="preserve">x   </w:t>
      </w:r>
      <w:r w:rsidRPr="002C249F">
        <w:rPr>
          <w:rFonts w:asciiTheme="minorHAnsi" w:eastAsia="Verdana" w:hAnsiTheme="minorHAnsi" w:cstheme="minorHAnsi"/>
          <w:spacing w:val="47"/>
          <w:w w:val="79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sed</w:t>
      </w:r>
      <w:r w:rsidRPr="002C249F">
        <w:rPr>
          <w:rFonts w:asciiTheme="minorHAnsi" w:eastAsia="Century Gothic" w:hAnsiTheme="minorHAnsi" w:cstheme="minorHAnsi"/>
          <w:spacing w:val="10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ar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o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s</w:t>
      </w:r>
      <w:r w:rsidRPr="002C249F">
        <w:rPr>
          <w:rFonts w:asciiTheme="minorHAnsi" w:eastAsia="Century Gothic" w:hAnsiTheme="minorHAnsi" w:cstheme="minorHAnsi"/>
          <w:spacing w:val="12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inspe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2C249F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io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ns</w:t>
      </w:r>
      <w:r w:rsidRPr="002C249F">
        <w:rPr>
          <w:rFonts w:asciiTheme="minorHAnsi" w:eastAsia="Century Gothic" w:hAnsiTheme="minorHAnsi" w:cstheme="minorHAnsi"/>
          <w:spacing w:val="19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o</w:t>
      </w:r>
      <w:r w:rsidRPr="002C249F">
        <w:rPr>
          <w:rFonts w:asciiTheme="minorHAnsi" w:eastAsia="Century Gothic" w:hAnsiTheme="minorHAnsi" w:cstheme="minorHAnsi"/>
          <w:spacing w:val="5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c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om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m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n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c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te</w:t>
      </w:r>
      <w:r w:rsidRPr="002C249F">
        <w:rPr>
          <w:rFonts w:asciiTheme="minorHAnsi" w:eastAsia="Century Gothic" w:hAnsiTheme="minorHAnsi" w:cstheme="minorHAnsi"/>
          <w:spacing w:val="26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ma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hi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e</w:t>
      </w:r>
      <w:r w:rsidRPr="002C249F">
        <w:rPr>
          <w:rFonts w:asciiTheme="minorHAnsi" w:eastAsia="Century Gothic" w:hAnsiTheme="minorHAnsi" w:cstheme="minorHAnsi"/>
          <w:spacing w:val="18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p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obl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ms</w:t>
      </w:r>
      <w:r w:rsidRPr="002C249F">
        <w:rPr>
          <w:rFonts w:asciiTheme="minorHAnsi" w:eastAsia="Century Gothic" w:hAnsiTheme="minorHAnsi" w:cstheme="minorHAnsi"/>
          <w:spacing w:val="17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and</w:t>
      </w:r>
      <w:r w:rsidRPr="002C249F">
        <w:rPr>
          <w:rFonts w:asciiTheme="minorHAnsi" w:eastAsia="Century Gothic" w:hAnsiTheme="minorHAnsi" w:cstheme="minorHAnsi"/>
          <w:spacing w:val="8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imp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ro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v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e</w:t>
      </w:r>
      <w:r w:rsidRPr="002C249F">
        <w:rPr>
          <w:rFonts w:asciiTheme="minorHAnsi" w:eastAsia="Century Gothic" w:hAnsiTheme="minorHAnsi" w:cstheme="minorHAnsi"/>
          <w:spacing w:val="16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r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b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ild</w:t>
      </w:r>
      <w:r w:rsidRPr="002C249F">
        <w:rPr>
          <w:rFonts w:asciiTheme="minorHAnsi" w:eastAsia="Century Gothic" w:hAnsiTheme="minorHAnsi" w:cstheme="minorHAnsi"/>
          <w:spacing w:val="13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w w:val="102"/>
          <w:sz w:val="22"/>
          <w:szCs w:val="22"/>
        </w:rPr>
        <w:t>qual</w:t>
      </w:r>
      <w:r w:rsidRPr="002C249F">
        <w:rPr>
          <w:rFonts w:asciiTheme="minorHAnsi" w:eastAsia="Century Gothic" w:hAnsiTheme="minorHAnsi" w:cstheme="minorHAnsi"/>
          <w:spacing w:val="-2"/>
          <w:w w:val="102"/>
          <w:sz w:val="22"/>
          <w:szCs w:val="22"/>
        </w:rPr>
        <w:t>i</w:t>
      </w:r>
      <w:r w:rsidRPr="002C249F">
        <w:rPr>
          <w:rFonts w:asciiTheme="minorHAnsi" w:eastAsia="Century Gothic" w:hAnsiTheme="minorHAnsi" w:cstheme="minorHAnsi"/>
          <w:spacing w:val="1"/>
          <w:w w:val="102"/>
          <w:sz w:val="22"/>
          <w:szCs w:val="22"/>
        </w:rPr>
        <w:t>t</w:t>
      </w:r>
      <w:r w:rsidRPr="002C249F">
        <w:rPr>
          <w:rFonts w:asciiTheme="minorHAnsi" w:eastAsia="Century Gothic" w:hAnsiTheme="minorHAnsi" w:cstheme="minorHAnsi"/>
          <w:w w:val="102"/>
          <w:sz w:val="22"/>
          <w:szCs w:val="22"/>
        </w:rPr>
        <w:t>y.</w:t>
      </w:r>
    </w:p>
    <w:p w14:paraId="02026483" w14:textId="77777777" w:rsidR="0099469D" w:rsidRPr="002C249F" w:rsidRDefault="002C249F" w:rsidP="002C249F">
      <w:pPr>
        <w:spacing w:before="4"/>
        <w:ind w:left="774"/>
        <w:rPr>
          <w:rFonts w:asciiTheme="minorHAnsi" w:eastAsia="Century Gothic" w:hAnsiTheme="minorHAnsi" w:cstheme="minorHAnsi"/>
          <w:sz w:val="22"/>
          <w:szCs w:val="22"/>
        </w:rPr>
      </w:pPr>
      <w:r w:rsidRPr="002C249F">
        <w:rPr>
          <w:rFonts w:asciiTheme="minorHAnsi" w:eastAsia="Verdana" w:hAnsiTheme="minorHAnsi" w:cstheme="minorHAnsi"/>
          <w:w w:val="79"/>
          <w:sz w:val="22"/>
          <w:szCs w:val="22"/>
        </w:rPr>
        <w:t xml:space="preserve">x   </w:t>
      </w:r>
      <w:r w:rsidRPr="002C249F">
        <w:rPr>
          <w:rFonts w:asciiTheme="minorHAnsi" w:eastAsia="Verdana" w:hAnsiTheme="minorHAnsi" w:cstheme="minorHAnsi"/>
          <w:spacing w:val="47"/>
          <w:w w:val="79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x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c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t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d</w:t>
      </w:r>
      <w:r w:rsidRPr="002C249F">
        <w:rPr>
          <w:rFonts w:asciiTheme="minorHAnsi" w:eastAsia="Century Gothic" w:hAnsiTheme="minorHAnsi" w:cstheme="minorHAnsi"/>
          <w:spacing w:val="18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a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fe</w:t>
      </w:r>
      <w:r w:rsidRPr="002C249F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y</w:t>
      </w:r>
      <w:r w:rsidRPr="002C249F">
        <w:rPr>
          <w:rFonts w:asciiTheme="minorHAnsi" w:eastAsia="Century Gothic" w:hAnsiTheme="minorHAnsi" w:cstheme="minorHAnsi"/>
          <w:spacing w:val="11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b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v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a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io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ns</w:t>
      </w:r>
      <w:r w:rsidRPr="002C249F">
        <w:rPr>
          <w:rFonts w:asciiTheme="minorHAnsi" w:eastAsia="Century Gothic" w:hAnsiTheme="minorHAnsi" w:cstheme="minorHAnsi"/>
          <w:spacing w:val="24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n</w:t>
      </w:r>
      <w:r w:rsidRPr="002C249F">
        <w:rPr>
          <w:rFonts w:asciiTheme="minorHAnsi" w:eastAsia="Century Gothic" w:hAnsiTheme="minorHAnsi" w:cstheme="minorHAnsi"/>
          <w:spacing w:val="4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accordance</w:t>
      </w:r>
      <w:r w:rsidRPr="002C249F">
        <w:rPr>
          <w:rFonts w:asciiTheme="minorHAnsi" w:eastAsia="Century Gothic" w:hAnsiTheme="minorHAnsi" w:cstheme="minorHAnsi"/>
          <w:spacing w:val="23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with</w:t>
      </w:r>
      <w:r w:rsidRPr="002C249F">
        <w:rPr>
          <w:rFonts w:asciiTheme="minorHAnsi" w:eastAsia="Century Gothic" w:hAnsiTheme="minorHAnsi" w:cstheme="minorHAnsi"/>
          <w:spacing w:val="8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SLP</w:t>
      </w:r>
      <w:r w:rsidRPr="002C249F">
        <w:rPr>
          <w:rFonts w:asciiTheme="minorHAnsi" w:eastAsia="Century Gothic" w:hAnsiTheme="minorHAnsi" w:cstheme="minorHAnsi"/>
          <w:spacing w:val="7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w w:val="102"/>
          <w:sz w:val="22"/>
          <w:szCs w:val="22"/>
        </w:rPr>
        <w:t>guidelines.</w:t>
      </w:r>
    </w:p>
    <w:p w14:paraId="30D696B6" w14:textId="77777777" w:rsidR="0099469D" w:rsidRPr="002C249F" w:rsidRDefault="0099469D" w:rsidP="002C249F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33608289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187C9804" w14:textId="77777777" w:rsidR="0099469D" w:rsidRPr="002C249F" w:rsidRDefault="002C249F" w:rsidP="002C249F">
      <w:pPr>
        <w:ind w:left="774"/>
        <w:rPr>
          <w:rFonts w:asciiTheme="minorHAnsi" w:eastAsia="Century Gothic" w:hAnsiTheme="minorHAnsi" w:cstheme="minorHAnsi"/>
          <w:sz w:val="22"/>
          <w:szCs w:val="22"/>
        </w:rPr>
      </w:pPr>
      <w:r w:rsidRPr="002C249F">
        <w:rPr>
          <w:rFonts w:asciiTheme="minorHAnsi" w:eastAsia="Century Gothic" w:hAnsiTheme="minorHAnsi" w:cstheme="minorHAnsi"/>
          <w:b/>
          <w:i/>
          <w:sz w:val="22"/>
          <w:szCs w:val="22"/>
        </w:rPr>
        <w:t>United</w:t>
      </w:r>
      <w:r w:rsidRPr="002C249F">
        <w:rPr>
          <w:rFonts w:asciiTheme="minorHAnsi" w:eastAsia="Century Gothic" w:hAnsiTheme="minorHAnsi" w:cstheme="minorHAnsi"/>
          <w:b/>
          <w:i/>
          <w:spacing w:val="7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b/>
          <w:i/>
          <w:sz w:val="22"/>
          <w:szCs w:val="22"/>
        </w:rPr>
        <w:t>Sta</w:t>
      </w:r>
      <w:r w:rsidRPr="002C249F">
        <w:rPr>
          <w:rFonts w:asciiTheme="minorHAnsi" w:eastAsia="Century Gothic" w:hAnsiTheme="minorHAnsi" w:cstheme="minorHAnsi"/>
          <w:b/>
          <w:i/>
          <w:spacing w:val="1"/>
          <w:sz w:val="22"/>
          <w:szCs w:val="22"/>
        </w:rPr>
        <w:t>t</w:t>
      </w:r>
      <w:r w:rsidRPr="002C249F">
        <w:rPr>
          <w:rFonts w:asciiTheme="minorHAnsi" w:eastAsia="Century Gothic" w:hAnsiTheme="minorHAnsi" w:cstheme="minorHAnsi"/>
          <w:b/>
          <w:i/>
          <w:sz w:val="22"/>
          <w:szCs w:val="22"/>
        </w:rPr>
        <w:t>es</w:t>
      </w:r>
      <w:r w:rsidRPr="002C249F">
        <w:rPr>
          <w:rFonts w:asciiTheme="minorHAnsi" w:eastAsia="Century Gothic" w:hAnsiTheme="minorHAnsi" w:cstheme="minorHAnsi"/>
          <w:b/>
          <w:i/>
          <w:spacing w:val="7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b/>
          <w:i/>
          <w:sz w:val="22"/>
          <w:szCs w:val="22"/>
        </w:rPr>
        <w:t>Marine</w:t>
      </w:r>
      <w:r w:rsidRPr="002C249F">
        <w:rPr>
          <w:rFonts w:asciiTheme="minorHAnsi" w:eastAsia="Century Gothic" w:hAnsiTheme="minorHAnsi" w:cstheme="minorHAnsi"/>
          <w:b/>
          <w:i/>
          <w:spacing w:val="9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b/>
          <w:i/>
          <w:w w:val="101"/>
          <w:sz w:val="22"/>
          <w:szCs w:val="22"/>
        </w:rPr>
        <w:t>Corps</w:t>
      </w:r>
    </w:p>
    <w:p w14:paraId="7EE0878C" w14:textId="77777777" w:rsidR="0099469D" w:rsidRPr="002C249F" w:rsidRDefault="0099469D" w:rsidP="002C249F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06BD0B9C" w14:textId="77777777" w:rsidR="0099469D" w:rsidRPr="002C249F" w:rsidRDefault="002C249F" w:rsidP="002C249F">
      <w:pPr>
        <w:ind w:left="774"/>
        <w:rPr>
          <w:rFonts w:asciiTheme="minorHAnsi" w:eastAsia="Century Gothic" w:hAnsiTheme="minorHAnsi" w:cstheme="minorHAnsi"/>
          <w:sz w:val="22"/>
          <w:szCs w:val="22"/>
        </w:rPr>
      </w:pPr>
      <w:r w:rsidRPr="002C249F">
        <w:rPr>
          <w:rFonts w:asciiTheme="minorHAnsi" w:eastAsia="Century Gothic" w:hAnsiTheme="minorHAnsi" w:cstheme="minorHAnsi"/>
          <w:b/>
          <w:sz w:val="22"/>
          <w:szCs w:val="22"/>
        </w:rPr>
        <w:t>Av</w:t>
      </w:r>
      <w:r w:rsidRPr="002C249F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i</w:t>
      </w:r>
      <w:r w:rsidRPr="002C249F">
        <w:rPr>
          <w:rFonts w:asciiTheme="minorHAnsi" w:eastAsia="Century Gothic" w:hAnsiTheme="minorHAnsi" w:cstheme="minorHAnsi"/>
          <w:b/>
          <w:sz w:val="22"/>
          <w:szCs w:val="22"/>
        </w:rPr>
        <w:t>onics</w:t>
      </w:r>
      <w:r w:rsidRPr="002C249F">
        <w:rPr>
          <w:rFonts w:asciiTheme="minorHAnsi" w:eastAsia="Century Gothic" w:hAnsiTheme="minorHAnsi" w:cstheme="minorHAnsi"/>
          <w:b/>
          <w:spacing w:val="17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b/>
          <w:sz w:val="22"/>
          <w:szCs w:val="22"/>
        </w:rPr>
        <w:t>W</w:t>
      </w:r>
      <w:r w:rsidRPr="002C249F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o</w:t>
      </w:r>
      <w:r w:rsidRPr="002C249F">
        <w:rPr>
          <w:rFonts w:asciiTheme="minorHAnsi" w:eastAsia="Century Gothic" w:hAnsiTheme="minorHAnsi" w:cstheme="minorHAnsi"/>
          <w:b/>
          <w:sz w:val="22"/>
          <w:szCs w:val="22"/>
        </w:rPr>
        <w:t>rk</w:t>
      </w:r>
      <w:r w:rsidRPr="002C249F">
        <w:rPr>
          <w:rFonts w:asciiTheme="minorHAnsi" w:eastAsia="Century Gothic" w:hAnsiTheme="minorHAnsi" w:cstheme="minorHAnsi"/>
          <w:b/>
          <w:spacing w:val="11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b/>
          <w:sz w:val="22"/>
          <w:szCs w:val="22"/>
        </w:rPr>
        <w:t>Center</w:t>
      </w:r>
      <w:r w:rsidRPr="002C249F">
        <w:rPr>
          <w:rFonts w:asciiTheme="minorHAnsi" w:eastAsia="Century Gothic" w:hAnsiTheme="minorHAnsi" w:cstheme="minorHAnsi"/>
          <w:b/>
          <w:spacing w:val="14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b/>
          <w:sz w:val="22"/>
          <w:szCs w:val="22"/>
        </w:rPr>
        <w:t>S</w:t>
      </w:r>
      <w:r w:rsidRPr="002C249F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u</w:t>
      </w:r>
      <w:r w:rsidRPr="002C249F">
        <w:rPr>
          <w:rFonts w:asciiTheme="minorHAnsi" w:eastAsia="Century Gothic" w:hAnsiTheme="minorHAnsi" w:cstheme="minorHAnsi"/>
          <w:b/>
          <w:sz w:val="22"/>
          <w:szCs w:val="22"/>
        </w:rPr>
        <w:t>pervisor,</w:t>
      </w:r>
      <w:r w:rsidRPr="002C249F">
        <w:rPr>
          <w:rFonts w:asciiTheme="minorHAnsi" w:eastAsia="Century Gothic" w:hAnsiTheme="minorHAnsi" w:cstheme="minorHAnsi"/>
          <w:b/>
          <w:spacing w:val="19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VM</w:t>
      </w:r>
      <w:r w:rsidRPr="002C249F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A</w:t>
      </w:r>
      <w:r w:rsidRPr="002C249F">
        <w:rPr>
          <w:rFonts w:asciiTheme="minorHAnsi" w:eastAsia="Century Gothic" w:hAnsiTheme="minorHAnsi" w:cstheme="minorHAnsi"/>
          <w:b/>
          <w:sz w:val="22"/>
          <w:szCs w:val="22"/>
        </w:rPr>
        <w:t>-</w:t>
      </w:r>
      <w:r w:rsidRPr="002C249F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54</w:t>
      </w:r>
      <w:r w:rsidRPr="002C249F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2</w:t>
      </w:r>
      <w:r w:rsidRPr="002C249F">
        <w:rPr>
          <w:rFonts w:asciiTheme="minorHAnsi" w:eastAsia="Century Gothic" w:hAnsiTheme="minorHAnsi" w:cstheme="minorHAnsi"/>
          <w:b/>
          <w:sz w:val="22"/>
          <w:szCs w:val="22"/>
        </w:rPr>
        <w:t>,</w:t>
      </w:r>
      <w:r w:rsidRPr="002C249F">
        <w:rPr>
          <w:rFonts w:asciiTheme="minorHAnsi" w:eastAsia="Century Gothic" w:hAnsiTheme="minorHAnsi" w:cstheme="minorHAnsi"/>
          <w:b/>
          <w:spacing w:val="18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MC</w:t>
      </w:r>
      <w:r w:rsidRPr="002C249F">
        <w:rPr>
          <w:rFonts w:asciiTheme="minorHAnsi" w:eastAsia="Century Gothic" w:hAnsiTheme="minorHAnsi" w:cstheme="minorHAnsi"/>
          <w:spacing w:val="-2"/>
          <w:sz w:val="22"/>
          <w:szCs w:val="22"/>
        </w:rPr>
        <w:t>A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S</w:t>
      </w:r>
      <w:r w:rsidRPr="002C249F">
        <w:rPr>
          <w:rFonts w:asciiTheme="minorHAnsi" w:eastAsia="Century Gothic" w:hAnsiTheme="minorHAnsi" w:cstheme="minorHAnsi"/>
          <w:spacing w:val="12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Cherry</w:t>
      </w:r>
      <w:r w:rsidRPr="002C249F">
        <w:rPr>
          <w:rFonts w:asciiTheme="minorHAnsi" w:eastAsia="Century Gothic" w:hAnsiTheme="minorHAnsi" w:cstheme="minorHAnsi"/>
          <w:spacing w:val="13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Po</w:t>
      </w:r>
      <w:r w:rsidRPr="002C249F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,</w:t>
      </w:r>
      <w:r w:rsidRPr="002C249F">
        <w:rPr>
          <w:rFonts w:asciiTheme="minorHAnsi" w:eastAsia="Century Gothic" w:hAnsiTheme="minorHAnsi" w:cstheme="minorHAnsi"/>
          <w:spacing w:val="9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 xml:space="preserve">NC                         </w:t>
      </w:r>
      <w:r w:rsidRPr="002C249F">
        <w:rPr>
          <w:rFonts w:asciiTheme="minorHAnsi" w:eastAsia="Century Gothic" w:hAnsiTheme="minorHAnsi" w:cstheme="minorHAnsi"/>
          <w:spacing w:val="40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b/>
          <w:spacing w:val="1"/>
          <w:w w:val="102"/>
          <w:sz w:val="22"/>
          <w:szCs w:val="22"/>
        </w:rPr>
        <w:t>1</w:t>
      </w:r>
      <w:r w:rsidRPr="002C249F">
        <w:rPr>
          <w:rFonts w:asciiTheme="minorHAnsi" w:eastAsia="Century Gothic" w:hAnsiTheme="minorHAnsi" w:cstheme="minorHAnsi"/>
          <w:b/>
          <w:spacing w:val="-1"/>
          <w:w w:val="102"/>
          <w:sz w:val="22"/>
          <w:szCs w:val="22"/>
        </w:rPr>
        <w:t>99</w:t>
      </w:r>
      <w:r w:rsidRPr="002C249F">
        <w:rPr>
          <w:rFonts w:asciiTheme="minorHAnsi" w:eastAsia="Century Gothic" w:hAnsiTheme="minorHAnsi" w:cstheme="minorHAnsi"/>
          <w:b/>
          <w:spacing w:val="1"/>
          <w:w w:val="102"/>
          <w:sz w:val="22"/>
          <w:szCs w:val="22"/>
        </w:rPr>
        <w:t>6</w:t>
      </w:r>
      <w:r w:rsidRPr="002C249F">
        <w:rPr>
          <w:rFonts w:asciiTheme="minorHAnsi" w:eastAsia="Century Gothic" w:hAnsiTheme="minorHAnsi" w:cstheme="minorHAnsi"/>
          <w:b/>
          <w:spacing w:val="-1"/>
          <w:w w:val="102"/>
          <w:sz w:val="22"/>
          <w:szCs w:val="22"/>
        </w:rPr>
        <w:t>-20</w:t>
      </w:r>
      <w:r w:rsidRPr="002C249F">
        <w:rPr>
          <w:rFonts w:asciiTheme="minorHAnsi" w:eastAsia="Century Gothic" w:hAnsiTheme="minorHAnsi" w:cstheme="minorHAnsi"/>
          <w:b/>
          <w:spacing w:val="1"/>
          <w:w w:val="102"/>
          <w:sz w:val="22"/>
          <w:szCs w:val="22"/>
        </w:rPr>
        <w:t>0</w:t>
      </w:r>
      <w:r w:rsidRPr="002C249F">
        <w:rPr>
          <w:rFonts w:asciiTheme="minorHAnsi" w:eastAsia="Century Gothic" w:hAnsiTheme="minorHAnsi" w:cstheme="minorHAnsi"/>
          <w:b/>
          <w:w w:val="102"/>
          <w:sz w:val="22"/>
          <w:szCs w:val="22"/>
        </w:rPr>
        <w:t>2</w:t>
      </w:r>
    </w:p>
    <w:p w14:paraId="1D731BFE" w14:textId="77777777" w:rsidR="0099469D" w:rsidRPr="002C249F" w:rsidRDefault="002C249F" w:rsidP="002C249F">
      <w:pPr>
        <w:tabs>
          <w:tab w:val="left" w:pos="1100"/>
        </w:tabs>
        <w:spacing w:before="4"/>
        <w:ind w:left="1105" w:right="1626" w:hanging="331"/>
        <w:rPr>
          <w:rFonts w:asciiTheme="minorHAnsi" w:eastAsia="Century Gothic" w:hAnsiTheme="minorHAnsi" w:cstheme="minorHAnsi"/>
          <w:sz w:val="22"/>
          <w:szCs w:val="22"/>
        </w:rPr>
      </w:pPr>
      <w:r w:rsidRPr="002C249F">
        <w:rPr>
          <w:rFonts w:asciiTheme="minorHAnsi" w:eastAsia="Verdana" w:hAnsiTheme="minorHAnsi" w:cstheme="minorHAnsi"/>
          <w:w w:val="78"/>
          <w:sz w:val="22"/>
          <w:szCs w:val="22"/>
        </w:rPr>
        <w:t>x</w:t>
      </w:r>
      <w:r w:rsidRPr="002C249F">
        <w:rPr>
          <w:rFonts w:asciiTheme="minorHAnsi" w:eastAsia="Verdana" w:hAnsiTheme="minorHAnsi" w:cstheme="minorHAnsi"/>
          <w:sz w:val="22"/>
          <w:szCs w:val="22"/>
        </w:rPr>
        <w:tab/>
      </w:r>
      <w:r w:rsidRPr="002C249F">
        <w:rPr>
          <w:rFonts w:asciiTheme="minorHAnsi" w:eastAsia="Century Gothic" w:hAnsiTheme="minorHAnsi" w:cstheme="minorHAnsi"/>
          <w:sz w:val="22"/>
          <w:szCs w:val="22"/>
        </w:rPr>
        <w:t>Su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p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2C249F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i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ed</w:t>
      </w:r>
      <w:r w:rsidRPr="002C249F">
        <w:rPr>
          <w:rFonts w:asciiTheme="minorHAnsi" w:eastAsia="Century Gothic" w:hAnsiTheme="minorHAnsi" w:cstheme="minorHAnsi"/>
          <w:spacing w:val="19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a</w:t>
      </w:r>
      <w:r w:rsidRPr="002C249F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crew</w:t>
      </w:r>
      <w:r w:rsidRPr="002C249F">
        <w:rPr>
          <w:rFonts w:asciiTheme="minorHAnsi" w:eastAsia="Century Gothic" w:hAnsiTheme="minorHAnsi" w:cstheme="minorHAnsi"/>
          <w:spacing w:val="10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of</w:t>
      </w:r>
      <w:r w:rsidRPr="002C249F">
        <w:rPr>
          <w:rFonts w:asciiTheme="minorHAnsi" w:eastAsia="Century Gothic" w:hAnsiTheme="minorHAnsi" w:cstheme="minorHAnsi"/>
          <w:spacing w:val="4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2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0</w:t>
      </w:r>
      <w:r w:rsidRPr="002C249F">
        <w:rPr>
          <w:rFonts w:asciiTheme="minorHAnsi" w:eastAsia="Century Gothic" w:hAnsiTheme="minorHAnsi" w:cstheme="minorHAnsi"/>
          <w:spacing w:val="4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te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hn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cians</w:t>
      </w:r>
      <w:r w:rsidRPr="002C249F">
        <w:rPr>
          <w:rFonts w:asciiTheme="minorHAnsi" w:eastAsia="Century Gothic" w:hAnsiTheme="minorHAnsi" w:cstheme="minorHAnsi"/>
          <w:spacing w:val="20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responsible</w:t>
      </w:r>
      <w:r w:rsidRPr="002C249F">
        <w:rPr>
          <w:rFonts w:asciiTheme="minorHAnsi" w:eastAsia="Century Gothic" w:hAnsiTheme="minorHAnsi" w:cstheme="minorHAnsi"/>
          <w:spacing w:val="21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pacing w:val="-2"/>
          <w:sz w:val="22"/>
          <w:szCs w:val="22"/>
        </w:rPr>
        <w:t>f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or</w:t>
      </w:r>
      <w:r w:rsidRPr="002C249F">
        <w:rPr>
          <w:rFonts w:asciiTheme="minorHAnsi" w:eastAsia="Century Gothic" w:hAnsiTheme="minorHAnsi" w:cstheme="minorHAnsi"/>
          <w:spacing w:val="6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maintenanc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,</w:t>
      </w:r>
      <w:r w:rsidRPr="002C249F">
        <w:rPr>
          <w:rFonts w:asciiTheme="minorHAnsi" w:eastAsia="Century Gothic" w:hAnsiTheme="minorHAnsi" w:cstheme="minorHAnsi"/>
          <w:spacing w:val="24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r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pair</w:t>
      </w:r>
      <w:r w:rsidRPr="002C249F">
        <w:rPr>
          <w:rFonts w:asciiTheme="minorHAnsi" w:eastAsia="Century Gothic" w:hAnsiTheme="minorHAnsi" w:cstheme="minorHAnsi"/>
          <w:spacing w:val="12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and</w:t>
      </w:r>
      <w:r w:rsidRPr="002C249F">
        <w:rPr>
          <w:rFonts w:asciiTheme="minorHAnsi" w:eastAsia="Century Gothic" w:hAnsiTheme="minorHAnsi" w:cstheme="minorHAnsi"/>
          <w:spacing w:val="8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w w:val="102"/>
          <w:sz w:val="22"/>
          <w:szCs w:val="22"/>
        </w:rPr>
        <w:t xml:space="preserve">safe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oper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2C249F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ion</w:t>
      </w:r>
      <w:r w:rsidRPr="002C249F">
        <w:rPr>
          <w:rFonts w:asciiTheme="minorHAnsi" w:eastAsia="Century Gothic" w:hAnsiTheme="minorHAnsi" w:cstheme="minorHAnsi"/>
          <w:spacing w:val="18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of</w:t>
      </w:r>
      <w:r w:rsidRPr="002C249F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a</w:t>
      </w:r>
      <w:r w:rsidRPr="002C249F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fleet</w:t>
      </w:r>
      <w:r w:rsidRPr="002C249F">
        <w:rPr>
          <w:rFonts w:asciiTheme="minorHAnsi" w:eastAsia="Century Gothic" w:hAnsiTheme="minorHAnsi" w:cstheme="minorHAnsi"/>
          <w:spacing w:val="11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of</w:t>
      </w:r>
      <w:r w:rsidRPr="002C249F">
        <w:rPr>
          <w:rFonts w:asciiTheme="minorHAnsi" w:eastAsia="Century Gothic" w:hAnsiTheme="minorHAnsi" w:cstheme="minorHAnsi"/>
          <w:spacing w:val="4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15</w:t>
      </w:r>
      <w:r w:rsidRPr="002C249F">
        <w:rPr>
          <w:rFonts w:asciiTheme="minorHAnsi" w:eastAsia="Century Gothic" w:hAnsiTheme="minorHAnsi" w:cstheme="minorHAnsi"/>
          <w:spacing w:val="5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A</w:t>
      </w:r>
      <w:r w:rsidRPr="002C249F">
        <w:rPr>
          <w:rFonts w:asciiTheme="minorHAnsi" w:eastAsia="Century Gothic" w:hAnsiTheme="minorHAnsi" w:cstheme="minorHAnsi"/>
          <w:spacing w:val="-2"/>
          <w:sz w:val="22"/>
          <w:szCs w:val="22"/>
        </w:rPr>
        <w:t>V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8B</w:t>
      </w:r>
      <w:r w:rsidRPr="002C249F">
        <w:rPr>
          <w:rFonts w:asciiTheme="minorHAnsi" w:eastAsia="Century Gothic" w:hAnsiTheme="minorHAnsi" w:cstheme="minorHAnsi"/>
          <w:spacing w:val="10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w w:val="102"/>
          <w:sz w:val="22"/>
          <w:szCs w:val="22"/>
        </w:rPr>
        <w:t>aircr</w:t>
      </w:r>
      <w:r w:rsidRPr="002C249F">
        <w:rPr>
          <w:rFonts w:asciiTheme="minorHAnsi" w:eastAsia="Century Gothic" w:hAnsiTheme="minorHAnsi" w:cstheme="minorHAnsi"/>
          <w:spacing w:val="1"/>
          <w:w w:val="102"/>
          <w:sz w:val="22"/>
          <w:szCs w:val="22"/>
        </w:rPr>
        <w:t>a</w:t>
      </w:r>
      <w:r w:rsidRPr="002C249F">
        <w:rPr>
          <w:rFonts w:asciiTheme="minorHAnsi" w:eastAsia="Century Gothic" w:hAnsiTheme="minorHAnsi" w:cstheme="minorHAnsi"/>
          <w:w w:val="102"/>
          <w:sz w:val="22"/>
          <w:szCs w:val="22"/>
        </w:rPr>
        <w:t>f</w:t>
      </w:r>
      <w:r w:rsidRPr="002C249F">
        <w:rPr>
          <w:rFonts w:asciiTheme="minorHAnsi" w:eastAsia="Century Gothic" w:hAnsiTheme="minorHAnsi" w:cstheme="minorHAnsi"/>
          <w:spacing w:val="2"/>
          <w:w w:val="102"/>
          <w:sz w:val="22"/>
          <w:szCs w:val="22"/>
        </w:rPr>
        <w:t>t</w:t>
      </w:r>
      <w:r w:rsidRPr="002C249F">
        <w:rPr>
          <w:rFonts w:asciiTheme="minorHAnsi" w:eastAsia="Century Gothic" w:hAnsiTheme="minorHAnsi" w:cstheme="minorHAnsi"/>
          <w:w w:val="102"/>
          <w:sz w:val="22"/>
          <w:szCs w:val="22"/>
        </w:rPr>
        <w:t>.</w:t>
      </w:r>
    </w:p>
    <w:p w14:paraId="64059B37" w14:textId="77777777" w:rsidR="0099469D" w:rsidRPr="002C249F" w:rsidRDefault="002C249F" w:rsidP="002C249F">
      <w:pPr>
        <w:spacing w:before="2"/>
        <w:ind w:left="774"/>
        <w:rPr>
          <w:rFonts w:asciiTheme="minorHAnsi" w:eastAsia="Century Gothic" w:hAnsiTheme="minorHAnsi" w:cstheme="minorHAnsi"/>
          <w:sz w:val="22"/>
          <w:szCs w:val="22"/>
        </w:rPr>
      </w:pPr>
      <w:r w:rsidRPr="002C249F">
        <w:rPr>
          <w:rFonts w:asciiTheme="minorHAnsi" w:eastAsia="Verdana" w:hAnsiTheme="minorHAnsi" w:cstheme="minorHAnsi"/>
          <w:w w:val="79"/>
          <w:sz w:val="22"/>
          <w:szCs w:val="22"/>
        </w:rPr>
        <w:t xml:space="preserve">x   </w:t>
      </w:r>
      <w:r w:rsidRPr="002C249F">
        <w:rPr>
          <w:rFonts w:asciiTheme="minorHAnsi" w:eastAsia="Verdana" w:hAnsiTheme="minorHAnsi" w:cstheme="minorHAnsi"/>
          <w:spacing w:val="47"/>
          <w:w w:val="79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Assigned</w:t>
      </w:r>
      <w:r w:rsidRPr="002C249F">
        <w:rPr>
          <w:rFonts w:asciiTheme="minorHAnsi" w:eastAsia="Century Gothic" w:hAnsiTheme="minorHAnsi" w:cstheme="minorHAnsi"/>
          <w:spacing w:val="17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main</w:t>
      </w:r>
      <w:r w:rsidRPr="002C249F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nance</w:t>
      </w:r>
      <w:r w:rsidRPr="002C249F">
        <w:rPr>
          <w:rFonts w:asciiTheme="minorHAnsi" w:eastAsia="Century Gothic" w:hAnsiTheme="minorHAnsi" w:cstheme="minorHAnsi"/>
          <w:spacing w:val="24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ac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ions</w:t>
      </w:r>
      <w:r w:rsidRPr="002C249F">
        <w:rPr>
          <w:rFonts w:asciiTheme="minorHAnsi" w:eastAsia="Century Gothic" w:hAnsiTheme="minorHAnsi" w:cstheme="minorHAnsi"/>
          <w:spacing w:val="14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and</w:t>
      </w:r>
      <w:r w:rsidRPr="002C249F">
        <w:rPr>
          <w:rFonts w:asciiTheme="minorHAnsi" w:eastAsia="Century Gothic" w:hAnsiTheme="minorHAnsi" w:cstheme="minorHAnsi"/>
          <w:spacing w:val="7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ba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nc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d</w:t>
      </w:r>
      <w:r w:rsidRPr="002C249F">
        <w:rPr>
          <w:rFonts w:asciiTheme="minorHAnsi" w:eastAsia="Century Gothic" w:hAnsiTheme="minorHAnsi" w:cstheme="minorHAnsi"/>
          <w:spacing w:val="17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work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ad</w:t>
      </w:r>
      <w:r w:rsidRPr="002C249F">
        <w:rPr>
          <w:rFonts w:asciiTheme="minorHAnsi" w:eastAsia="Century Gothic" w:hAnsiTheme="minorHAnsi" w:cstheme="minorHAnsi"/>
          <w:spacing w:val="17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w</w:t>
      </w:r>
      <w:r w:rsidRPr="002C249F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h</w:t>
      </w:r>
      <w:r w:rsidRPr="002C249F">
        <w:rPr>
          <w:rFonts w:asciiTheme="minorHAnsi" w:eastAsia="Century Gothic" w:hAnsiTheme="minorHAnsi" w:cstheme="minorHAnsi"/>
          <w:spacing w:val="7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f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ight</w:t>
      </w:r>
      <w:r w:rsidRPr="002C249F">
        <w:rPr>
          <w:rFonts w:asciiTheme="minorHAnsi" w:eastAsia="Century Gothic" w:hAnsiTheme="minorHAnsi" w:cstheme="minorHAnsi"/>
          <w:spacing w:val="11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w w:val="102"/>
          <w:sz w:val="22"/>
          <w:szCs w:val="22"/>
        </w:rPr>
        <w:t>sch</w:t>
      </w:r>
      <w:r w:rsidRPr="002C249F">
        <w:rPr>
          <w:rFonts w:asciiTheme="minorHAnsi" w:eastAsia="Century Gothic" w:hAnsiTheme="minorHAnsi" w:cstheme="minorHAnsi"/>
          <w:spacing w:val="1"/>
          <w:w w:val="102"/>
          <w:sz w:val="22"/>
          <w:szCs w:val="22"/>
        </w:rPr>
        <w:t>e</w:t>
      </w:r>
      <w:r w:rsidRPr="002C249F">
        <w:rPr>
          <w:rFonts w:asciiTheme="minorHAnsi" w:eastAsia="Century Gothic" w:hAnsiTheme="minorHAnsi" w:cstheme="minorHAnsi"/>
          <w:spacing w:val="-2"/>
          <w:w w:val="102"/>
          <w:sz w:val="22"/>
          <w:szCs w:val="22"/>
        </w:rPr>
        <w:t>d</w:t>
      </w:r>
      <w:r w:rsidRPr="002C249F">
        <w:rPr>
          <w:rFonts w:asciiTheme="minorHAnsi" w:eastAsia="Century Gothic" w:hAnsiTheme="minorHAnsi" w:cstheme="minorHAnsi"/>
          <w:spacing w:val="1"/>
          <w:w w:val="102"/>
          <w:sz w:val="22"/>
          <w:szCs w:val="22"/>
        </w:rPr>
        <w:t>u</w:t>
      </w:r>
      <w:r w:rsidRPr="002C249F">
        <w:rPr>
          <w:rFonts w:asciiTheme="minorHAnsi" w:eastAsia="Century Gothic" w:hAnsiTheme="minorHAnsi" w:cstheme="minorHAnsi"/>
          <w:w w:val="102"/>
          <w:sz w:val="22"/>
          <w:szCs w:val="22"/>
        </w:rPr>
        <w:t>l</w:t>
      </w:r>
      <w:r w:rsidRPr="002C249F">
        <w:rPr>
          <w:rFonts w:asciiTheme="minorHAnsi" w:eastAsia="Century Gothic" w:hAnsiTheme="minorHAnsi" w:cstheme="minorHAnsi"/>
          <w:spacing w:val="1"/>
          <w:w w:val="102"/>
          <w:sz w:val="22"/>
          <w:szCs w:val="22"/>
        </w:rPr>
        <w:t>e</w:t>
      </w:r>
      <w:r w:rsidRPr="002C249F">
        <w:rPr>
          <w:rFonts w:asciiTheme="minorHAnsi" w:eastAsia="Century Gothic" w:hAnsiTheme="minorHAnsi" w:cstheme="minorHAnsi"/>
          <w:w w:val="102"/>
          <w:sz w:val="22"/>
          <w:szCs w:val="22"/>
        </w:rPr>
        <w:t>.</w:t>
      </w:r>
    </w:p>
    <w:p w14:paraId="462072CF" w14:textId="77777777" w:rsidR="0099469D" w:rsidRPr="002C249F" w:rsidRDefault="002C249F" w:rsidP="002C249F">
      <w:pPr>
        <w:tabs>
          <w:tab w:val="left" w:pos="1100"/>
        </w:tabs>
        <w:spacing w:before="4"/>
        <w:ind w:left="1105" w:right="835" w:hanging="331"/>
        <w:rPr>
          <w:rFonts w:asciiTheme="minorHAnsi" w:eastAsia="Century Gothic" w:hAnsiTheme="minorHAnsi" w:cstheme="minorHAnsi"/>
          <w:sz w:val="22"/>
          <w:szCs w:val="22"/>
        </w:rPr>
      </w:pPr>
      <w:r w:rsidRPr="002C249F">
        <w:rPr>
          <w:rFonts w:asciiTheme="minorHAnsi" w:eastAsia="Verdana" w:hAnsiTheme="minorHAnsi" w:cstheme="minorHAnsi"/>
          <w:w w:val="79"/>
          <w:sz w:val="22"/>
          <w:szCs w:val="22"/>
        </w:rPr>
        <w:t>x</w:t>
      </w:r>
      <w:r w:rsidRPr="002C249F">
        <w:rPr>
          <w:rFonts w:asciiTheme="minorHAnsi" w:eastAsia="Verdana" w:hAnsiTheme="minorHAnsi" w:cstheme="minorHAnsi"/>
          <w:sz w:val="22"/>
          <w:szCs w:val="22"/>
        </w:rPr>
        <w:tab/>
      </w:r>
      <w:r w:rsidRPr="002C249F">
        <w:rPr>
          <w:rFonts w:asciiTheme="minorHAnsi" w:eastAsia="Century Gothic" w:hAnsiTheme="minorHAnsi" w:cstheme="minorHAnsi"/>
          <w:sz w:val="22"/>
          <w:szCs w:val="22"/>
        </w:rPr>
        <w:t>Trouble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h</w:t>
      </w:r>
      <w:r w:rsidRPr="002C249F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t</w:t>
      </w:r>
      <w:r w:rsidRPr="002C249F">
        <w:rPr>
          <w:rFonts w:asciiTheme="minorHAnsi" w:eastAsia="Century Gothic" w:hAnsiTheme="minorHAnsi" w:cstheme="minorHAnsi"/>
          <w:spacing w:val="22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and</w:t>
      </w:r>
      <w:r w:rsidRPr="002C249F">
        <w:rPr>
          <w:rFonts w:asciiTheme="minorHAnsi" w:eastAsia="Century Gothic" w:hAnsiTheme="minorHAnsi" w:cstheme="minorHAnsi"/>
          <w:spacing w:val="8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repair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d</w:t>
      </w:r>
      <w:r w:rsidRPr="002C249F">
        <w:rPr>
          <w:rFonts w:asciiTheme="minorHAnsi" w:eastAsia="Century Gothic" w:hAnsiTheme="minorHAnsi" w:cstheme="minorHAnsi"/>
          <w:spacing w:val="16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e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e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2C249F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ric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l</w:t>
      </w:r>
      <w:r w:rsidRPr="002C249F">
        <w:rPr>
          <w:rFonts w:asciiTheme="minorHAnsi" w:eastAsia="Century Gothic" w:hAnsiTheme="minorHAnsi" w:cstheme="minorHAnsi"/>
          <w:spacing w:val="17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po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2C249F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ons</w:t>
      </w:r>
      <w:r w:rsidRPr="002C249F">
        <w:rPr>
          <w:rFonts w:asciiTheme="minorHAnsi" w:eastAsia="Century Gothic" w:hAnsiTheme="minorHAnsi" w:cstheme="minorHAnsi"/>
          <w:spacing w:val="15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of</w:t>
      </w:r>
      <w:r w:rsidRPr="002C249F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aircraft</w:t>
      </w:r>
      <w:r w:rsidRPr="002C249F">
        <w:rPr>
          <w:rFonts w:asciiTheme="minorHAnsi" w:eastAsia="Century Gothic" w:hAnsiTheme="minorHAnsi" w:cstheme="minorHAnsi"/>
          <w:spacing w:val="15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radar,</w:t>
      </w:r>
      <w:r w:rsidRPr="002C249F">
        <w:rPr>
          <w:rFonts w:asciiTheme="minorHAnsi" w:eastAsia="Century Gothic" w:hAnsiTheme="minorHAnsi" w:cstheme="minorHAnsi"/>
          <w:spacing w:val="11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communic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ions,</w:t>
      </w:r>
      <w:r w:rsidRPr="002C249F">
        <w:rPr>
          <w:rFonts w:asciiTheme="minorHAnsi" w:eastAsia="Century Gothic" w:hAnsiTheme="minorHAnsi" w:cstheme="minorHAnsi"/>
          <w:spacing w:val="29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w w:val="102"/>
          <w:sz w:val="22"/>
          <w:szCs w:val="22"/>
        </w:rPr>
        <w:t>na</w:t>
      </w:r>
      <w:r w:rsidRPr="002C249F">
        <w:rPr>
          <w:rFonts w:asciiTheme="minorHAnsi" w:eastAsia="Century Gothic" w:hAnsiTheme="minorHAnsi" w:cstheme="minorHAnsi"/>
          <w:spacing w:val="1"/>
          <w:w w:val="102"/>
          <w:sz w:val="22"/>
          <w:szCs w:val="22"/>
        </w:rPr>
        <w:t>v</w:t>
      </w:r>
      <w:r w:rsidRPr="002C249F">
        <w:rPr>
          <w:rFonts w:asciiTheme="minorHAnsi" w:eastAsia="Century Gothic" w:hAnsiTheme="minorHAnsi" w:cstheme="minorHAnsi"/>
          <w:w w:val="102"/>
          <w:sz w:val="22"/>
          <w:szCs w:val="22"/>
        </w:rPr>
        <w:t>ig</w:t>
      </w:r>
      <w:r w:rsidRPr="002C249F">
        <w:rPr>
          <w:rFonts w:asciiTheme="minorHAnsi" w:eastAsia="Century Gothic" w:hAnsiTheme="minorHAnsi" w:cstheme="minorHAnsi"/>
          <w:spacing w:val="-1"/>
          <w:w w:val="102"/>
          <w:sz w:val="22"/>
          <w:szCs w:val="22"/>
        </w:rPr>
        <w:t>a</w:t>
      </w:r>
      <w:r w:rsidRPr="002C249F">
        <w:rPr>
          <w:rFonts w:asciiTheme="minorHAnsi" w:eastAsia="Century Gothic" w:hAnsiTheme="minorHAnsi" w:cstheme="minorHAnsi"/>
          <w:spacing w:val="2"/>
          <w:w w:val="102"/>
          <w:sz w:val="22"/>
          <w:szCs w:val="22"/>
        </w:rPr>
        <w:t>t</w:t>
      </w:r>
      <w:r w:rsidRPr="002C249F">
        <w:rPr>
          <w:rFonts w:asciiTheme="minorHAnsi" w:eastAsia="Century Gothic" w:hAnsiTheme="minorHAnsi" w:cstheme="minorHAnsi"/>
          <w:spacing w:val="-1"/>
          <w:w w:val="102"/>
          <w:sz w:val="22"/>
          <w:szCs w:val="22"/>
        </w:rPr>
        <w:t>i</w:t>
      </w:r>
      <w:r w:rsidRPr="002C249F">
        <w:rPr>
          <w:rFonts w:asciiTheme="minorHAnsi" w:eastAsia="Century Gothic" w:hAnsiTheme="minorHAnsi" w:cstheme="minorHAnsi"/>
          <w:w w:val="102"/>
          <w:sz w:val="22"/>
          <w:szCs w:val="22"/>
        </w:rPr>
        <w:t>o</w:t>
      </w:r>
      <w:r w:rsidRPr="002C249F">
        <w:rPr>
          <w:rFonts w:asciiTheme="minorHAnsi" w:eastAsia="Century Gothic" w:hAnsiTheme="minorHAnsi" w:cstheme="minorHAnsi"/>
          <w:spacing w:val="1"/>
          <w:w w:val="102"/>
          <w:sz w:val="22"/>
          <w:szCs w:val="22"/>
        </w:rPr>
        <w:t>n</w:t>
      </w:r>
      <w:r w:rsidRPr="002C249F">
        <w:rPr>
          <w:rFonts w:asciiTheme="minorHAnsi" w:eastAsia="Century Gothic" w:hAnsiTheme="minorHAnsi" w:cstheme="minorHAnsi"/>
          <w:w w:val="102"/>
          <w:sz w:val="22"/>
          <w:szCs w:val="22"/>
        </w:rPr>
        <w:t>, we</w:t>
      </w:r>
      <w:r w:rsidRPr="002C249F">
        <w:rPr>
          <w:rFonts w:asciiTheme="minorHAnsi" w:eastAsia="Century Gothic" w:hAnsiTheme="minorHAnsi" w:cstheme="minorHAnsi"/>
          <w:spacing w:val="-1"/>
          <w:w w:val="102"/>
          <w:sz w:val="22"/>
          <w:szCs w:val="22"/>
        </w:rPr>
        <w:t>a</w:t>
      </w:r>
      <w:r w:rsidRPr="002C249F">
        <w:rPr>
          <w:rFonts w:asciiTheme="minorHAnsi" w:eastAsia="Century Gothic" w:hAnsiTheme="minorHAnsi" w:cstheme="minorHAnsi"/>
          <w:w w:val="102"/>
          <w:sz w:val="22"/>
          <w:szCs w:val="22"/>
        </w:rPr>
        <w:t>pons,</w:t>
      </w:r>
    </w:p>
    <w:p w14:paraId="65E14344" w14:textId="77777777" w:rsidR="0099469D" w:rsidRPr="002C249F" w:rsidRDefault="002C249F" w:rsidP="002C249F">
      <w:pPr>
        <w:ind w:left="1156"/>
        <w:rPr>
          <w:rFonts w:asciiTheme="minorHAnsi" w:eastAsia="Century Gothic" w:hAnsiTheme="minorHAnsi" w:cstheme="minorHAnsi"/>
          <w:sz w:val="22"/>
          <w:szCs w:val="22"/>
        </w:rPr>
      </w:pPr>
      <w:r w:rsidRPr="002C249F">
        <w:rPr>
          <w:rFonts w:asciiTheme="minorHAnsi" w:eastAsia="Century Gothic" w:hAnsiTheme="minorHAnsi" w:cstheme="minorHAnsi"/>
          <w:sz w:val="22"/>
          <w:szCs w:val="22"/>
        </w:rPr>
        <w:t>i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d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i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fi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c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i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n</w:t>
      </w:r>
      <w:r w:rsidRPr="002C249F">
        <w:rPr>
          <w:rFonts w:asciiTheme="minorHAnsi" w:eastAsia="Century Gothic" w:hAnsiTheme="minorHAnsi" w:cstheme="minorHAnsi"/>
          <w:spacing w:val="24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an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d</w:t>
      </w:r>
      <w:r w:rsidRPr="002C249F">
        <w:rPr>
          <w:rFonts w:asciiTheme="minorHAnsi" w:eastAsia="Century Gothic" w:hAnsiTheme="minorHAnsi" w:cstheme="minorHAnsi"/>
          <w:spacing w:val="8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f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i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gh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t</w:t>
      </w:r>
      <w:r w:rsidRPr="002C249F">
        <w:rPr>
          <w:rFonts w:asciiTheme="minorHAnsi" w:eastAsia="Century Gothic" w:hAnsiTheme="minorHAnsi" w:cstheme="minorHAnsi"/>
          <w:spacing w:val="10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con</w:t>
      </w:r>
      <w:r w:rsidRPr="002C249F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ro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l</w:t>
      </w:r>
      <w:r w:rsidRPr="002C249F">
        <w:rPr>
          <w:rFonts w:asciiTheme="minorHAnsi" w:eastAsia="Century Gothic" w:hAnsiTheme="minorHAnsi" w:cstheme="minorHAnsi"/>
          <w:spacing w:val="14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pacing w:val="-1"/>
          <w:w w:val="102"/>
          <w:sz w:val="22"/>
          <w:szCs w:val="22"/>
        </w:rPr>
        <w:t>s</w:t>
      </w:r>
      <w:r w:rsidRPr="002C249F">
        <w:rPr>
          <w:rFonts w:asciiTheme="minorHAnsi" w:eastAsia="Century Gothic" w:hAnsiTheme="minorHAnsi" w:cstheme="minorHAnsi"/>
          <w:w w:val="102"/>
          <w:sz w:val="22"/>
          <w:szCs w:val="22"/>
        </w:rPr>
        <w:t>y</w:t>
      </w:r>
      <w:r w:rsidRPr="002C249F">
        <w:rPr>
          <w:rFonts w:asciiTheme="minorHAnsi" w:eastAsia="Century Gothic" w:hAnsiTheme="minorHAnsi" w:cstheme="minorHAnsi"/>
          <w:spacing w:val="-1"/>
          <w:w w:val="102"/>
          <w:sz w:val="22"/>
          <w:szCs w:val="22"/>
        </w:rPr>
        <w:t>s</w:t>
      </w:r>
      <w:r w:rsidRPr="002C249F">
        <w:rPr>
          <w:rFonts w:asciiTheme="minorHAnsi" w:eastAsia="Century Gothic" w:hAnsiTheme="minorHAnsi" w:cstheme="minorHAnsi"/>
          <w:spacing w:val="1"/>
          <w:w w:val="102"/>
          <w:sz w:val="22"/>
          <w:szCs w:val="22"/>
        </w:rPr>
        <w:t>t</w:t>
      </w:r>
      <w:r w:rsidRPr="002C249F">
        <w:rPr>
          <w:rFonts w:asciiTheme="minorHAnsi" w:eastAsia="Century Gothic" w:hAnsiTheme="minorHAnsi" w:cstheme="minorHAnsi"/>
          <w:spacing w:val="-2"/>
          <w:w w:val="102"/>
          <w:sz w:val="22"/>
          <w:szCs w:val="22"/>
        </w:rPr>
        <w:t>e</w:t>
      </w:r>
      <w:r w:rsidRPr="002C249F">
        <w:rPr>
          <w:rFonts w:asciiTheme="minorHAnsi" w:eastAsia="Century Gothic" w:hAnsiTheme="minorHAnsi" w:cstheme="minorHAnsi"/>
          <w:w w:val="102"/>
          <w:sz w:val="22"/>
          <w:szCs w:val="22"/>
        </w:rPr>
        <w:t>ms.</w:t>
      </w:r>
    </w:p>
    <w:p w14:paraId="0DDE8044" w14:textId="77777777" w:rsidR="0099469D" w:rsidRPr="002C249F" w:rsidRDefault="002C249F" w:rsidP="002C249F">
      <w:pPr>
        <w:spacing w:before="4"/>
        <w:ind w:left="774"/>
        <w:rPr>
          <w:rFonts w:asciiTheme="minorHAnsi" w:eastAsia="Century Gothic" w:hAnsiTheme="minorHAnsi" w:cstheme="minorHAnsi"/>
          <w:sz w:val="22"/>
          <w:szCs w:val="22"/>
        </w:rPr>
      </w:pPr>
      <w:r w:rsidRPr="002C249F">
        <w:rPr>
          <w:rFonts w:asciiTheme="minorHAnsi" w:eastAsia="Verdana" w:hAnsiTheme="minorHAnsi" w:cstheme="minorHAnsi"/>
          <w:w w:val="79"/>
          <w:sz w:val="22"/>
          <w:szCs w:val="22"/>
        </w:rPr>
        <w:t xml:space="preserve">x   </w:t>
      </w:r>
      <w:r w:rsidRPr="002C249F">
        <w:rPr>
          <w:rFonts w:asciiTheme="minorHAnsi" w:eastAsia="Verdana" w:hAnsiTheme="minorHAnsi" w:cstheme="minorHAnsi"/>
          <w:spacing w:val="47"/>
          <w:w w:val="79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Perfor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ed</w:t>
      </w:r>
      <w:r w:rsidRPr="002C249F">
        <w:rPr>
          <w:rFonts w:asciiTheme="minorHAnsi" w:eastAsia="Century Gothic" w:hAnsiTheme="minorHAnsi" w:cstheme="minorHAnsi"/>
          <w:spacing w:val="18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2C249F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me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-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b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sed</w:t>
      </w:r>
      <w:r w:rsidRPr="002C249F">
        <w:rPr>
          <w:rFonts w:asciiTheme="minorHAnsi" w:eastAsia="Century Gothic" w:hAnsiTheme="minorHAnsi" w:cstheme="minorHAnsi"/>
          <w:spacing w:val="21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i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spe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tions</w:t>
      </w:r>
      <w:r w:rsidRPr="002C249F">
        <w:rPr>
          <w:rFonts w:asciiTheme="minorHAnsi" w:eastAsia="Century Gothic" w:hAnsiTheme="minorHAnsi" w:cstheme="minorHAnsi"/>
          <w:spacing w:val="20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an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d</w:t>
      </w:r>
      <w:r w:rsidRPr="002C249F">
        <w:rPr>
          <w:rFonts w:asciiTheme="minorHAnsi" w:eastAsia="Century Gothic" w:hAnsiTheme="minorHAnsi" w:cstheme="minorHAnsi"/>
          <w:spacing w:val="8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pr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v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e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t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2C249F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ve</w:t>
      </w:r>
      <w:r w:rsidRPr="002C249F">
        <w:rPr>
          <w:rFonts w:asciiTheme="minorHAnsi" w:eastAsia="Century Gothic" w:hAnsiTheme="minorHAnsi" w:cstheme="minorHAnsi"/>
          <w:spacing w:val="22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w w:val="102"/>
          <w:sz w:val="22"/>
          <w:szCs w:val="22"/>
        </w:rPr>
        <w:t>mai</w:t>
      </w:r>
      <w:r w:rsidRPr="002C249F">
        <w:rPr>
          <w:rFonts w:asciiTheme="minorHAnsi" w:eastAsia="Century Gothic" w:hAnsiTheme="minorHAnsi" w:cstheme="minorHAnsi"/>
          <w:spacing w:val="-1"/>
          <w:w w:val="102"/>
          <w:sz w:val="22"/>
          <w:szCs w:val="22"/>
        </w:rPr>
        <w:t>n</w:t>
      </w:r>
      <w:r w:rsidRPr="002C249F">
        <w:rPr>
          <w:rFonts w:asciiTheme="minorHAnsi" w:eastAsia="Century Gothic" w:hAnsiTheme="minorHAnsi" w:cstheme="minorHAnsi"/>
          <w:w w:val="102"/>
          <w:sz w:val="22"/>
          <w:szCs w:val="22"/>
        </w:rPr>
        <w:t>t</w:t>
      </w:r>
      <w:r w:rsidRPr="002C249F">
        <w:rPr>
          <w:rFonts w:asciiTheme="minorHAnsi" w:eastAsia="Century Gothic" w:hAnsiTheme="minorHAnsi" w:cstheme="minorHAnsi"/>
          <w:spacing w:val="-1"/>
          <w:w w:val="102"/>
          <w:sz w:val="22"/>
          <w:szCs w:val="22"/>
        </w:rPr>
        <w:t>en</w:t>
      </w:r>
      <w:r w:rsidRPr="002C249F">
        <w:rPr>
          <w:rFonts w:asciiTheme="minorHAnsi" w:eastAsia="Century Gothic" w:hAnsiTheme="minorHAnsi" w:cstheme="minorHAnsi"/>
          <w:w w:val="102"/>
          <w:sz w:val="22"/>
          <w:szCs w:val="22"/>
        </w:rPr>
        <w:t>ance.</w:t>
      </w:r>
    </w:p>
    <w:p w14:paraId="2BEB6E25" w14:textId="77777777" w:rsidR="0099469D" w:rsidRPr="002C249F" w:rsidRDefault="002C249F" w:rsidP="002C249F">
      <w:pPr>
        <w:spacing w:before="4"/>
        <w:ind w:left="774"/>
        <w:rPr>
          <w:rFonts w:asciiTheme="minorHAnsi" w:eastAsia="Century Gothic" w:hAnsiTheme="minorHAnsi" w:cstheme="minorHAnsi"/>
          <w:sz w:val="22"/>
          <w:szCs w:val="22"/>
        </w:rPr>
      </w:pPr>
      <w:r w:rsidRPr="002C249F">
        <w:rPr>
          <w:rFonts w:asciiTheme="minorHAnsi" w:eastAsia="Verdana" w:hAnsiTheme="minorHAnsi" w:cstheme="minorHAnsi"/>
          <w:w w:val="78"/>
          <w:sz w:val="22"/>
          <w:szCs w:val="22"/>
        </w:rPr>
        <w:t xml:space="preserve">x   </w:t>
      </w:r>
      <w:r w:rsidRPr="002C249F">
        <w:rPr>
          <w:rFonts w:asciiTheme="minorHAnsi" w:eastAsia="Verdana" w:hAnsiTheme="minorHAnsi" w:cstheme="minorHAnsi"/>
          <w:spacing w:val="20"/>
          <w:w w:val="78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Insp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t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d</w:t>
      </w:r>
      <w:r w:rsidRPr="002C249F">
        <w:rPr>
          <w:rFonts w:asciiTheme="minorHAnsi" w:eastAsia="Century Gothic" w:hAnsiTheme="minorHAnsi" w:cstheme="minorHAnsi"/>
          <w:spacing w:val="20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pacing w:val="-3"/>
          <w:sz w:val="22"/>
          <w:szCs w:val="22"/>
        </w:rPr>
        <w:t>(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QA)</w:t>
      </w:r>
      <w:r w:rsidRPr="002C249F">
        <w:rPr>
          <w:rFonts w:asciiTheme="minorHAnsi" w:eastAsia="Century Gothic" w:hAnsiTheme="minorHAnsi" w:cstheme="minorHAnsi"/>
          <w:spacing w:val="9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a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l</w:t>
      </w:r>
      <w:r w:rsidRPr="002C249F">
        <w:rPr>
          <w:rFonts w:asciiTheme="minorHAnsi" w:eastAsia="Century Gothic" w:hAnsiTheme="minorHAnsi" w:cstheme="minorHAnsi"/>
          <w:spacing w:val="6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work</w:t>
      </w:r>
      <w:r w:rsidRPr="002C249F">
        <w:rPr>
          <w:rFonts w:asciiTheme="minorHAnsi" w:eastAsia="Century Gothic" w:hAnsiTheme="minorHAnsi" w:cstheme="minorHAnsi"/>
          <w:spacing w:val="9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and</w:t>
      </w:r>
      <w:r w:rsidRPr="002C249F">
        <w:rPr>
          <w:rFonts w:asciiTheme="minorHAnsi" w:eastAsia="Century Gothic" w:hAnsiTheme="minorHAnsi" w:cstheme="minorHAnsi"/>
          <w:spacing w:val="8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pr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2C249F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id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d</w:t>
      </w:r>
      <w:r w:rsidRPr="002C249F">
        <w:rPr>
          <w:rFonts w:asciiTheme="minorHAnsi" w:eastAsia="Century Gothic" w:hAnsiTheme="minorHAnsi" w:cstheme="minorHAnsi"/>
          <w:spacing w:val="17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safe-for-f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ght</w:t>
      </w:r>
      <w:r w:rsidRPr="002C249F">
        <w:rPr>
          <w:rFonts w:asciiTheme="minorHAnsi" w:eastAsia="Century Gothic" w:hAnsiTheme="minorHAnsi" w:cstheme="minorHAnsi"/>
          <w:spacing w:val="24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w w:val="102"/>
          <w:sz w:val="22"/>
          <w:szCs w:val="22"/>
        </w:rPr>
        <w:t>sign-offs.</w:t>
      </w:r>
    </w:p>
    <w:p w14:paraId="01ED5930" w14:textId="77777777" w:rsidR="0099469D" w:rsidRPr="002C249F" w:rsidRDefault="0099469D" w:rsidP="002C249F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09832E74" w14:textId="77777777" w:rsidR="0099469D" w:rsidRPr="002C249F" w:rsidRDefault="002C249F" w:rsidP="002C249F">
      <w:pPr>
        <w:ind w:left="774"/>
        <w:rPr>
          <w:rFonts w:asciiTheme="minorHAnsi" w:eastAsia="Century Gothic" w:hAnsiTheme="minorHAnsi" w:cstheme="minorHAnsi"/>
          <w:sz w:val="22"/>
          <w:szCs w:val="22"/>
        </w:rPr>
      </w:pPr>
      <w:r w:rsidRPr="002C249F">
        <w:rPr>
          <w:rFonts w:asciiTheme="minorHAnsi" w:eastAsia="Century Gothic" w:hAnsiTheme="minorHAnsi" w:cstheme="minorHAnsi"/>
          <w:b/>
          <w:sz w:val="22"/>
          <w:szCs w:val="22"/>
        </w:rPr>
        <w:t>Lead</w:t>
      </w:r>
      <w:r w:rsidRPr="002C249F">
        <w:rPr>
          <w:rFonts w:asciiTheme="minorHAnsi" w:eastAsia="Century Gothic" w:hAnsiTheme="minorHAnsi" w:cstheme="minorHAnsi"/>
          <w:b/>
          <w:spacing w:val="11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b/>
          <w:sz w:val="22"/>
          <w:szCs w:val="22"/>
        </w:rPr>
        <w:t>Avion</w:t>
      </w:r>
      <w:r w:rsidRPr="002C249F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i</w:t>
      </w:r>
      <w:r w:rsidRPr="002C249F">
        <w:rPr>
          <w:rFonts w:asciiTheme="minorHAnsi" w:eastAsia="Century Gothic" w:hAnsiTheme="minorHAnsi" w:cstheme="minorHAnsi"/>
          <w:b/>
          <w:sz w:val="22"/>
          <w:szCs w:val="22"/>
        </w:rPr>
        <w:t>cs</w:t>
      </w:r>
      <w:r w:rsidRPr="002C249F">
        <w:rPr>
          <w:rFonts w:asciiTheme="minorHAnsi" w:eastAsia="Century Gothic" w:hAnsiTheme="minorHAnsi" w:cstheme="minorHAnsi"/>
          <w:b/>
          <w:spacing w:val="17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b/>
          <w:sz w:val="22"/>
          <w:szCs w:val="22"/>
        </w:rPr>
        <w:t>Technici</w:t>
      </w:r>
      <w:r w:rsidRPr="002C249F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a</w:t>
      </w:r>
      <w:r w:rsidRPr="002C249F">
        <w:rPr>
          <w:rFonts w:asciiTheme="minorHAnsi" w:eastAsia="Century Gothic" w:hAnsiTheme="minorHAnsi" w:cstheme="minorHAnsi"/>
          <w:b/>
          <w:sz w:val="22"/>
          <w:szCs w:val="22"/>
        </w:rPr>
        <w:t>n,</w:t>
      </w:r>
      <w:r w:rsidRPr="002C249F">
        <w:rPr>
          <w:rFonts w:asciiTheme="minorHAnsi" w:eastAsia="Century Gothic" w:hAnsiTheme="minorHAnsi" w:cstheme="minorHAnsi"/>
          <w:b/>
          <w:spacing w:val="22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b/>
          <w:sz w:val="22"/>
          <w:szCs w:val="22"/>
        </w:rPr>
        <w:t>Mals</w:t>
      </w:r>
      <w:r w:rsidRPr="002C249F">
        <w:rPr>
          <w:rFonts w:asciiTheme="minorHAnsi" w:eastAsia="Century Gothic" w:hAnsiTheme="minorHAnsi" w:cstheme="minorHAnsi"/>
          <w:b/>
          <w:spacing w:val="10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b/>
          <w:sz w:val="22"/>
          <w:szCs w:val="22"/>
        </w:rPr>
        <w:t>14</w:t>
      </w:r>
      <w:r w:rsidRPr="002C249F">
        <w:rPr>
          <w:rFonts w:asciiTheme="minorHAnsi" w:eastAsia="Century Gothic" w:hAnsiTheme="minorHAnsi" w:cstheme="minorHAnsi"/>
          <w:b/>
          <w:spacing w:val="6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M</w:t>
      </w:r>
      <w:r w:rsidRPr="002C249F">
        <w:rPr>
          <w:rFonts w:asciiTheme="minorHAnsi" w:eastAsia="Century Gothic" w:hAnsiTheme="minorHAnsi" w:cstheme="minorHAnsi"/>
          <w:b/>
          <w:sz w:val="22"/>
          <w:szCs w:val="22"/>
        </w:rPr>
        <w:t>odification</w:t>
      </w:r>
      <w:r w:rsidRPr="002C249F">
        <w:rPr>
          <w:rFonts w:asciiTheme="minorHAnsi" w:eastAsia="Century Gothic" w:hAnsiTheme="minorHAnsi" w:cstheme="minorHAnsi"/>
          <w:b/>
          <w:spacing w:val="23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T</w:t>
      </w:r>
      <w:r w:rsidRPr="002C249F">
        <w:rPr>
          <w:rFonts w:asciiTheme="minorHAnsi" w:eastAsia="Century Gothic" w:hAnsiTheme="minorHAnsi" w:cstheme="minorHAnsi"/>
          <w:b/>
          <w:sz w:val="22"/>
          <w:szCs w:val="22"/>
        </w:rPr>
        <w:t>ea</w:t>
      </w:r>
      <w:r w:rsidRPr="002C249F">
        <w:rPr>
          <w:rFonts w:asciiTheme="minorHAnsi" w:eastAsia="Century Gothic" w:hAnsiTheme="minorHAnsi" w:cstheme="minorHAnsi"/>
          <w:b/>
          <w:spacing w:val="-5"/>
          <w:sz w:val="22"/>
          <w:szCs w:val="22"/>
        </w:rPr>
        <w:t>m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,</w:t>
      </w:r>
      <w:r w:rsidRPr="002C249F">
        <w:rPr>
          <w:rFonts w:asciiTheme="minorHAnsi" w:eastAsia="Century Gothic" w:hAnsiTheme="minorHAnsi" w:cstheme="minorHAnsi"/>
          <w:spacing w:val="11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MCAS</w:t>
      </w:r>
      <w:r w:rsidRPr="002C249F">
        <w:rPr>
          <w:rFonts w:asciiTheme="minorHAnsi" w:eastAsia="Century Gothic" w:hAnsiTheme="minorHAnsi" w:cstheme="minorHAnsi"/>
          <w:spacing w:val="13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Cherry</w:t>
      </w:r>
      <w:r w:rsidRPr="002C249F">
        <w:rPr>
          <w:rFonts w:asciiTheme="minorHAnsi" w:eastAsia="Century Gothic" w:hAnsiTheme="minorHAnsi" w:cstheme="minorHAnsi"/>
          <w:spacing w:val="13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Point,</w:t>
      </w:r>
      <w:r w:rsidRPr="002C249F">
        <w:rPr>
          <w:rFonts w:asciiTheme="minorHAnsi" w:eastAsia="Century Gothic" w:hAnsiTheme="minorHAnsi" w:cstheme="minorHAnsi"/>
          <w:spacing w:val="9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 xml:space="preserve">NC      </w:t>
      </w:r>
      <w:r w:rsidRPr="002C249F">
        <w:rPr>
          <w:rFonts w:asciiTheme="minorHAnsi" w:eastAsia="Century Gothic" w:hAnsiTheme="minorHAnsi" w:cstheme="minorHAnsi"/>
          <w:spacing w:val="30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b/>
          <w:sz w:val="22"/>
          <w:szCs w:val="22"/>
        </w:rPr>
        <w:t>June-No</w:t>
      </w:r>
      <w:r w:rsidRPr="002C249F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v</w:t>
      </w:r>
      <w:r w:rsidRPr="002C249F">
        <w:rPr>
          <w:rFonts w:asciiTheme="minorHAnsi" w:eastAsia="Century Gothic" w:hAnsiTheme="minorHAnsi" w:cstheme="minorHAnsi"/>
          <w:b/>
          <w:sz w:val="22"/>
          <w:szCs w:val="22"/>
        </w:rPr>
        <w:t>.,</w:t>
      </w:r>
      <w:r w:rsidRPr="002C249F">
        <w:rPr>
          <w:rFonts w:asciiTheme="minorHAnsi" w:eastAsia="Century Gothic" w:hAnsiTheme="minorHAnsi" w:cstheme="minorHAnsi"/>
          <w:b/>
          <w:spacing w:val="19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b/>
          <w:w w:val="102"/>
          <w:sz w:val="22"/>
          <w:szCs w:val="22"/>
        </w:rPr>
        <w:t>2</w:t>
      </w:r>
      <w:r w:rsidRPr="002C249F">
        <w:rPr>
          <w:rFonts w:asciiTheme="minorHAnsi" w:eastAsia="Century Gothic" w:hAnsiTheme="minorHAnsi" w:cstheme="minorHAnsi"/>
          <w:b/>
          <w:spacing w:val="1"/>
          <w:w w:val="102"/>
          <w:sz w:val="22"/>
          <w:szCs w:val="22"/>
        </w:rPr>
        <w:t>0</w:t>
      </w:r>
      <w:r w:rsidRPr="002C249F">
        <w:rPr>
          <w:rFonts w:asciiTheme="minorHAnsi" w:eastAsia="Century Gothic" w:hAnsiTheme="minorHAnsi" w:cstheme="minorHAnsi"/>
          <w:b/>
          <w:w w:val="102"/>
          <w:sz w:val="22"/>
          <w:szCs w:val="22"/>
        </w:rPr>
        <w:t>01</w:t>
      </w:r>
    </w:p>
    <w:p w14:paraId="0899CB79" w14:textId="77777777" w:rsidR="0099469D" w:rsidRPr="002C249F" w:rsidRDefault="002C249F" w:rsidP="002C249F">
      <w:pPr>
        <w:spacing w:before="4"/>
        <w:ind w:left="774"/>
        <w:rPr>
          <w:rFonts w:asciiTheme="minorHAnsi" w:eastAsia="Century Gothic" w:hAnsiTheme="minorHAnsi" w:cstheme="minorHAnsi"/>
          <w:sz w:val="22"/>
          <w:szCs w:val="22"/>
        </w:rPr>
      </w:pPr>
      <w:r w:rsidRPr="002C249F">
        <w:rPr>
          <w:rFonts w:asciiTheme="minorHAnsi" w:eastAsia="Verdana" w:hAnsiTheme="minorHAnsi" w:cstheme="minorHAnsi"/>
          <w:w w:val="79"/>
          <w:sz w:val="22"/>
          <w:szCs w:val="22"/>
        </w:rPr>
        <w:t xml:space="preserve">x   </w:t>
      </w:r>
      <w:r w:rsidRPr="002C249F">
        <w:rPr>
          <w:rFonts w:asciiTheme="minorHAnsi" w:eastAsia="Verdana" w:hAnsiTheme="minorHAnsi" w:cstheme="minorHAnsi"/>
          <w:spacing w:val="47"/>
          <w:w w:val="79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E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ta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b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is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d</w:t>
      </w:r>
      <w:r w:rsidRPr="002C249F">
        <w:rPr>
          <w:rFonts w:asciiTheme="minorHAnsi" w:eastAsia="Century Gothic" w:hAnsiTheme="minorHAnsi" w:cstheme="minorHAnsi"/>
          <w:spacing w:val="20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ta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tup</w:t>
      </w:r>
      <w:r w:rsidRPr="002C249F">
        <w:rPr>
          <w:rFonts w:asciiTheme="minorHAnsi" w:eastAsia="Century Gothic" w:hAnsiTheme="minorHAnsi" w:cstheme="minorHAnsi"/>
          <w:spacing w:val="13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pro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edu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es</w:t>
      </w:r>
      <w:r w:rsidRPr="002C249F">
        <w:rPr>
          <w:rFonts w:asciiTheme="minorHAnsi" w:eastAsia="Century Gothic" w:hAnsiTheme="minorHAnsi" w:cstheme="minorHAnsi"/>
          <w:spacing w:val="21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and</w:t>
      </w:r>
      <w:r w:rsidRPr="002C249F">
        <w:rPr>
          <w:rFonts w:asciiTheme="minorHAnsi" w:eastAsia="Century Gothic" w:hAnsiTheme="minorHAnsi" w:cstheme="minorHAnsi"/>
          <w:spacing w:val="7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gui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d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el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in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es</w:t>
      </w:r>
      <w:r w:rsidRPr="002C249F">
        <w:rPr>
          <w:rFonts w:asciiTheme="minorHAnsi" w:eastAsia="Century Gothic" w:hAnsiTheme="minorHAnsi" w:cstheme="minorHAnsi"/>
          <w:spacing w:val="19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f</w:t>
      </w:r>
      <w:r w:rsidRPr="002C249F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r</w:t>
      </w:r>
      <w:r w:rsidRPr="002C249F">
        <w:rPr>
          <w:rFonts w:asciiTheme="minorHAnsi" w:eastAsia="Century Gothic" w:hAnsiTheme="minorHAnsi" w:cstheme="minorHAnsi"/>
          <w:spacing w:val="6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Joint</w:t>
      </w:r>
      <w:r w:rsidRPr="002C249F">
        <w:rPr>
          <w:rFonts w:asciiTheme="minorHAnsi" w:eastAsia="Century Gothic" w:hAnsiTheme="minorHAnsi" w:cstheme="minorHAnsi"/>
          <w:spacing w:val="11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nit</w:t>
      </w:r>
      <w:r w:rsidRPr="002C249F">
        <w:rPr>
          <w:rFonts w:asciiTheme="minorHAnsi" w:eastAsia="Century Gothic" w:hAnsiTheme="minorHAnsi" w:cstheme="minorHAnsi"/>
          <w:spacing w:val="9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pacing w:val="-2"/>
          <w:sz w:val="22"/>
          <w:szCs w:val="22"/>
        </w:rPr>
        <w:t>M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ajor</w:t>
      </w:r>
      <w:r w:rsidRPr="002C249F">
        <w:rPr>
          <w:rFonts w:asciiTheme="minorHAnsi" w:eastAsia="Century Gothic" w:hAnsiTheme="minorHAnsi" w:cstheme="minorHAnsi"/>
          <w:spacing w:val="11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Modific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ion</w:t>
      </w:r>
      <w:r w:rsidRPr="002C249F">
        <w:rPr>
          <w:rFonts w:asciiTheme="minorHAnsi" w:eastAsia="Century Gothic" w:hAnsiTheme="minorHAnsi" w:cstheme="minorHAnsi"/>
          <w:spacing w:val="23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w w:val="102"/>
          <w:sz w:val="22"/>
          <w:szCs w:val="22"/>
        </w:rPr>
        <w:t>Te</w:t>
      </w:r>
      <w:r w:rsidRPr="002C249F">
        <w:rPr>
          <w:rFonts w:asciiTheme="minorHAnsi" w:eastAsia="Century Gothic" w:hAnsiTheme="minorHAnsi" w:cstheme="minorHAnsi"/>
          <w:spacing w:val="-1"/>
          <w:w w:val="102"/>
          <w:sz w:val="22"/>
          <w:szCs w:val="22"/>
        </w:rPr>
        <w:t>a</w:t>
      </w:r>
      <w:r w:rsidRPr="002C249F">
        <w:rPr>
          <w:rFonts w:asciiTheme="minorHAnsi" w:eastAsia="Century Gothic" w:hAnsiTheme="minorHAnsi" w:cstheme="minorHAnsi"/>
          <w:w w:val="102"/>
          <w:sz w:val="22"/>
          <w:szCs w:val="22"/>
        </w:rPr>
        <w:t>m.</w:t>
      </w:r>
    </w:p>
    <w:p w14:paraId="0F1F9553" w14:textId="77777777" w:rsidR="0099469D" w:rsidRPr="002C249F" w:rsidRDefault="002C249F" w:rsidP="002C249F">
      <w:pPr>
        <w:spacing w:before="5"/>
        <w:ind w:left="774"/>
        <w:rPr>
          <w:rFonts w:asciiTheme="minorHAnsi" w:eastAsia="Century Gothic" w:hAnsiTheme="minorHAnsi" w:cstheme="minorHAnsi"/>
          <w:sz w:val="22"/>
          <w:szCs w:val="22"/>
        </w:rPr>
      </w:pPr>
      <w:r w:rsidRPr="002C249F">
        <w:rPr>
          <w:rFonts w:asciiTheme="minorHAnsi" w:eastAsia="Verdana" w:hAnsiTheme="minorHAnsi" w:cstheme="minorHAnsi"/>
          <w:w w:val="79"/>
          <w:sz w:val="22"/>
          <w:szCs w:val="22"/>
        </w:rPr>
        <w:t xml:space="preserve">x   </w:t>
      </w:r>
      <w:r w:rsidRPr="002C249F">
        <w:rPr>
          <w:rFonts w:asciiTheme="minorHAnsi" w:eastAsia="Verdana" w:hAnsiTheme="minorHAnsi" w:cstheme="minorHAnsi"/>
          <w:spacing w:val="47"/>
          <w:w w:val="79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Dismantled</w:t>
      </w:r>
      <w:r w:rsidRPr="002C249F">
        <w:rPr>
          <w:rFonts w:asciiTheme="minorHAnsi" w:eastAsia="Century Gothic" w:hAnsiTheme="minorHAnsi" w:cstheme="minorHAnsi"/>
          <w:spacing w:val="20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aircraf</w:t>
      </w:r>
      <w:r w:rsidRPr="002C249F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,</w:t>
      </w:r>
      <w:r w:rsidRPr="002C249F">
        <w:rPr>
          <w:rFonts w:asciiTheme="minorHAnsi" w:eastAsia="Century Gothic" w:hAnsiTheme="minorHAnsi" w:cstheme="minorHAnsi"/>
          <w:spacing w:val="13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incl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d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ing</w:t>
      </w:r>
      <w:r w:rsidRPr="002C249F">
        <w:rPr>
          <w:rFonts w:asciiTheme="minorHAnsi" w:eastAsia="Century Gothic" w:hAnsiTheme="minorHAnsi" w:cstheme="minorHAnsi"/>
          <w:spacing w:val="17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ngin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,</w:t>
      </w:r>
      <w:r w:rsidRPr="002C249F">
        <w:rPr>
          <w:rFonts w:asciiTheme="minorHAnsi" w:eastAsia="Century Gothic" w:hAnsiTheme="minorHAnsi" w:cstheme="minorHAnsi"/>
          <w:spacing w:val="14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win</w:t>
      </w:r>
      <w:r w:rsidRPr="002C249F">
        <w:rPr>
          <w:rFonts w:asciiTheme="minorHAnsi" w:eastAsia="Century Gothic" w:hAnsiTheme="minorHAnsi" w:cstheme="minorHAnsi"/>
          <w:spacing w:val="3"/>
          <w:sz w:val="22"/>
          <w:szCs w:val="22"/>
        </w:rPr>
        <w:t>g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,</w:t>
      </w:r>
      <w:r w:rsidRPr="002C249F">
        <w:rPr>
          <w:rFonts w:asciiTheme="minorHAnsi" w:eastAsia="Century Gothic" w:hAnsiTheme="minorHAnsi" w:cstheme="minorHAnsi"/>
          <w:spacing w:val="9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a</w:t>
      </w:r>
      <w:r w:rsidRPr="002C249F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2C249F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nics</w:t>
      </w:r>
      <w:r w:rsidRPr="002C249F">
        <w:rPr>
          <w:rFonts w:asciiTheme="minorHAnsi" w:eastAsia="Century Gothic" w:hAnsiTheme="minorHAnsi" w:cstheme="minorHAnsi"/>
          <w:spacing w:val="15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and</w:t>
      </w:r>
      <w:r w:rsidRPr="002C249F">
        <w:rPr>
          <w:rFonts w:asciiTheme="minorHAnsi" w:eastAsia="Century Gothic" w:hAnsiTheme="minorHAnsi" w:cstheme="minorHAnsi"/>
          <w:spacing w:val="8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equipment</w:t>
      </w:r>
      <w:r w:rsidRPr="002C249F">
        <w:rPr>
          <w:rFonts w:asciiTheme="minorHAnsi" w:eastAsia="Century Gothic" w:hAnsiTheme="minorHAnsi" w:cstheme="minorHAnsi"/>
          <w:spacing w:val="22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r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ck</w:t>
      </w:r>
      <w:r w:rsidRPr="002C249F">
        <w:rPr>
          <w:rFonts w:asciiTheme="minorHAnsi" w:eastAsia="Century Gothic" w:hAnsiTheme="minorHAnsi" w:cstheme="minorHAnsi"/>
          <w:spacing w:val="9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w w:val="102"/>
          <w:sz w:val="22"/>
          <w:szCs w:val="22"/>
        </w:rPr>
        <w:t>rem</w:t>
      </w:r>
      <w:r w:rsidRPr="002C249F">
        <w:rPr>
          <w:rFonts w:asciiTheme="minorHAnsi" w:eastAsia="Century Gothic" w:hAnsiTheme="minorHAnsi" w:cstheme="minorHAnsi"/>
          <w:spacing w:val="-2"/>
          <w:w w:val="102"/>
          <w:sz w:val="22"/>
          <w:szCs w:val="22"/>
        </w:rPr>
        <w:t>o</w:t>
      </w:r>
      <w:r w:rsidRPr="002C249F">
        <w:rPr>
          <w:rFonts w:asciiTheme="minorHAnsi" w:eastAsia="Century Gothic" w:hAnsiTheme="minorHAnsi" w:cstheme="minorHAnsi"/>
          <w:spacing w:val="2"/>
          <w:w w:val="102"/>
          <w:sz w:val="22"/>
          <w:szCs w:val="22"/>
        </w:rPr>
        <w:t>v</w:t>
      </w:r>
      <w:r w:rsidRPr="002C249F">
        <w:rPr>
          <w:rFonts w:asciiTheme="minorHAnsi" w:eastAsia="Century Gothic" w:hAnsiTheme="minorHAnsi" w:cstheme="minorHAnsi"/>
          <w:spacing w:val="-1"/>
          <w:w w:val="102"/>
          <w:sz w:val="22"/>
          <w:szCs w:val="22"/>
        </w:rPr>
        <w:t>a</w:t>
      </w:r>
      <w:r w:rsidRPr="002C249F">
        <w:rPr>
          <w:rFonts w:asciiTheme="minorHAnsi" w:eastAsia="Century Gothic" w:hAnsiTheme="minorHAnsi" w:cstheme="minorHAnsi"/>
          <w:w w:val="102"/>
          <w:sz w:val="22"/>
          <w:szCs w:val="22"/>
        </w:rPr>
        <w:t>l.</w:t>
      </w:r>
    </w:p>
    <w:p w14:paraId="49B05A76" w14:textId="77777777" w:rsidR="0099469D" w:rsidRPr="002C249F" w:rsidRDefault="002C249F" w:rsidP="002C249F">
      <w:pPr>
        <w:spacing w:before="4"/>
        <w:ind w:left="774"/>
        <w:rPr>
          <w:rFonts w:asciiTheme="minorHAnsi" w:eastAsia="Century Gothic" w:hAnsiTheme="minorHAnsi" w:cstheme="minorHAnsi"/>
          <w:sz w:val="22"/>
          <w:szCs w:val="22"/>
        </w:rPr>
      </w:pPr>
      <w:r w:rsidRPr="002C249F">
        <w:rPr>
          <w:rFonts w:asciiTheme="minorHAnsi" w:eastAsia="Verdana" w:hAnsiTheme="minorHAnsi" w:cstheme="minorHAnsi"/>
          <w:w w:val="79"/>
          <w:sz w:val="22"/>
          <w:szCs w:val="22"/>
        </w:rPr>
        <w:t xml:space="preserve">x   </w:t>
      </w:r>
      <w:r w:rsidRPr="002C249F">
        <w:rPr>
          <w:rFonts w:asciiTheme="minorHAnsi" w:eastAsia="Verdana" w:hAnsiTheme="minorHAnsi" w:cstheme="minorHAnsi"/>
          <w:spacing w:val="47"/>
          <w:w w:val="79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D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el</w:t>
      </w:r>
      <w:r w:rsidRPr="002C249F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v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er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d</w:t>
      </w:r>
      <w:r w:rsidRPr="002C249F">
        <w:rPr>
          <w:rFonts w:asciiTheme="minorHAnsi" w:eastAsia="Century Gothic" w:hAnsiTheme="minorHAnsi" w:cstheme="minorHAnsi"/>
          <w:spacing w:val="18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h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l</w:t>
      </w:r>
      <w:r w:rsidRPr="002C249F">
        <w:rPr>
          <w:rFonts w:asciiTheme="minorHAnsi" w:eastAsia="Century Gothic" w:hAnsiTheme="minorHAnsi" w:cstheme="minorHAnsi"/>
          <w:spacing w:val="7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to</w:t>
      </w:r>
      <w:r w:rsidRPr="002C249F">
        <w:rPr>
          <w:rFonts w:asciiTheme="minorHAnsi" w:eastAsia="Century Gothic" w:hAnsiTheme="minorHAnsi" w:cstheme="minorHAnsi"/>
          <w:spacing w:val="5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v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l</w:t>
      </w:r>
      <w:r w:rsidRPr="002C249F">
        <w:rPr>
          <w:rFonts w:asciiTheme="minorHAnsi" w:eastAsia="Century Gothic" w:hAnsiTheme="minorHAnsi" w:cstheme="minorHAnsi"/>
          <w:spacing w:val="12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A</w:t>
      </w:r>
      <w:r w:rsidRPr="002C249F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i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on</w:t>
      </w:r>
      <w:r w:rsidRPr="002C249F">
        <w:rPr>
          <w:rFonts w:asciiTheme="minorHAnsi" w:eastAsia="Century Gothic" w:hAnsiTheme="minorHAnsi" w:cstheme="minorHAnsi"/>
          <w:spacing w:val="15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D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pot</w:t>
      </w:r>
      <w:r w:rsidRPr="002C249F">
        <w:rPr>
          <w:rFonts w:asciiTheme="minorHAnsi" w:eastAsia="Century Gothic" w:hAnsiTheme="minorHAnsi" w:cstheme="minorHAnsi"/>
          <w:spacing w:val="14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for</w:t>
      </w:r>
      <w:r w:rsidRPr="002C249F">
        <w:rPr>
          <w:rFonts w:asciiTheme="minorHAnsi" w:eastAsia="Century Gothic" w:hAnsiTheme="minorHAnsi" w:cstheme="minorHAnsi"/>
          <w:spacing w:val="6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odi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f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ica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i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n.</w:t>
      </w:r>
      <w:r w:rsidRPr="002C249F">
        <w:rPr>
          <w:rFonts w:asciiTheme="minorHAnsi" w:eastAsia="Century Gothic" w:hAnsiTheme="minorHAnsi" w:cstheme="minorHAnsi"/>
          <w:spacing w:val="24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Reasse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b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le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d</w:t>
      </w:r>
      <w:r w:rsidRPr="002C249F">
        <w:rPr>
          <w:rFonts w:asciiTheme="minorHAnsi" w:eastAsia="Century Gothic" w:hAnsiTheme="minorHAnsi" w:cstheme="minorHAnsi"/>
          <w:spacing w:val="23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p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on</w:t>
      </w:r>
      <w:r w:rsidRPr="002C249F">
        <w:rPr>
          <w:rFonts w:asciiTheme="minorHAnsi" w:eastAsia="Century Gothic" w:hAnsiTheme="minorHAnsi" w:cstheme="minorHAnsi"/>
          <w:spacing w:val="10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pacing w:val="-1"/>
          <w:w w:val="102"/>
          <w:sz w:val="22"/>
          <w:szCs w:val="22"/>
        </w:rPr>
        <w:t>r</w:t>
      </w:r>
      <w:r w:rsidRPr="002C249F">
        <w:rPr>
          <w:rFonts w:asciiTheme="minorHAnsi" w:eastAsia="Century Gothic" w:hAnsiTheme="minorHAnsi" w:cstheme="minorHAnsi"/>
          <w:w w:val="102"/>
          <w:sz w:val="22"/>
          <w:szCs w:val="22"/>
        </w:rPr>
        <w:t>eturn.</w:t>
      </w:r>
    </w:p>
    <w:p w14:paraId="0D8B347E" w14:textId="77777777" w:rsidR="0099469D" w:rsidRPr="002C249F" w:rsidRDefault="0099469D" w:rsidP="002C249F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30696E29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57B3F110" w14:textId="77777777" w:rsidR="0099469D" w:rsidRPr="002C249F" w:rsidRDefault="002C249F" w:rsidP="002C249F">
      <w:pPr>
        <w:ind w:left="112"/>
        <w:rPr>
          <w:rFonts w:asciiTheme="minorHAnsi" w:eastAsia="Century Gothic" w:hAnsiTheme="minorHAnsi" w:cstheme="minorHAnsi"/>
          <w:sz w:val="22"/>
          <w:szCs w:val="22"/>
        </w:rPr>
      </w:pPr>
      <w:r w:rsidRPr="002C249F">
        <w:rPr>
          <w:rFonts w:asciiTheme="minorHAnsi" w:eastAsia="Century Gothic" w:hAnsiTheme="minorHAnsi" w:cstheme="minorHAnsi"/>
          <w:b/>
          <w:sz w:val="22"/>
          <w:szCs w:val="22"/>
          <w:u w:color="000000"/>
        </w:rPr>
        <w:t>E</w:t>
      </w:r>
      <w:r w:rsidRPr="002C249F">
        <w:rPr>
          <w:rFonts w:asciiTheme="minorHAnsi" w:eastAsia="Century Gothic" w:hAnsiTheme="minorHAnsi" w:cstheme="minorHAnsi"/>
          <w:b/>
          <w:sz w:val="22"/>
          <w:szCs w:val="22"/>
          <w:u w:color="000000"/>
        </w:rPr>
        <w:t>DUCATION</w:t>
      </w:r>
      <w:r w:rsidRPr="002C249F">
        <w:rPr>
          <w:rFonts w:asciiTheme="minorHAnsi" w:eastAsia="Century Gothic" w:hAnsiTheme="minorHAnsi" w:cstheme="minorHAnsi"/>
          <w:b/>
          <w:spacing w:val="19"/>
          <w:sz w:val="22"/>
          <w:szCs w:val="22"/>
          <w:u w:color="000000"/>
        </w:rPr>
        <w:t xml:space="preserve"> </w:t>
      </w:r>
      <w:r w:rsidRPr="002C249F">
        <w:rPr>
          <w:rFonts w:asciiTheme="minorHAnsi" w:eastAsia="Century Gothic" w:hAnsiTheme="minorHAnsi" w:cstheme="minorHAnsi"/>
          <w:b/>
          <w:sz w:val="22"/>
          <w:szCs w:val="22"/>
          <w:u w:color="000000"/>
        </w:rPr>
        <w:t>AND</w:t>
      </w:r>
      <w:r w:rsidRPr="002C249F">
        <w:rPr>
          <w:rFonts w:asciiTheme="minorHAnsi" w:eastAsia="Century Gothic" w:hAnsiTheme="minorHAnsi" w:cstheme="minorHAnsi"/>
          <w:b/>
          <w:spacing w:val="7"/>
          <w:sz w:val="22"/>
          <w:szCs w:val="22"/>
          <w:u w:color="000000"/>
        </w:rPr>
        <w:t xml:space="preserve"> </w:t>
      </w:r>
      <w:r w:rsidRPr="002C249F">
        <w:rPr>
          <w:rFonts w:asciiTheme="minorHAnsi" w:eastAsia="Century Gothic" w:hAnsiTheme="minorHAnsi" w:cstheme="minorHAnsi"/>
          <w:b/>
          <w:sz w:val="22"/>
          <w:szCs w:val="22"/>
          <w:u w:color="000000"/>
        </w:rPr>
        <w:t>T</w:t>
      </w:r>
      <w:r w:rsidRPr="002C249F">
        <w:rPr>
          <w:rFonts w:asciiTheme="minorHAnsi" w:eastAsia="Century Gothic" w:hAnsiTheme="minorHAnsi" w:cstheme="minorHAnsi"/>
          <w:b/>
          <w:w w:val="102"/>
          <w:sz w:val="22"/>
          <w:szCs w:val="22"/>
          <w:u w:color="000000"/>
        </w:rPr>
        <w:t>RAINI</w:t>
      </w:r>
      <w:r w:rsidRPr="002C249F">
        <w:rPr>
          <w:rFonts w:asciiTheme="minorHAnsi" w:eastAsia="Century Gothic" w:hAnsiTheme="minorHAnsi" w:cstheme="minorHAnsi"/>
          <w:b/>
          <w:spacing w:val="1"/>
          <w:w w:val="102"/>
          <w:sz w:val="22"/>
          <w:szCs w:val="22"/>
          <w:u w:color="000000"/>
        </w:rPr>
        <w:t>NG</w:t>
      </w:r>
      <w:r w:rsidRPr="002C249F">
        <w:rPr>
          <w:rFonts w:asciiTheme="minorHAnsi" w:eastAsia="Century Gothic" w:hAnsiTheme="minorHAnsi" w:cstheme="minorHAnsi"/>
          <w:b/>
          <w:sz w:val="22"/>
          <w:szCs w:val="22"/>
          <w:u w:color="000000"/>
        </w:rPr>
        <w:t>:</w:t>
      </w:r>
    </w:p>
    <w:p w14:paraId="2D33C84F" w14:textId="77777777" w:rsidR="0099469D" w:rsidRPr="002C249F" w:rsidRDefault="0099469D" w:rsidP="002C249F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36983BD7" w14:textId="77777777" w:rsidR="0099469D" w:rsidRPr="002C249F" w:rsidRDefault="002C249F" w:rsidP="002C249F">
      <w:pPr>
        <w:ind w:left="774"/>
        <w:rPr>
          <w:rFonts w:asciiTheme="minorHAnsi" w:eastAsia="Century Gothic" w:hAnsiTheme="minorHAnsi" w:cstheme="minorHAnsi"/>
          <w:sz w:val="22"/>
          <w:szCs w:val="22"/>
        </w:rPr>
      </w:pPr>
      <w:r w:rsidRPr="002C249F">
        <w:rPr>
          <w:rFonts w:asciiTheme="minorHAnsi" w:eastAsia="Century Gothic" w:hAnsiTheme="minorHAnsi" w:cstheme="minorHAnsi"/>
          <w:b/>
          <w:sz w:val="22"/>
          <w:szCs w:val="22"/>
        </w:rPr>
        <w:lastRenderedPageBreak/>
        <w:t>Navy</w:t>
      </w:r>
      <w:r w:rsidRPr="002C249F">
        <w:rPr>
          <w:rFonts w:asciiTheme="minorHAnsi" w:eastAsia="Century Gothic" w:hAnsiTheme="minorHAnsi" w:cstheme="minorHAnsi"/>
          <w:b/>
          <w:spacing w:val="9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b/>
          <w:sz w:val="22"/>
          <w:szCs w:val="22"/>
        </w:rPr>
        <w:t>Aircraft</w:t>
      </w:r>
      <w:r w:rsidRPr="002C249F">
        <w:rPr>
          <w:rFonts w:asciiTheme="minorHAnsi" w:eastAsia="Century Gothic" w:hAnsiTheme="minorHAnsi" w:cstheme="minorHAnsi"/>
          <w:b/>
          <w:spacing w:val="15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b/>
          <w:sz w:val="22"/>
          <w:szCs w:val="22"/>
        </w:rPr>
        <w:t>Electr</w:t>
      </w:r>
      <w:r w:rsidRPr="002C249F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i</w:t>
      </w:r>
      <w:r w:rsidRPr="002C249F">
        <w:rPr>
          <w:rFonts w:asciiTheme="minorHAnsi" w:eastAsia="Century Gothic" w:hAnsiTheme="minorHAnsi" w:cstheme="minorHAnsi"/>
          <w:b/>
          <w:sz w:val="22"/>
          <w:szCs w:val="22"/>
        </w:rPr>
        <w:t>cal</w:t>
      </w:r>
      <w:r w:rsidRPr="002C249F">
        <w:rPr>
          <w:rFonts w:asciiTheme="minorHAnsi" w:eastAsia="Century Gothic" w:hAnsiTheme="minorHAnsi" w:cstheme="minorHAnsi"/>
          <w:b/>
          <w:spacing w:val="17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b/>
          <w:spacing w:val="-2"/>
          <w:sz w:val="22"/>
          <w:szCs w:val="22"/>
        </w:rPr>
        <w:t>a</w:t>
      </w:r>
      <w:r w:rsidRPr="002C249F">
        <w:rPr>
          <w:rFonts w:asciiTheme="minorHAnsi" w:eastAsia="Century Gothic" w:hAnsiTheme="minorHAnsi" w:cstheme="minorHAnsi"/>
          <w:b/>
          <w:sz w:val="22"/>
          <w:szCs w:val="22"/>
        </w:rPr>
        <w:t>nd</w:t>
      </w:r>
      <w:r w:rsidRPr="002C249F">
        <w:rPr>
          <w:rFonts w:asciiTheme="minorHAnsi" w:eastAsia="Century Gothic" w:hAnsiTheme="minorHAnsi" w:cstheme="minorHAnsi"/>
          <w:b/>
          <w:spacing w:val="8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b/>
          <w:sz w:val="22"/>
          <w:szCs w:val="22"/>
        </w:rPr>
        <w:t>Electron</w:t>
      </w:r>
      <w:r w:rsidRPr="002C249F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i</w:t>
      </w:r>
      <w:r w:rsidRPr="002C249F">
        <w:rPr>
          <w:rFonts w:asciiTheme="minorHAnsi" w:eastAsia="Century Gothic" w:hAnsiTheme="minorHAnsi" w:cstheme="minorHAnsi"/>
          <w:b/>
          <w:sz w:val="22"/>
          <w:szCs w:val="22"/>
        </w:rPr>
        <w:t>cs</w:t>
      </w:r>
      <w:r w:rsidRPr="002C249F">
        <w:rPr>
          <w:rFonts w:asciiTheme="minorHAnsi" w:eastAsia="Century Gothic" w:hAnsiTheme="minorHAnsi" w:cstheme="minorHAnsi"/>
          <w:b/>
          <w:spacing w:val="20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b/>
          <w:sz w:val="22"/>
          <w:szCs w:val="22"/>
        </w:rPr>
        <w:t>Systems</w:t>
      </w:r>
      <w:r w:rsidRPr="002C249F">
        <w:rPr>
          <w:rFonts w:asciiTheme="minorHAnsi" w:eastAsia="Century Gothic" w:hAnsiTheme="minorHAnsi" w:cstheme="minorHAnsi"/>
          <w:b/>
          <w:spacing w:val="14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S</w:t>
      </w:r>
      <w:r w:rsidRPr="002C249F">
        <w:rPr>
          <w:rFonts w:asciiTheme="minorHAnsi" w:eastAsia="Century Gothic" w:hAnsiTheme="minorHAnsi" w:cstheme="minorHAnsi"/>
          <w:b/>
          <w:sz w:val="22"/>
          <w:szCs w:val="22"/>
        </w:rPr>
        <w:t>chool</w:t>
      </w:r>
      <w:r w:rsidRPr="002C249F">
        <w:rPr>
          <w:rFonts w:asciiTheme="minorHAnsi" w:eastAsia="Century Gothic" w:hAnsiTheme="minorHAnsi" w:cstheme="minorHAnsi"/>
          <w:b/>
          <w:spacing w:val="13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b/>
          <w:spacing w:val="-2"/>
          <w:sz w:val="22"/>
          <w:szCs w:val="22"/>
        </w:rPr>
        <w:t>(</w:t>
      </w:r>
      <w:r w:rsidRPr="002C249F">
        <w:rPr>
          <w:rFonts w:asciiTheme="minorHAnsi" w:eastAsia="Century Gothic" w:hAnsiTheme="minorHAnsi" w:cstheme="minorHAnsi"/>
          <w:b/>
          <w:sz w:val="22"/>
          <w:szCs w:val="22"/>
        </w:rPr>
        <w:t>NAE</w:t>
      </w:r>
      <w:r w:rsidRPr="002C249F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E</w:t>
      </w:r>
      <w:r w:rsidRPr="002C249F">
        <w:rPr>
          <w:rFonts w:asciiTheme="minorHAnsi" w:eastAsia="Century Gothic" w:hAnsiTheme="minorHAnsi" w:cstheme="minorHAnsi"/>
          <w:b/>
          <w:sz w:val="22"/>
          <w:szCs w:val="22"/>
        </w:rPr>
        <w:t>S),</w:t>
      </w:r>
      <w:r w:rsidRPr="002C249F">
        <w:rPr>
          <w:rFonts w:asciiTheme="minorHAnsi" w:eastAsia="Century Gothic" w:hAnsiTheme="minorHAnsi" w:cstheme="minorHAnsi"/>
          <w:b/>
          <w:spacing w:val="21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P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n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ac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l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,</w:t>
      </w:r>
      <w:r w:rsidRPr="002C249F">
        <w:rPr>
          <w:rFonts w:asciiTheme="minorHAnsi" w:eastAsia="Century Gothic" w:hAnsiTheme="minorHAnsi" w:cstheme="minorHAnsi"/>
          <w:spacing w:val="18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 xml:space="preserve">FL      </w:t>
      </w:r>
      <w:r w:rsidRPr="002C249F">
        <w:rPr>
          <w:rFonts w:asciiTheme="minorHAnsi" w:eastAsia="Century Gothic" w:hAnsiTheme="minorHAnsi" w:cstheme="minorHAnsi"/>
          <w:spacing w:val="9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1</w:t>
      </w:r>
      <w:r w:rsidRPr="002C249F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99</w:t>
      </w:r>
      <w:r w:rsidRPr="002C249F">
        <w:rPr>
          <w:rFonts w:asciiTheme="minorHAnsi" w:eastAsia="Century Gothic" w:hAnsiTheme="minorHAnsi" w:cstheme="minorHAnsi"/>
          <w:b/>
          <w:sz w:val="22"/>
          <w:szCs w:val="22"/>
        </w:rPr>
        <w:t>6</w:t>
      </w:r>
      <w:r w:rsidRPr="002C249F">
        <w:rPr>
          <w:rFonts w:asciiTheme="minorHAnsi" w:eastAsia="Century Gothic" w:hAnsiTheme="minorHAnsi" w:cstheme="minorHAnsi"/>
          <w:b/>
          <w:spacing w:val="9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b/>
          <w:sz w:val="22"/>
          <w:szCs w:val="22"/>
        </w:rPr>
        <w:t>–</w:t>
      </w:r>
      <w:r w:rsidRPr="002C249F">
        <w:rPr>
          <w:rFonts w:asciiTheme="minorHAnsi" w:eastAsia="Century Gothic" w:hAnsiTheme="minorHAnsi" w:cstheme="minorHAnsi"/>
          <w:b/>
          <w:spacing w:val="3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b/>
          <w:spacing w:val="1"/>
          <w:w w:val="102"/>
          <w:sz w:val="22"/>
          <w:szCs w:val="22"/>
        </w:rPr>
        <w:t>1</w:t>
      </w:r>
      <w:r w:rsidRPr="002C249F">
        <w:rPr>
          <w:rFonts w:asciiTheme="minorHAnsi" w:eastAsia="Century Gothic" w:hAnsiTheme="minorHAnsi" w:cstheme="minorHAnsi"/>
          <w:b/>
          <w:spacing w:val="-1"/>
          <w:w w:val="102"/>
          <w:sz w:val="22"/>
          <w:szCs w:val="22"/>
        </w:rPr>
        <w:t>99</w:t>
      </w:r>
      <w:r w:rsidRPr="002C249F">
        <w:rPr>
          <w:rFonts w:asciiTheme="minorHAnsi" w:eastAsia="Century Gothic" w:hAnsiTheme="minorHAnsi" w:cstheme="minorHAnsi"/>
          <w:b/>
          <w:w w:val="102"/>
          <w:sz w:val="22"/>
          <w:szCs w:val="22"/>
        </w:rPr>
        <w:t>7</w:t>
      </w:r>
    </w:p>
    <w:p w14:paraId="093C8957" w14:textId="77777777" w:rsidR="0099469D" w:rsidRPr="002C249F" w:rsidRDefault="002C249F" w:rsidP="002C249F">
      <w:pPr>
        <w:spacing w:before="4"/>
        <w:ind w:left="774"/>
        <w:rPr>
          <w:rFonts w:asciiTheme="minorHAnsi" w:eastAsia="Century Gothic" w:hAnsiTheme="minorHAnsi" w:cstheme="minorHAnsi"/>
          <w:sz w:val="22"/>
          <w:szCs w:val="22"/>
        </w:rPr>
      </w:pPr>
      <w:r w:rsidRPr="002C249F">
        <w:rPr>
          <w:rFonts w:asciiTheme="minorHAnsi" w:eastAsia="Verdana" w:hAnsiTheme="minorHAnsi" w:cstheme="minorHAnsi"/>
          <w:w w:val="79"/>
          <w:sz w:val="22"/>
          <w:szCs w:val="22"/>
        </w:rPr>
        <w:t xml:space="preserve">x   </w:t>
      </w:r>
      <w:r w:rsidRPr="002C249F">
        <w:rPr>
          <w:rFonts w:asciiTheme="minorHAnsi" w:eastAsia="Verdana" w:hAnsiTheme="minorHAnsi" w:cstheme="minorHAnsi"/>
          <w:spacing w:val="47"/>
          <w:w w:val="79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NAEESS</w:t>
      </w:r>
      <w:r w:rsidRPr="002C249F">
        <w:rPr>
          <w:rFonts w:asciiTheme="minorHAnsi" w:eastAsia="Century Gothic" w:hAnsiTheme="minorHAnsi" w:cstheme="minorHAnsi"/>
          <w:spacing w:val="14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Honor</w:t>
      </w:r>
      <w:r w:rsidRPr="002C249F">
        <w:rPr>
          <w:rFonts w:asciiTheme="minorHAnsi" w:eastAsia="Century Gothic" w:hAnsiTheme="minorHAnsi" w:cstheme="minorHAnsi"/>
          <w:spacing w:val="11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Gradu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 xml:space="preserve">te </w:t>
      </w:r>
      <w:r w:rsidRPr="002C249F">
        <w:rPr>
          <w:rFonts w:asciiTheme="minorHAnsi" w:eastAsia="Century Gothic" w:hAnsiTheme="minorHAnsi" w:cstheme="minorHAnsi"/>
          <w:spacing w:val="19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w w:val="102"/>
          <w:sz w:val="22"/>
          <w:szCs w:val="22"/>
        </w:rPr>
        <w:t>3-97</w:t>
      </w:r>
    </w:p>
    <w:p w14:paraId="726D8719" w14:textId="77777777" w:rsidR="0099469D" w:rsidRPr="002C249F" w:rsidRDefault="002C249F" w:rsidP="002C249F">
      <w:pPr>
        <w:spacing w:before="5"/>
        <w:ind w:left="774"/>
        <w:rPr>
          <w:rFonts w:asciiTheme="minorHAnsi" w:eastAsia="Century Gothic" w:hAnsiTheme="minorHAnsi" w:cstheme="minorHAnsi"/>
          <w:sz w:val="22"/>
          <w:szCs w:val="22"/>
        </w:rPr>
      </w:pPr>
      <w:r w:rsidRPr="002C249F">
        <w:rPr>
          <w:rFonts w:asciiTheme="minorHAnsi" w:eastAsia="Verdana" w:hAnsiTheme="minorHAnsi" w:cstheme="minorHAnsi"/>
          <w:w w:val="79"/>
          <w:sz w:val="22"/>
          <w:szCs w:val="22"/>
        </w:rPr>
        <w:t xml:space="preserve">x   </w:t>
      </w:r>
      <w:r w:rsidRPr="002C249F">
        <w:rPr>
          <w:rFonts w:asciiTheme="minorHAnsi" w:eastAsia="Verdana" w:hAnsiTheme="minorHAnsi" w:cstheme="minorHAnsi"/>
          <w:spacing w:val="47"/>
          <w:w w:val="79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Suc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ess</w:t>
      </w:r>
      <w:r w:rsidRPr="002C249F">
        <w:rPr>
          <w:rFonts w:asciiTheme="minorHAnsi" w:eastAsia="Century Gothic" w:hAnsiTheme="minorHAnsi" w:cstheme="minorHAnsi"/>
          <w:spacing w:val="-2"/>
          <w:sz w:val="22"/>
          <w:szCs w:val="22"/>
        </w:rPr>
        <w:t>f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ully</w:t>
      </w:r>
      <w:r w:rsidRPr="002C249F">
        <w:rPr>
          <w:rFonts w:asciiTheme="minorHAnsi" w:eastAsia="Century Gothic" w:hAnsiTheme="minorHAnsi" w:cstheme="minorHAnsi"/>
          <w:spacing w:val="21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com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p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leted</w:t>
      </w:r>
      <w:r w:rsidRPr="002C249F">
        <w:rPr>
          <w:rFonts w:asciiTheme="minorHAnsi" w:eastAsia="Century Gothic" w:hAnsiTheme="minorHAnsi" w:cstheme="minorHAnsi"/>
          <w:spacing w:val="20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coursework</w:t>
      </w:r>
      <w:r w:rsidRPr="002C249F">
        <w:rPr>
          <w:rFonts w:asciiTheme="minorHAnsi" w:eastAsia="Century Gothic" w:hAnsiTheme="minorHAnsi" w:cstheme="minorHAnsi"/>
          <w:spacing w:val="22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n</w:t>
      </w:r>
      <w:r w:rsidRPr="002C249F">
        <w:rPr>
          <w:rFonts w:asciiTheme="minorHAnsi" w:eastAsia="Century Gothic" w:hAnsiTheme="minorHAnsi" w:cstheme="minorHAnsi"/>
          <w:spacing w:val="4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solid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-s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te</w:t>
      </w:r>
      <w:r w:rsidRPr="002C249F">
        <w:rPr>
          <w:rFonts w:asciiTheme="minorHAnsi" w:eastAsia="Century Gothic" w:hAnsiTheme="minorHAnsi" w:cstheme="minorHAnsi"/>
          <w:spacing w:val="17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e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e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tronics,</w:t>
      </w:r>
      <w:r w:rsidRPr="002C249F">
        <w:rPr>
          <w:rFonts w:asciiTheme="minorHAnsi" w:eastAsia="Century Gothic" w:hAnsiTheme="minorHAnsi" w:cstheme="minorHAnsi"/>
          <w:spacing w:val="20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wire</w:t>
      </w:r>
      <w:r w:rsidRPr="002C249F">
        <w:rPr>
          <w:rFonts w:asciiTheme="minorHAnsi" w:eastAsia="Century Gothic" w:hAnsiTheme="minorHAnsi" w:cstheme="minorHAnsi"/>
          <w:spacing w:val="8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re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p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a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r</w:t>
      </w:r>
      <w:r w:rsidRPr="002C249F">
        <w:rPr>
          <w:rFonts w:asciiTheme="minorHAnsi" w:eastAsia="Century Gothic" w:hAnsiTheme="minorHAnsi" w:cstheme="minorHAnsi"/>
          <w:spacing w:val="11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and</w:t>
      </w:r>
      <w:r w:rsidRPr="002C249F">
        <w:rPr>
          <w:rFonts w:asciiTheme="minorHAnsi" w:eastAsia="Century Gothic" w:hAnsiTheme="minorHAnsi" w:cstheme="minorHAnsi"/>
          <w:spacing w:val="8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ele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trical</w:t>
      </w:r>
      <w:r w:rsidRPr="002C249F">
        <w:rPr>
          <w:rFonts w:asciiTheme="minorHAnsi" w:eastAsia="Century Gothic" w:hAnsiTheme="minorHAnsi" w:cstheme="minorHAnsi"/>
          <w:spacing w:val="17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w w:val="102"/>
          <w:sz w:val="22"/>
          <w:szCs w:val="22"/>
        </w:rPr>
        <w:t>theor</w:t>
      </w:r>
      <w:r w:rsidRPr="002C249F">
        <w:rPr>
          <w:rFonts w:asciiTheme="minorHAnsi" w:eastAsia="Century Gothic" w:hAnsiTheme="minorHAnsi" w:cstheme="minorHAnsi"/>
          <w:spacing w:val="-1"/>
          <w:w w:val="102"/>
          <w:sz w:val="22"/>
          <w:szCs w:val="22"/>
        </w:rPr>
        <w:t>y</w:t>
      </w:r>
      <w:r w:rsidRPr="002C249F">
        <w:rPr>
          <w:rFonts w:asciiTheme="minorHAnsi" w:eastAsia="Century Gothic" w:hAnsiTheme="minorHAnsi" w:cstheme="minorHAnsi"/>
          <w:w w:val="102"/>
          <w:sz w:val="22"/>
          <w:szCs w:val="22"/>
        </w:rPr>
        <w:t>.</w:t>
      </w:r>
    </w:p>
    <w:p w14:paraId="6EE4C8A2" w14:textId="77777777" w:rsidR="0099469D" w:rsidRPr="002C249F" w:rsidRDefault="002C249F" w:rsidP="002C249F">
      <w:pPr>
        <w:tabs>
          <w:tab w:val="left" w:pos="1100"/>
        </w:tabs>
        <w:spacing w:before="3"/>
        <w:ind w:left="1105" w:right="406" w:hanging="331"/>
        <w:rPr>
          <w:rFonts w:asciiTheme="minorHAnsi" w:eastAsia="Century Gothic" w:hAnsiTheme="minorHAnsi" w:cstheme="minorHAnsi"/>
          <w:sz w:val="22"/>
          <w:szCs w:val="22"/>
        </w:rPr>
      </w:pPr>
      <w:r w:rsidRPr="002C249F">
        <w:rPr>
          <w:rFonts w:asciiTheme="minorHAnsi" w:eastAsia="Verdana" w:hAnsiTheme="minorHAnsi" w:cstheme="minorHAnsi"/>
          <w:w w:val="78"/>
          <w:sz w:val="22"/>
          <w:szCs w:val="22"/>
        </w:rPr>
        <w:t>x</w:t>
      </w:r>
      <w:r w:rsidRPr="002C249F">
        <w:rPr>
          <w:rFonts w:asciiTheme="minorHAnsi" w:eastAsia="Verdana" w:hAnsiTheme="minorHAnsi" w:cstheme="minorHAnsi"/>
          <w:sz w:val="22"/>
          <w:szCs w:val="22"/>
        </w:rPr>
        <w:tab/>
      </w:r>
      <w:r w:rsidRPr="002C249F">
        <w:rPr>
          <w:rFonts w:asciiTheme="minorHAnsi" w:eastAsia="Century Gothic" w:hAnsiTheme="minorHAnsi" w:cstheme="minorHAnsi"/>
          <w:sz w:val="22"/>
          <w:szCs w:val="22"/>
        </w:rPr>
        <w:t>Thorough</w:t>
      </w:r>
      <w:r w:rsidRPr="002C249F">
        <w:rPr>
          <w:rFonts w:asciiTheme="minorHAnsi" w:eastAsia="Century Gothic" w:hAnsiTheme="minorHAnsi" w:cstheme="minorHAnsi"/>
          <w:spacing w:val="17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h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nds</w:t>
      </w:r>
      <w:r w:rsidRPr="002C249F">
        <w:rPr>
          <w:rFonts w:asciiTheme="minorHAnsi" w:eastAsia="Century Gothic" w:hAnsiTheme="minorHAnsi" w:cstheme="minorHAnsi"/>
          <w:spacing w:val="12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on</w:t>
      </w:r>
      <w:r w:rsidRPr="002C249F">
        <w:rPr>
          <w:rFonts w:asciiTheme="minorHAnsi" w:eastAsia="Century Gothic" w:hAnsiTheme="minorHAnsi" w:cstheme="minorHAnsi"/>
          <w:spacing w:val="5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rain</w:t>
      </w:r>
      <w:r w:rsidRPr="002C249F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ng</w:t>
      </w:r>
      <w:r w:rsidRPr="002C249F">
        <w:rPr>
          <w:rFonts w:asciiTheme="minorHAnsi" w:eastAsia="Century Gothic" w:hAnsiTheme="minorHAnsi" w:cstheme="minorHAnsi"/>
          <w:spacing w:val="14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including</w:t>
      </w:r>
      <w:r w:rsidRPr="002C249F">
        <w:rPr>
          <w:rFonts w:asciiTheme="minorHAnsi" w:eastAsia="Century Gothic" w:hAnsiTheme="minorHAnsi" w:cstheme="minorHAnsi"/>
          <w:spacing w:val="17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the</w:t>
      </w:r>
      <w:r w:rsidRPr="002C249F">
        <w:rPr>
          <w:rFonts w:asciiTheme="minorHAnsi" w:eastAsia="Century Gothic" w:hAnsiTheme="minorHAnsi" w:cstheme="minorHAnsi"/>
          <w:spacing w:val="7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o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p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er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2C249F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on</w:t>
      </w:r>
      <w:r w:rsidRPr="002C249F">
        <w:rPr>
          <w:rFonts w:asciiTheme="minorHAnsi" w:eastAsia="Century Gothic" w:hAnsiTheme="minorHAnsi" w:cstheme="minorHAnsi"/>
          <w:spacing w:val="18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and</w:t>
      </w:r>
      <w:r w:rsidRPr="002C249F">
        <w:rPr>
          <w:rFonts w:asciiTheme="minorHAnsi" w:eastAsia="Century Gothic" w:hAnsiTheme="minorHAnsi" w:cstheme="minorHAnsi"/>
          <w:spacing w:val="8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ma</w:t>
      </w:r>
      <w:r w:rsidRPr="002C249F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tenance</w:t>
      </w:r>
      <w:r w:rsidRPr="002C249F">
        <w:rPr>
          <w:rFonts w:asciiTheme="minorHAnsi" w:eastAsia="Century Gothic" w:hAnsiTheme="minorHAnsi" w:cstheme="minorHAnsi"/>
          <w:spacing w:val="25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of</w:t>
      </w:r>
      <w:r w:rsidRPr="002C249F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aircraft</w:t>
      </w:r>
      <w:r w:rsidRPr="002C249F">
        <w:rPr>
          <w:rFonts w:asciiTheme="minorHAnsi" w:eastAsia="Century Gothic" w:hAnsiTheme="minorHAnsi" w:cstheme="minorHAnsi"/>
          <w:spacing w:val="15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elec</w:t>
      </w:r>
      <w:r w:rsidRPr="002C249F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rical</w:t>
      </w:r>
      <w:r w:rsidRPr="002C249F">
        <w:rPr>
          <w:rFonts w:asciiTheme="minorHAnsi" w:eastAsia="Century Gothic" w:hAnsiTheme="minorHAnsi" w:cstheme="minorHAnsi"/>
          <w:spacing w:val="17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pacing w:val="-1"/>
          <w:w w:val="102"/>
          <w:sz w:val="22"/>
          <w:szCs w:val="22"/>
        </w:rPr>
        <w:t>a</w:t>
      </w:r>
      <w:r w:rsidRPr="002C249F">
        <w:rPr>
          <w:rFonts w:asciiTheme="minorHAnsi" w:eastAsia="Century Gothic" w:hAnsiTheme="minorHAnsi" w:cstheme="minorHAnsi"/>
          <w:w w:val="102"/>
          <w:sz w:val="22"/>
          <w:szCs w:val="22"/>
        </w:rPr>
        <w:t xml:space="preserve">nd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ele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tronics</w:t>
      </w:r>
      <w:r w:rsidRPr="002C249F">
        <w:rPr>
          <w:rFonts w:asciiTheme="minorHAnsi" w:eastAsia="Century Gothic" w:hAnsiTheme="minorHAnsi" w:cstheme="minorHAnsi"/>
          <w:spacing w:val="20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pacing w:val="-1"/>
          <w:w w:val="102"/>
          <w:sz w:val="22"/>
          <w:szCs w:val="22"/>
        </w:rPr>
        <w:t>sy</w:t>
      </w:r>
      <w:r w:rsidRPr="002C249F">
        <w:rPr>
          <w:rFonts w:asciiTheme="minorHAnsi" w:eastAsia="Century Gothic" w:hAnsiTheme="minorHAnsi" w:cstheme="minorHAnsi"/>
          <w:w w:val="102"/>
          <w:sz w:val="22"/>
          <w:szCs w:val="22"/>
        </w:rPr>
        <w:t>stems.</w:t>
      </w:r>
    </w:p>
    <w:p w14:paraId="59F1E71C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303C0B8B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0A939C54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5BE10B45" w14:textId="77777777" w:rsidR="0099469D" w:rsidRPr="002C249F" w:rsidRDefault="0099469D" w:rsidP="002C249F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37A3E37" w14:textId="77777777" w:rsidR="0099469D" w:rsidRPr="002C249F" w:rsidRDefault="002C249F" w:rsidP="002C249F">
      <w:pPr>
        <w:spacing w:before="35"/>
        <w:ind w:right="858"/>
        <w:jc w:val="right"/>
        <w:rPr>
          <w:rFonts w:asciiTheme="minorHAnsi" w:eastAsia="Calibri" w:hAnsiTheme="minorHAnsi" w:cstheme="minorHAnsi"/>
          <w:sz w:val="22"/>
          <w:szCs w:val="22"/>
        </w:rPr>
        <w:sectPr w:rsidR="0099469D" w:rsidRPr="002C249F">
          <w:pgSz w:w="12240" w:h="15840"/>
          <w:pgMar w:top="900" w:right="1180" w:bottom="280" w:left="1040" w:header="720" w:footer="720" w:gutter="0"/>
          <w:cols w:space="720"/>
        </w:sectPr>
      </w:pPr>
      <w:r w:rsidRPr="002C249F">
        <w:rPr>
          <w:rFonts w:asciiTheme="minorHAnsi" w:eastAsia="Calibri" w:hAnsiTheme="minorHAnsi" w:cstheme="minorHAnsi"/>
          <w:b/>
          <w:w w:val="84"/>
          <w:sz w:val="22"/>
          <w:szCs w:val="22"/>
        </w:rPr>
        <w:t>3-10-09</w:t>
      </w:r>
    </w:p>
    <w:p w14:paraId="63B1B040" w14:textId="77777777" w:rsidR="0099469D" w:rsidRPr="002C249F" w:rsidRDefault="002C249F" w:rsidP="002C249F">
      <w:pPr>
        <w:spacing w:before="68"/>
        <w:ind w:left="2541"/>
        <w:rPr>
          <w:rFonts w:asciiTheme="minorHAnsi" w:hAnsiTheme="minorHAnsi" w:cstheme="minorHAnsi"/>
          <w:sz w:val="22"/>
          <w:szCs w:val="22"/>
        </w:rPr>
      </w:pPr>
      <w:r w:rsidRPr="002C249F">
        <w:rPr>
          <w:rFonts w:asciiTheme="minorHAnsi" w:hAnsiTheme="minorHAnsi" w:cstheme="minorHAnsi"/>
          <w:sz w:val="22"/>
          <w:szCs w:val="22"/>
        </w:rPr>
        <w:lastRenderedPageBreak/>
        <w:pict w14:anchorId="09164C89">
          <v:group id="_x0000_s1026" style="position:absolute;left:0;text-align:left;margin-left:36pt;margin-top:36pt;width:540pt;height:10in;z-index:-1290;mso-position-horizontal-relative:page;mso-position-vertical-relative:page" coordorigin="720,720" coordsize="10800,14400">
            <v:shape id="_x0000_s1066" style="position:absolute;left:800;top:800;width:10640;height:14240" coordorigin="800,800" coordsize="10640,14240" path="m800,15040r10640,l11440,800,800,800r,14240xe" fillcolor="#fdfdfd" stroked="f">
              <v:path arrowok="t"/>
            </v:shape>
            <v:shape id="_x0000_s1065" style="position:absolute;left:760;top:760;width:10720;height:14320" coordorigin="760,760" coordsize="10720,14320" path="m760,15080r10720,l11480,760,760,760r,14320xe" filled="f" strokecolor="#ce3034" strokeweight="4pt">
              <v:path arrowok="t"/>
            </v:shape>
            <v:shape id="_x0000_s1064" style="position:absolute;left:1080;top:1431;width:10080;height:13024" coordorigin="1080,1431" coordsize="10080,13024" path="m1080,14456r10080,l11160,1431r-10080,l1080,14456xe" fillcolor="#fdfdfd" stroked="f">
              <v:path arrowok="t"/>
            </v:shape>
            <v:shape id="_x0000_s1063" style="position:absolute;left:1152;top:8152;width:9936;height:0" coordorigin="1152,8152" coordsize="9936,0" path="m1152,8152r9936,e" filled="f" strokecolor="gray" strokeweight="1.48pt">
              <v:path arrowok="t"/>
            </v:shape>
            <v:shape id="_x0000_s1062" style="position:absolute;left:1152;top:8140;width:4;height:0" coordorigin="1152,8140" coordsize="4,0" path="m1152,8140r4,e" filled="f" strokecolor="#aca89a" strokeweight=".11325mm">
              <v:path arrowok="t"/>
            </v:shape>
            <v:shape id="_x0000_s1061" style="position:absolute;left:1152;top:8140;width:9932;height:0" coordorigin="1152,8140" coordsize="9932,0" path="m1152,8140r9931,e" filled="f" strokecolor="#aca89a" strokeweight=".11325mm">
              <v:path arrowok="t"/>
            </v:shape>
            <v:shape id="_x0000_s1060" style="position:absolute;left:11083;top:8140;width:4;height:0" coordorigin="11083,8140" coordsize="4,0" path="m11083,8140r5,e" filled="f" strokecolor="#f0eee1" strokeweight=".11325mm">
              <v:path arrowok="t"/>
            </v:shape>
            <v:shape id="_x0000_s1059" style="position:absolute;left:11083;top:8140;width:4;height:0" coordorigin="11083,8140" coordsize="4,0" path="m11083,8140r5,e" filled="f" strokecolor="#aca89a" strokeweight=".11325mm">
              <v:path arrowok="t"/>
            </v:shape>
            <v:shape id="_x0000_s1058" style="position:absolute;left:1152;top:8152;width:4;height:0" coordorigin="1152,8152" coordsize="4,0" path="m1152,8152r4,e" filled="f" strokecolor="#aca89a" strokeweight=".36619mm">
              <v:path arrowok="t"/>
            </v:shape>
            <v:shape id="_x0000_s1057" style="position:absolute;left:11083;top:8152;width:4;height:0" coordorigin="11083,8152" coordsize="4,0" path="m11083,8152r5,e" filled="f" strokecolor="#f0eee1" strokeweight=".36619mm">
              <v:path arrowok="t"/>
            </v:shape>
            <v:shape id="_x0000_s1056" style="position:absolute;left:1152;top:8163;width:4;height:0" coordorigin="1152,8163" coordsize="4,0" path="m1152,8163r4,e" filled="f" strokecolor="#aca89a" strokeweight=".11325mm">
              <v:path arrowok="t"/>
            </v:shape>
            <v:shape id="_x0000_s1055" style="position:absolute;left:1152;top:8163;width:9936;height:0" coordorigin="1152,8163" coordsize="9936,0" path="m1152,8163r9936,e" filled="f" strokecolor="#f0eee1" strokeweight=".11325mm">
              <v:path arrowok="t"/>
            </v:shape>
            <v:shape id="_x0000_s1054" style="position:absolute;left:11083;top:8163;width:4;height:0" coordorigin="11083,8163" coordsize="4,0" path="m11083,8163r5,e" filled="f" strokecolor="#f0eee1" strokeweight=".11325mm">
              <v:path arrowok="t"/>
            </v:shape>
            <v:shape id="_x0000_s1053" style="position:absolute;left:11254;top:14490;width:59;height:46" coordorigin="11254,14490" coordsize="59,46" path="m11290,14499r-3,4l11282,14503r-6,l11276,14494r,14l11279,14508r5,2l11288,14516r3,5l11297,14521r-4,-6l11291,14512r-2,-5l11294,14502r1,-6l11293,14492r-5,-2l11287,14494r3,5xe" fillcolor="#0b2d83" stroked="f">
              <v:path arrowok="t"/>
            </v:shape>
            <v:shape id="_x0000_s1052" style="position:absolute;left:11254;top:14490;width:59;height:46" coordorigin="11254,14490" coordsize="59,46" path="m11271,14521r5,l11276,14494r6,l11287,14494r1,-4l11281,14490r-10,l11271,14521xe" fillcolor="#0b2d83" stroked="f">
              <v:path arrowok="t"/>
            </v:shape>
            <v:shape id="_x0000_s1051" style="position:absolute;left:11254;top:14490;width:59;height:46" coordorigin="11254,14490" coordsize="59,46" path="m11259,14505r,-4l11261,14485r-3,5l11255,14495r-1,5l11254,14510r1,5l11258,14520r3,4l11264,14521r-4,-8l11259,14509r,-4xe" fillcolor="#0b2d83" stroked="f">
              <v:path arrowok="t"/>
            </v:shape>
            <v:shape id="_x0000_s1050" style="position:absolute;left:11254;top:14490;width:59;height:46" coordorigin="11254,14490" coordsize="59,46" path="m11261,14524r3,4l11269,14530r5,3l11278,14534r11,l11293,14533r5,-3l11303,14528r3,-4l11309,14520r3,-5l11313,14510r,-10l11312,14495r-3,-5l11306,14485r-3,-3l11298,14479r-5,-2l11288,14476r-9,l11274,14477r-5,2l11264,14482r-3,3l11259,14501r1,-4l11262,14493r6,-7l11275,14481r4,-1l11288,14480r4,1l11296,14484r7,5l11307,14497r1,4l11308,14509r-1,4l11305,14517r-5,7l11292,14528r-4,1l11279,14529r-4,-1l11271,14526r-7,-5l11261,14524xe" fillcolor="#0b2d83" stroked="f">
              <v:path arrowok="t"/>
            </v:shape>
            <v:shape id="_x0000_s1049" style="position:absolute;left:8775;top:14502;width:133;height:141" coordorigin="8775,14502" coordsize="133,141" path="m8902,14629r-8,-23l8893,14603r-5,-12l8881,14581r-13,-4l8868,14577r19,-9l8900,14551r1,-9l8901,14530r-6,-10l8885,14514r-14,-7l8851,14504r-23,-2l8806,14503r-20,1l8775,14506r,137l8808,14643r,-119l8811,14523r8,-1l8831,14522r25,5l8868,14541r,3l8860,14560r-24,7l8831,14567r-4,19l8849,14591r11,17l8861,14610r6,18l8871,14639r3,4l8908,14643r-6,-14xe" fillcolor="#0b2d83" stroked="f">
              <v:path arrowok="t"/>
            </v:shape>
            <v:shape id="_x0000_s1048" style="position:absolute;left:8775;top:14502;width:133;height:141" coordorigin="8775,14502" coordsize="133,141" path="m8808,14567r,19l8827,14586r4,-19l8808,14567xe" fillcolor="#0b2d83" stroked="f">
              <v:path arrowok="t"/>
            </v:shape>
            <v:shape id="_x0000_s1047" style="position:absolute;left:8938;top:14504;width:116;height:139" coordorigin="8938,14504" coordsize="116,139" path="m8971,14622r,-40l9045,14582r,-22l8971,14560r,-35l9049,14525r,-21l8938,14504r,139l9054,14643r,-21l8971,14622xe" fillcolor="#0b2d83" stroked="f">
              <v:path arrowok="t"/>
            </v:shape>
            <v:shape id="_x0000_s1046" style="position:absolute;left:9079;top:14501;width:151;height:144" coordorigin="9079,14501" coordsize="151,144" path="m9079,14575r3,20l9091,14612r14,14l9125,14637r24,6l9177,14646r16,-1l9215,14642r14,-4l9223,14618r-1,l9204,14622r-22,2l9175,14623r-26,-4l9130,14608r-12,-15l9114,14574r,-6l9121,14549r14,-14l9156,14526r27,-3l9183,14523r22,2l9223,14529r7,-21l9225,14506r-18,-3l9181,14501r-8,l9146,14505r-23,8l9105,14524r-14,14l9082,14555r-3,20xe" fillcolor="#0b2d83" stroked="f">
              <v:path arrowok="t"/>
            </v:shape>
            <v:shape id="_x0000_s1045" style="position:absolute;left:9263;top:14502;width:133;height:141" coordorigin="9263,14502" coordsize="133,141" path="m9390,14629r-7,-23l9382,14603r-5,-12l9369,14581r-12,-4l9357,14577r19,-10l9388,14551r2,-9l9390,14530r-6,-10l9374,14514r-15,-7l9340,14504r-23,-2l9294,14503r-20,1l9263,14506r,137l9296,14643r,-119l9300,14523r7,-1l9320,14522r25,5l9356,14541r1,3l9348,14560r-23,7l9319,14567r-3,19l9337,14591r12,17l9350,14610r5,18l9359,14639r3,4l9396,14643r-6,-14xe" fillcolor="#0b2d83" stroked="f">
              <v:path arrowok="t"/>
            </v:shape>
            <v:shape id="_x0000_s1044" style="position:absolute;left:9263;top:14502;width:133;height:141" coordorigin="9263,14502" coordsize="133,141" path="m9296,14567r,19l9316,14586r3,-19l9296,14567xe" fillcolor="#0b2d83" stroked="f">
              <v:path arrowok="t"/>
            </v:shape>
            <v:shape id="_x0000_s1043" style="position:absolute;left:9427;top:14504;width:150;height:142" coordorigin="9427,14504" coordsize="150,142" path="m9577,14504r-34,l9543,14582r-5,24l9524,14620r-23,5l9479,14620r-14,-14l9460,14581r,-77l9427,14504r,76l9429,14603r10,19l9454,14636r21,7l9499,14646r2,l9526,14643r21,-8l9563,14623r10,-19l9577,14580r,-76xe" fillcolor="#0b2d83" stroked="f">
              <v:path arrowok="t"/>
            </v:shape>
            <v:shape id="_x0000_s1042" style="position:absolute;left:9637;top:14504;width:0;height:139" coordorigin="9637,14504" coordsize="0,139" path="m9637,14504r,139e" filled="f" strokecolor="#0b2d83" strokeweight=".623mm">
              <v:path arrowok="t"/>
            </v:shape>
            <v:shape id="_x0000_s1041" style="position:absolute;left:9679;top:14504;width:146;height:139" coordorigin="9679,14504" coordsize="146,139" path="m9735,14525r,118l9769,14643r,-118l9825,14525r,-21l9679,14504r,21l9735,14525xe" fillcolor="#0b2d83" stroked="f">
              <v:path arrowok="t"/>
            </v:shape>
            <v:shape id="_x0000_s1040" style="position:absolute;left:10272;top:14504;width:0;height:139" coordorigin="10272,14504" coordsize="0,139" path="m10272,14504r,139e" filled="f" strokecolor="#0b2d83" strokeweight=".62267mm">
              <v:path arrowok="t"/>
            </v:shape>
            <v:shape id="_x0000_s1039" style="position:absolute;left:10347;top:14504;width:113;height:139" coordorigin="10347,14504" coordsize="113,139" path="m10381,14621r,-117l10347,14504r,139l10461,14643r,-22l10381,14621xe" fillcolor="#0b2d83" stroked="f">
              <v:path arrowok="t"/>
            </v:shape>
            <v:shape id="_x0000_s1038" style="position:absolute;left:10508;top:14504;width:0;height:139" coordorigin="10508,14504" coordsize="0,139" path="m10508,14504r,139e" filled="f" strokecolor="#0b2d83" strokeweight=".623mm">
              <v:path arrowok="t"/>
            </v:shape>
            <v:shape id="_x0000_s1037" style="position:absolute;left:10557;top:14504;width:146;height:139" coordorigin="10557,14504" coordsize="146,139" path="m10613,14525r,118l10646,14643r,-118l10703,14525r,-21l10557,14504r,21l10613,14525xe" fillcolor="#0b2d83" stroked="f">
              <v:path arrowok="t"/>
            </v:shape>
            <v:shape id="_x0000_s1036" style="position:absolute;left:10714;top:14504;width:169;height:139" coordorigin="10714,14504" coordsize="169,139" path="m10803,14539r3,9l10822,14583r-50,l10776,14504r-62,139l10749,14643r17,-40l10828,14603r18,40l10883,14643r-64,-139l10803,14539xe" fillcolor="#0b2d83" stroked="f">
              <v:path arrowok="t"/>
            </v:shape>
            <v:shape id="_x0000_s1035" style="position:absolute;left:10714;top:14504;width:169;height:139" coordorigin="10714,14504" coordsize="169,139" path="m10819,14504r-43,l10772,14583r15,-36l10791,14539r2,-8l10796,14523r1,l10799,14531r4,8l10819,14504xe" fillcolor="#0b2d83" stroked="f">
              <v:path arrowok="t"/>
            </v:shape>
            <v:shape id="_x0000_s1034" style="position:absolute;left:10919;top:14502;width:133;height:141" coordorigin="10919,14502" coordsize="133,141" path="m11046,14629r-8,-23l11037,14603r-5,-12l11025,14581r-13,-4l11012,14577r19,-9l11044,14551r1,-9l11045,14530r-6,-10l11029,14514r-14,-7l10995,14504r-23,-2l10950,14503r-20,1l10919,14506r,137l10952,14643r,-119l10955,14523r8,-1l10975,14522r25,5l11012,14541r,3l11004,14560r-24,7l10975,14567r-4,19l10993,14591r11,17l11005,14610r6,18l11015,14639r3,4l11052,14643r-6,-14xe" fillcolor="#0b2d83" stroked="f">
              <v:path arrowok="t"/>
            </v:shape>
            <v:shape id="_x0000_s1033" style="position:absolute;left:10919;top:14502;width:133;height:141" coordorigin="10919,14502" coordsize="133,141" path="m10952,14567r,19l10971,14586r4,-19l10952,14567xe" fillcolor="#0b2d83" stroked="f">
              <v:path arrowok="t"/>
            </v:shape>
            <v:shape id="_x0000_s1032" style="position:absolute;left:11072;top:14504;width:158;height:139" coordorigin="11072,14504" coordsize="158,139" path="m11156,14558r-5,9l11151,14567r-6,-9l11141,14551r-7,-11l11111,14504r-39,l11133,14584r,59l11166,14643r,-59l11230,14504r-38,l11168,14540r-7,10l11156,14558xe" fillcolor="#0b2d83" stroked="f">
              <v:path arrowok="t"/>
            </v:shape>
            <v:shape id="_x0000_s1031" style="position:absolute;left:10165;top:14723;width:704;height:0" coordorigin="10165,14723" coordsize="704,0" path="m10165,14723r704,e" filled="f" strokecolor="#d10024" strokeweight=".17533mm">
              <v:path arrowok="t"/>
            </v:shape>
            <v:shape id="_x0000_s1030" style="position:absolute;left:9124;top:14723;width:731;height:0" coordorigin="9124,14723" coordsize="731,0" path="m9124,14723r730,e" filled="f" strokecolor="#d10024" strokeweight=".17533mm">
              <v:path arrowok="t"/>
            </v:shape>
            <v:shape id="_x0000_s1029" style="position:absolute;left:10110;top:14340;width:135;height:387" coordorigin="10110,14340" coordsize="135,387" path="m10204,14347r-29,5l10156,14359r-11,8l10138,14380r-3,18l10134,14413r-2,26l10131,14456r-2,19l10127,14496r-1,23l10124,14543r-2,24l10120,14592r-2,24l10117,14640r-2,22l10113,14683r-1,18l10111,14717r-1,10l10195,14727r-1,-326l10196,14379r7,-14l10218,14354r27,-14l10204,14347xe" fillcolor="#d10024" stroked="f">
              <v:path arrowok="t"/>
            </v:shape>
            <v:shape id="_x0000_s1028" style="position:absolute;left:9950;top:14359;width:202;height:368" coordorigin="9950,14359" coordsize="202,368" path="m10028,14727r62,-305l10096,14400r8,-13l10117,14376r22,-11l10152,14359r-38,6l10086,14370r-20,6l10053,14383r-9,11l10038,14409r-7,21l10027,14444r-3,13l10020,14472r-5,18l10010,14509r-6,20l9998,14551r-6,23l9986,14596r-7,23l9973,14642r-6,22l9961,14685r-5,20l9951,14724r-1,3l10028,14727xe" fillcolor="#d10024" stroked="f">
              <v:path arrowok="t"/>
            </v:shape>
            <v:shape id="_x0000_s1027" style="position:absolute;left:9801;top:14377;width:257;height:350" coordorigin="9801,14377" coordsize="257,350" path="m9986,14442r9,-21l10004,14408r12,-10l10034,14388r24,-11l10022,14382r-26,5l9976,14392r-14,7l9951,14409r-9,13l9932,14439r-7,15l9916,14475r-7,14l9902,14505r-8,17l9886,14541r-9,20l9868,14581r-10,21l9848,14624r-10,21l9829,14667r-10,21l9810,14708r-9,19l9874,14727r112,-285xe" fillcolor="#d10024" stroked="f">
              <v:path arrowok="t"/>
            </v:shape>
            <w10:wrap anchorx="page" anchory="page"/>
          </v:group>
        </w:pict>
      </w:r>
      <w:r w:rsidRPr="002C249F">
        <w:rPr>
          <w:rFonts w:asciiTheme="minorHAnsi" w:hAnsiTheme="minorHAnsi" w:cstheme="minorHAnsi"/>
          <w:b/>
          <w:w w:val="87"/>
          <w:position w:val="-1"/>
          <w:sz w:val="22"/>
          <w:szCs w:val="22"/>
        </w:rPr>
        <w:t>RESUME</w:t>
      </w:r>
      <w:r w:rsidRPr="002C249F">
        <w:rPr>
          <w:rFonts w:asciiTheme="minorHAnsi" w:hAnsiTheme="minorHAnsi" w:cstheme="minorHAnsi"/>
          <w:b/>
          <w:spacing w:val="-4"/>
          <w:w w:val="87"/>
          <w:position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b/>
          <w:w w:val="89"/>
          <w:position w:val="-1"/>
          <w:sz w:val="22"/>
          <w:szCs w:val="22"/>
        </w:rPr>
        <w:t>OF</w:t>
      </w:r>
      <w:r w:rsidRPr="002C249F">
        <w:rPr>
          <w:rFonts w:asciiTheme="minorHAnsi" w:hAnsiTheme="minorHAnsi" w:cstheme="minorHAnsi"/>
          <w:b/>
          <w:spacing w:val="-35"/>
          <w:position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b/>
          <w:spacing w:val="-2"/>
          <w:w w:val="89"/>
          <w:position w:val="-1"/>
          <w:sz w:val="22"/>
          <w:szCs w:val="22"/>
        </w:rPr>
        <w:t>“</w:t>
      </w:r>
      <w:r w:rsidRPr="002C249F">
        <w:rPr>
          <w:rFonts w:asciiTheme="minorHAnsi" w:hAnsiTheme="minorHAnsi" w:cstheme="minorHAnsi"/>
          <w:b/>
          <w:w w:val="89"/>
          <w:position w:val="-1"/>
          <w:sz w:val="22"/>
          <w:szCs w:val="22"/>
        </w:rPr>
        <w:t>SAM</w:t>
      </w:r>
      <w:r w:rsidRPr="002C249F">
        <w:rPr>
          <w:rFonts w:asciiTheme="minorHAnsi" w:hAnsiTheme="minorHAnsi" w:cstheme="minorHAnsi"/>
          <w:b/>
          <w:spacing w:val="24"/>
          <w:w w:val="89"/>
          <w:position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b/>
          <w:w w:val="89"/>
          <w:position w:val="-1"/>
          <w:sz w:val="22"/>
          <w:szCs w:val="22"/>
        </w:rPr>
        <w:t>JONES</w:t>
      </w:r>
      <w:r w:rsidRPr="002C249F">
        <w:rPr>
          <w:rFonts w:asciiTheme="minorHAnsi" w:hAnsiTheme="minorHAnsi" w:cstheme="minorHAnsi"/>
          <w:b/>
          <w:spacing w:val="-32"/>
          <w:w w:val="89"/>
          <w:position w:val="-1"/>
          <w:sz w:val="22"/>
          <w:szCs w:val="22"/>
        </w:rPr>
        <w:t>,</w:t>
      </w:r>
      <w:r w:rsidRPr="002C249F">
        <w:rPr>
          <w:rFonts w:asciiTheme="minorHAnsi" w:hAnsiTheme="minorHAnsi" w:cstheme="minorHAnsi"/>
          <w:b/>
          <w:w w:val="89"/>
          <w:position w:val="-1"/>
          <w:sz w:val="22"/>
          <w:szCs w:val="22"/>
        </w:rPr>
        <w:t>”</w:t>
      </w:r>
      <w:r w:rsidRPr="002C249F">
        <w:rPr>
          <w:rFonts w:asciiTheme="minorHAnsi" w:hAnsiTheme="minorHAnsi" w:cstheme="minorHAnsi"/>
          <w:b/>
          <w:spacing w:val="-16"/>
          <w:w w:val="89"/>
          <w:position w:val="-1"/>
          <w:sz w:val="22"/>
          <w:szCs w:val="22"/>
        </w:rPr>
        <w:t xml:space="preserve"> </w:t>
      </w:r>
      <w:r w:rsidRPr="002C249F">
        <w:rPr>
          <w:rFonts w:asciiTheme="minorHAnsi" w:hAnsiTheme="minorHAnsi" w:cstheme="minorHAnsi"/>
          <w:b/>
          <w:w w:val="89"/>
          <w:position w:val="-1"/>
          <w:sz w:val="22"/>
          <w:szCs w:val="22"/>
        </w:rPr>
        <w:t xml:space="preserve">JUNIOR </w:t>
      </w:r>
      <w:r w:rsidRPr="002C249F">
        <w:rPr>
          <w:rFonts w:asciiTheme="minorHAnsi" w:hAnsiTheme="minorHAnsi" w:cstheme="minorHAnsi"/>
          <w:b/>
          <w:position w:val="-1"/>
          <w:sz w:val="22"/>
          <w:szCs w:val="22"/>
        </w:rPr>
        <w:t>ENLISTED</w:t>
      </w:r>
    </w:p>
    <w:p w14:paraId="32C37326" w14:textId="77777777" w:rsidR="0099469D" w:rsidRPr="002C249F" w:rsidRDefault="0099469D" w:rsidP="002C249F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0F2541DD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235C7296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2CA499EB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41B19367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5470B7C0" w14:textId="77777777" w:rsidR="0099469D" w:rsidRPr="002C249F" w:rsidRDefault="002C249F" w:rsidP="002C249F">
      <w:pPr>
        <w:spacing w:before="30"/>
        <w:ind w:left="774"/>
        <w:rPr>
          <w:rFonts w:asciiTheme="minorHAnsi" w:eastAsia="Century Gothic" w:hAnsiTheme="minorHAnsi" w:cstheme="minorHAnsi"/>
          <w:sz w:val="22"/>
          <w:szCs w:val="22"/>
        </w:rPr>
      </w:pPr>
      <w:r w:rsidRPr="002C249F">
        <w:rPr>
          <w:rFonts w:asciiTheme="minorHAnsi" w:eastAsia="Century Gothic" w:hAnsiTheme="minorHAnsi" w:cstheme="minorHAnsi"/>
          <w:b/>
          <w:sz w:val="22"/>
          <w:szCs w:val="22"/>
        </w:rPr>
        <w:t>Navy</w:t>
      </w:r>
      <w:r w:rsidRPr="002C249F">
        <w:rPr>
          <w:rFonts w:asciiTheme="minorHAnsi" w:eastAsia="Century Gothic" w:hAnsiTheme="minorHAnsi" w:cstheme="minorHAnsi"/>
          <w:b/>
          <w:spacing w:val="11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b/>
          <w:sz w:val="22"/>
          <w:szCs w:val="22"/>
        </w:rPr>
        <w:t>trade</w:t>
      </w:r>
      <w:r w:rsidRPr="002C249F">
        <w:rPr>
          <w:rFonts w:asciiTheme="minorHAnsi" w:eastAsia="Century Gothic" w:hAnsiTheme="minorHAnsi" w:cstheme="minorHAnsi"/>
          <w:b/>
          <w:spacing w:val="11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b/>
          <w:spacing w:val="-2"/>
          <w:sz w:val="22"/>
          <w:szCs w:val="22"/>
        </w:rPr>
        <w:t>s</w:t>
      </w:r>
      <w:r w:rsidRPr="002C249F">
        <w:rPr>
          <w:rFonts w:asciiTheme="minorHAnsi" w:eastAsia="Century Gothic" w:hAnsiTheme="minorHAnsi" w:cstheme="minorHAnsi"/>
          <w:b/>
          <w:sz w:val="22"/>
          <w:szCs w:val="22"/>
        </w:rPr>
        <w:t>chool</w:t>
      </w:r>
      <w:r w:rsidRPr="002C249F">
        <w:rPr>
          <w:rFonts w:asciiTheme="minorHAnsi" w:eastAsia="Century Gothic" w:hAnsiTheme="minorHAnsi" w:cstheme="minorHAnsi"/>
          <w:b/>
          <w:spacing w:val="13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b/>
          <w:sz w:val="22"/>
          <w:szCs w:val="22"/>
        </w:rPr>
        <w:t>traini</w:t>
      </w:r>
      <w:r w:rsidRPr="002C249F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n</w:t>
      </w:r>
      <w:r w:rsidRPr="002C249F">
        <w:rPr>
          <w:rFonts w:asciiTheme="minorHAnsi" w:eastAsia="Century Gothic" w:hAnsiTheme="minorHAnsi" w:cstheme="minorHAnsi"/>
          <w:b/>
          <w:sz w:val="22"/>
          <w:szCs w:val="22"/>
        </w:rPr>
        <w:t>g</w:t>
      </w:r>
      <w:r w:rsidRPr="002C249F">
        <w:rPr>
          <w:rFonts w:asciiTheme="minorHAnsi" w:eastAsia="Century Gothic" w:hAnsiTheme="minorHAnsi" w:cstheme="minorHAnsi"/>
          <w:b/>
          <w:spacing w:val="15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b/>
          <w:sz w:val="22"/>
          <w:szCs w:val="22"/>
        </w:rPr>
        <w:t>in</w:t>
      </w:r>
      <w:r w:rsidRPr="002C249F">
        <w:rPr>
          <w:rFonts w:asciiTheme="minorHAnsi" w:eastAsia="Century Gothic" w:hAnsiTheme="minorHAnsi" w:cstheme="minorHAnsi"/>
          <w:b/>
          <w:spacing w:val="3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b/>
          <w:sz w:val="22"/>
          <w:szCs w:val="22"/>
        </w:rPr>
        <w:t>the</w:t>
      </w:r>
      <w:r w:rsidRPr="002C249F">
        <w:rPr>
          <w:rFonts w:asciiTheme="minorHAnsi" w:eastAsia="Century Gothic" w:hAnsiTheme="minorHAnsi" w:cstheme="minorHAnsi"/>
          <w:b/>
          <w:spacing w:val="7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b/>
          <w:sz w:val="22"/>
          <w:szCs w:val="22"/>
        </w:rPr>
        <w:t>fol</w:t>
      </w:r>
      <w:r w:rsidRPr="002C249F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lo</w:t>
      </w:r>
      <w:r w:rsidRPr="002C249F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w</w:t>
      </w:r>
      <w:r w:rsidRPr="002C249F">
        <w:rPr>
          <w:rFonts w:asciiTheme="minorHAnsi" w:eastAsia="Century Gothic" w:hAnsiTheme="minorHAnsi" w:cstheme="minorHAnsi"/>
          <w:b/>
          <w:sz w:val="22"/>
          <w:szCs w:val="22"/>
        </w:rPr>
        <w:t>ing</w:t>
      </w:r>
      <w:r w:rsidRPr="002C249F">
        <w:rPr>
          <w:rFonts w:asciiTheme="minorHAnsi" w:eastAsia="Century Gothic" w:hAnsiTheme="minorHAnsi" w:cstheme="minorHAnsi"/>
          <w:b/>
          <w:spacing w:val="18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b/>
          <w:sz w:val="22"/>
          <w:szCs w:val="22"/>
        </w:rPr>
        <w:t>subject</w:t>
      </w:r>
      <w:r w:rsidRPr="002C249F">
        <w:rPr>
          <w:rFonts w:asciiTheme="minorHAnsi" w:eastAsia="Century Gothic" w:hAnsiTheme="minorHAnsi" w:cstheme="minorHAnsi"/>
          <w:b/>
          <w:spacing w:val="14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b/>
          <w:w w:val="102"/>
          <w:sz w:val="22"/>
          <w:szCs w:val="22"/>
        </w:rPr>
        <w:t>areas:</w:t>
      </w:r>
    </w:p>
    <w:p w14:paraId="034618B8" w14:textId="77777777" w:rsidR="0099469D" w:rsidRPr="002C249F" w:rsidRDefault="002C249F" w:rsidP="002C249F">
      <w:pPr>
        <w:spacing w:before="4"/>
        <w:ind w:left="774"/>
        <w:rPr>
          <w:rFonts w:asciiTheme="minorHAnsi" w:eastAsia="Century Gothic" w:hAnsiTheme="minorHAnsi" w:cstheme="minorHAnsi"/>
          <w:sz w:val="22"/>
          <w:szCs w:val="22"/>
        </w:rPr>
      </w:pPr>
      <w:r w:rsidRPr="002C249F">
        <w:rPr>
          <w:rFonts w:asciiTheme="minorHAnsi" w:eastAsia="Verdana" w:hAnsiTheme="minorHAnsi" w:cstheme="minorHAnsi"/>
          <w:w w:val="79"/>
          <w:sz w:val="22"/>
          <w:szCs w:val="22"/>
        </w:rPr>
        <w:t xml:space="preserve">x   </w:t>
      </w:r>
      <w:r w:rsidRPr="002C249F">
        <w:rPr>
          <w:rFonts w:asciiTheme="minorHAnsi" w:eastAsia="Verdana" w:hAnsiTheme="minorHAnsi" w:cstheme="minorHAnsi"/>
          <w:spacing w:val="47"/>
          <w:w w:val="79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Ad</w:t>
      </w:r>
      <w:r w:rsidRPr="002C249F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nc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d</w:t>
      </w:r>
      <w:r w:rsidRPr="002C249F">
        <w:rPr>
          <w:rFonts w:asciiTheme="minorHAnsi" w:eastAsia="Century Gothic" w:hAnsiTheme="minorHAnsi" w:cstheme="minorHAnsi"/>
          <w:spacing w:val="20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Lead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s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ip</w:t>
      </w:r>
      <w:r w:rsidRPr="002C249F">
        <w:rPr>
          <w:rFonts w:asciiTheme="minorHAnsi" w:eastAsia="Century Gothic" w:hAnsiTheme="minorHAnsi" w:cstheme="minorHAnsi"/>
          <w:spacing w:val="20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Course</w:t>
      </w:r>
      <w:r w:rsidRPr="002C249F">
        <w:rPr>
          <w:rFonts w:asciiTheme="minorHAnsi" w:eastAsia="Century Gothic" w:hAnsiTheme="minorHAnsi" w:cstheme="minorHAnsi"/>
          <w:spacing w:val="14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incl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di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g</w:t>
      </w:r>
      <w:r w:rsidRPr="002C249F">
        <w:rPr>
          <w:rFonts w:asciiTheme="minorHAnsi" w:eastAsia="Century Gothic" w:hAnsiTheme="minorHAnsi" w:cstheme="minorHAnsi"/>
          <w:spacing w:val="17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personnel</w:t>
      </w:r>
      <w:r w:rsidRPr="002C249F">
        <w:rPr>
          <w:rFonts w:asciiTheme="minorHAnsi" w:eastAsia="Century Gothic" w:hAnsiTheme="minorHAnsi" w:cstheme="minorHAnsi"/>
          <w:spacing w:val="19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w w:val="102"/>
          <w:sz w:val="22"/>
          <w:szCs w:val="22"/>
        </w:rPr>
        <w:t>managem</w:t>
      </w:r>
      <w:r w:rsidRPr="002C249F">
        <w:rPr>
          <w:rFonts w:asciiTheme="minorHAnsi" w:eastAsia="Century Gothic" w:hAnsiTheme="minorHAnsi" w:cstheme="minorHAnsi"/>
          <w:spacing w:val="1"/>
          <w:w w:val="102"/>
          <w:sz w:val="22"/>
          <w:szCs w:val="22"/>
        </w:rPr>
        <w:t>e</w:t>
      </w:r>
      <w:r w:rsidRPr="002C249F">
        <w:rPr>
          <w:rFonts w:asciiTheme="minorHAnsi" w:eastAsia="Century Gothic" w:hAnsiTheme="minorHAnsi" w:cstheme="minorHAnsi"/>
          <w:spacing w:val="-1"/>
          <w:w w:val="102"/>
          <w:sz w:val="22"/>
          <w:szCs w:val="22"/>
        </w:rPr>
        <w:t>n</w:t>
      </w:r>
      <w:r w:rsidRPr="002C249F">
        <w:rPr>
          <w:rFonts w:asciiTheme="minorHAnsi" w:eastAsia="Century Gothic" w:hAnsiTheme="minorHAnsi" w:cstheme="minorHAnsi"/>
          <w:spacing w:val="2"/>
          <w:w w:val="102"/>
          <w:sz w:val="22"/>
          <w:szCs w:val="22"/>
        </w:rPr>
        <w:t>t</w:t>
      </w:r>
      <w:r w:rsidRPr="002C249F">
        <w:rPr>
          <w:rFonts w:asciiTheme="minorHAnsi" w:eastAsia="Century Gothic" w:hAnsiTheme="minorHAnsi" w:cstheme="minorHAnsi"/>
          <w:w w:val="102"/>
          <w:sz w:val="22"/>
          <w:szCs w:val="22"/>
        </w:rPr>
        <w:t>.</w:t>
      </w:r>
    </w:p>
    <w:p w14:paraId="332F07C3" w14:textId="77777777" w:rsidR="0099469D" w:rsidRPr="002C249F" w:rsidRDefault="002C249F" w:rsidP="002C249F">
      <w:pPr>
        <w:spacing w:before="5"/>
        <w:ind w:left="774"/>
        <w:rPr>
          <w:rFonts w:asciiTheme="minorHAnsi" w:eastAsia="Century Gothic" w:hAnsiTheme="minorHAnsi" w:cstheme="minorHAnsi"/>
          <w:sz w:val="22"/>
          <w:szCs w:val="22"/>
        </w:rPr>
      </w:pPr>
      <w:r w:rsidRPr="002C249F">
        <w:rPr>
          <w:rFonts w:asciiTheme="minorHAnsi" w:eastAsia="Verdana" w:hAnsiTheme="minorHAnsi" w:cstheme="minorHAnsi"/>
          <w:w w:val="79"/>
          <w:sz w:val="22"/>
          <w:szCs w:val="22"/>
        </w:rPr>
        <w:t xml:space="preserve">x   </w:t>
      </w:r>
      <w:r w:rsidRPr="002C249F">
        <w:rPr>
          <w:rFonts w:asciiTheme="minorHAnsi" w:eastAsia="Verdana" w:hAnsiTheme="minorHAnsi" w:cstheme="minorHAnsi"/>
          <w:spacing w:val="47"/>
          <w:w w:val="79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Basic</w:t>
      </w:r>
      <w:r w:rsidRPr="002C249F">
        <w:rPr>
          <w:rFonts w:asciiTheme="minorHAnsi" w:eastAsia="Century Gothic" w:hAnsiTheme="minorHAnsi" w:cstheme="minorHAnsi"/>
          <w:spacing w:val="10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and</w:t>
      </w:r>
      <w:r w:rsidRPr="002C249F">
        <w:rPr>
          <w:rFonts w:asciiTheme="minorHAnsi" w:eastAsia="Century Gothic" w:hAnsiTheme="minorHAnsi" w:cstheme="minorHAnsi"/>
          <w:spacing w:val="8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Ad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van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ed</w:t>
      </w:r>
      <w:r w:rsidRPr="002C249F">
        <w:rPr>
          <w:rFonts w:asciiTheme="minorHAnsi" w:eastAsia="Century Gothic" w:hAnsiTheme="minorHAnsi" w:cstheme="minorHAnsi"/>
          <w:spacing w:val="20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O-l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v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l</w:t>
      </w:r>
      <w:r w:rsidRPr="002C249F">
        <w:rPr>
          <w:rFonts w:asciiTheme="minorHAnsi" w:eastAsia="Century Gothic" w:hAnsiTheme="minorHAnsi" w:cstheme="minorHAnsi"/>
          <w:spacing w:val="13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ircra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f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t</w:t>
      </w:r>
      <w:r w:rsidRPr="002C249F">
        <w:rPr>
          <w:rFonts w:asciiTheme="minorHAnsi" w:eastAsia="Century Gothic" w:hAnsiTheme="minorHAnsi" w:cstheme="minorHAnsi"/>
          <w:spacing w:val="14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E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e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ric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l</w:t>
      </w:r>
      <w:r w:rsidRPr="002C249F">
        <w:rPr>
          <w:rFonts w:asciiTheme="minorHAnsi" w:eastAsia="Century Gothic" w:hAnsiTheme="minorHAnsi" w:cstheme="minorHAnsi"/>
          <w:spacing w:val="18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w w:val="102"/>
          <w:sz w:val="22"/>
          <w:szCs w:val="22"/>
        </w:rPr>
        <w:t>S</w:t>
      </w:r>
      <w:r w:rsidRPr="002C249F">
        <w:rPr>
          <w:rFonts w:asciiTheme="minorHAnsi" w:eastAsia="Century Gothic" w:hAnsiTheme="minorHAnsi" w:cstheme="minorHAnsi"/>
          <w:spacing w:val="-2"/>
          <w:w w:val="102"/>
          <w:sz w:val="22"/>
          <w:szCs w:val="22"/>
        </w:rPr>
        <w:t>y</w:t>
      </w:r>
      <w:r w:rsidRPr="002C249F">
        <w:rPr>
          <w:rFonts w:asciiTheme="minorHAnsi" w:eastAsia="Century Gothic" w:hAnsiTheme="minorHAnsi" w:cstheme="minorHAnsi"/>
          <w:spacing w:val="-1"/>
          <w:w w:val="102"/>
          <w:sz w:val="22"/>
          <w:szCs w:val="22"/>
        </w:rPr>
        <w:t>s</w:t>
      </w:r>
      <w:r w:rsidRPr="002C249F">
        <w:rPr>
          <w:rFonts w:asciiTheme="minorHAnsi" w:eastAsia="Century Gothic" w:hAnsiTheme="minorHAnsi" w:cstheme="minorHAnsi"/>
          <w:w w:val="102"/>
          <w:sz w:val="22"/>
          <w:szCs w:val="22"/>
        </w:rPr>
        <w:t>tems.</w:t>
      </w:r>
    </w:p>
    <w:p w14:paraId="2E49912B" w14:textId="77777777" w:rsidR="0099469D" w:rsidRPr="002C249F" w:rsidRDefault="002C249F" w:rsidP="002C249F">
      <w:pPr>
        <w:spacing w:before="4"/>
        <w:ind w:left="774"/>
        <w:rPr>
          <w:rFonts w:asciiTheme="minorHAnsi" w:eastAsia="Century Gothic" w:hAnsiTheme="minorHAnsi" w:cstheme="minorHAnsi"/>
          <w:sz w:val="22"/>
          <w:szCs w:val="22"/>
        </w:rPr>
      </w:pPr>
      <w:r w:rsidRPr="002C249F">
        <w:rPr>
          <w:rFonts w:asciiTheme="minorHAnsi" w:eastAsia="Verdana" w:hAnsiTheme="minorHAnsi" w:cstheme="minorHAnsi"/>
          <w:w w:val="79"/>
          <w:sz w:val="22"/>
          <w:szCs w:val="22"/>
        </w:rPr>
        <w:t xml:space="preserve">x   </w:t>
      </w:r>
      <w:r w:rsidRPr="002C249F">
        <w:rPr>
          <w:rFonts w:asciiTheme="minorHAnsi" w:eastAsia="Verdana" w:hAnsiTheme="minorHAnsi" w:cstheme="minorHAnsi"/>
          <w:spacing w:val="47"/>
          <w:w w:val="79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Aircraft</w:t>
      </w:r>
      <w:r w:rsidRPr="002C249F">
        <w:rPr>
          <w:rFonts w:asciiTheme="minorHAnsi" w:eastAsia="Century Gothic" w:hAnsiTheme="minorHAnsi" w:cstheme="minorHAnsi"/>
          <w:spacing w:val="18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pacing w:val="-5"/>
          <w:sz w:val="22"/>
          <w:szCs w:val="22"/>
        </w:rPr>
        <w:t>W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ri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g</w:t>
      </w:r>
      <w:r w:rsidRPr="002C249F">
        <w:rPr>
          <w:rFonts w:asciiTheme="minorHAnsi" w:eastAsia="Century Gothic" w:hAnsiTheme="minorHAnsi" w:cstheme="minorHAnsi"/>
          <w:spacing w:val="12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and</w:t>
      </w:r>
      <w:r w:rsidRPr="002C249F">
        <w:rPr>
          <w:rFonts w:asciiTheme="minorHAnsi" w:eastAsia="Century Gothic" w:hAnsiTheme="minorHAnsi" w:cstheme="minorHAnsi"/>
          <w:spacing w:val="8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Connec</w:t>
      </w:r>
      <w:r w:rsidRPr="002C249F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or</w:t>
      </w:r>
      <w:r w:rsidRPr="002C249F">
        <w:rPr>
          <w:rFonts w:asciiTheme="minorHAnsi" w:eastAsia="Century Gothic" w:hAnsiTheme="minorHAnsi" w:cstheme="minorHAnsi"/>
          <w:spacing w:val="20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pacing w:val="-1"/>
          <w:w w:val="102"/>
          <w:sz w:val="22"/>
          <w:szCs w:val="22"/>
        </w:rPr>
        <w:t>R</w:t>
      </w:r>
      <w:r w:rsidRPr="002C249F">
        <w:rPr>
          <w:rFonts w:asciiTheme="minorHAnsi" w:eastAsia="Century Gothic" w:hAnsiTheme="minorHAnsi" w:cstheme="minorHAnsi"/>
          <w:spacing w:val="1"/>
          <w:w w:val="102"/>
          <w:sz w:val="22"/>
          <w:szCs w:val="22"/>
        </w:rPr>
        <w:t>e</w:t>
      </w:r>
      <w:r w:rsidRPr="002C249F">
        <w:rPr>
          <w:rFonts w:asciiTheme="minorHAnsi" w:eastAsia="Century Gothic" w:hAnsiTheme="minorHAnsi" w:cstheme="minorHAnsi"/>
          <w:w w:val="102"/>
          <w:sz w:val="22"/>
          <w:szCs w:val="22"/>
        </w:rPr>
        <w:t>pai</w:t>
      </w:r>
      <w:r w:rsidRPr="002C249F">
        <w:rPr>
          <w:rFonts w:asciiTheme="minorHAnsi" w:eastAsia="Century Gothic" w:hAnsiTheme="minorHAnsi" w:cstheme="minorHAnsi"/>
          <w:spacing w:val="-1"/>
          <w:w w:val="102"/>
          <w:sz w:val="22"/>
          <w:szCs w:val="22"/>
        </w:rPr>
        <w:t>r</w:t>
      </w:r>
      <w:r w:rsidRPr="002C249F">
        <w:rPr>
          <w:rFonts w:asciiTheme="minorHAnsi" w:eastAsia="Century Gothic" w:hAnsiTheme="minorHAnsi" w:cstheme="minorHAnsi"/>
          <w:w w:val="102"/>
          <w:sz w:val="22"/>
          <w:szCs w:val="22"/>
        </w:rPr>
        <w:t>.</w:t>
      </w:r>
    </w:p>
    <w:p w14:paraId="5752FA7B" w14:textId="77777777" w:rsidR="0099469D" w:rsidRPr="002C249F" w:rsidRDefault="002C249F" w:rsidP="002C249F">
      <w:pPr>
        <w:spacing w:before="4"/>
        <w:ind w:left="774"/>
        <w:rPr>
          <w:rFonts w:asciiTheme="minorHAnsi" w:eastAsia="Century Gothic" w:hAnsiTheme="minorHAnsi" w:cstheme="minorHAnsi"/>
          <w:sz w:val="22"/>
          <w:szCs w:val="22"/>
        </w:rPr>
      </w:pPr>
      <w:r w:rsidRPr="002C249F">
        <w:rPr>
          <w:rFonts w:asciiTheme="minorHAnsi" w:eastAsia="Verdana" w:hAnsiTheme="minorHAnsi" w:cstheme="minorHAnsi"/>
          <w:w w:val="79"/>
          <w:sz w:val="22"/>
          <w:szCs w:val="22"/>
        </w:rPr>
        <w:t xml:space="preserve">x   </w:t>
      </w:r>
      <w:r w:rsidRPr="002C249F">
        <w:rPr>
          <w:rFonts w:asciiTheme="minorHAnsi" w:eastAsia="Verdana" w:hAnsiTheme="minorHAnsi" w:cstheme="minorHAnsi"/>
          <w:spacing w:val="47"/>
          <w:w w:val="79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A</w:t>
      </w:r>
      <w:r w:rsidRPr="002C249F">
        <w:rPr>
          <w:rFonts w:asciiTheme="minorHAnsi" w:eastAsia="Century Gothic" w:hAnsiTheme="minorHAnsi" w:cstheme="minorHAnsi"/>
          <w:spacing w:val="-2"/>
          <w:sz w:val="22"/>
          <w:szCs w:val="22"/>
        </w:rPr>
        <w:t>V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8B</w:t>
      </w:r>
      <w:r w:rsidRPr="002C249F">
        <w:rPr>
          <w:rFonts w:asciiTheme="minorHAnsi" w:eastAsia="Century Gothic" w:hAnsiTheme="minorHAnsi" w:cstheme="minorHAnsi"/>
          <w:spacing w:val="10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Aircraft</w:t>
      </w:r>
      <w:r w:rsidRPr="002C249F">
        <w:rPr>
          <w:rFonts w:asciiTheme="minorHAnsi" w:eastAsia="Century Gothic" w:hAnsiTheme="minorHAnsi" w:cstheme="minorHAnsi"/>
          <w:spacing w:val="15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w w:val="102"/>
          <w:sz w:val="22"/>
          <w:szCs w:val="22"/>
        </w:rPr>
        <w:t>Communic</w:t>
      </w:r>
      <w:r w:rsidRPr="002C249F">
        <w:rPr>
          <w:rFonts w:asciiTheme="minorHAnsi" w:eastAsia="Century Gothic" w:hAnsiTheme="minorHAnsi" w:cstheme="minorHAnsi"/>
          <w:spacing w:val="-1"/>
          <w:w w:val="102"/>
          <w:sz w:val="22"/>
          <w:szCs w:val="22"/>
        </w:rPr>
        <w:t>a</w:t>
      </w:r>
      <w:r w:rsidRPr="002C249F">
        <w:rPr>
          <w:rFonts w:asciiTheme="minorHAnsi" w:eastAsia="Century Gothic" w:hAnsiTheme="minorHAnsi" w:cstheme="minorHAnsi"/>
          <w:spacing w:val="1"/>
          <w:w w:val="102"/>
          <w:sz w:val="22"/>
          <w:szCs w:val="22"/>
        </w:rPr>
        <w:t>t</w:t>
      </w:r>
      <w:r w:rsidRPr="002C249F">
        <w:rPr>
          <w:rFonts w:asciiTheme="minorHAnsi" w:eastAsia="Century Gothic" w:hAnsiTheme="minorHAnsi" w:cstheme="minorHAnsi"/>
          <w:w w:val="102"/>
          <w:sz w:val="22"/>
          <w:szCs w:val="22"/>
        </w:rPr>
        <w:t>ions/N</w:t>
      </w:r>
      <w:r w:rsidRPr="002C249F">
        <w:rPr>
          <w:rFonts w:asciiTheme="minorHAnsi" w:eastAsia="Century Gothic" w:hAnsiTheme="minorHAnsi" w:cstheme="minorHAnsi"/>
          <w:spacing w:val="-1"/>
          <w:w w:val="102"/>
          <w:sz w:val="22"/>
          <w:szCs w:val="22"/>
        </w:rPr>
        <w:t>a</w:t>
      </w:r>
      <w:r w:rsidRPr="002C249F">
        <w:rPr>
          <w:rFonts w:asciiTheme="minorHAnsi" w:eastAsia="Century Gothic" w:hAnsiTheme="minorHAnsi" w:cstheme="minorHAnsi"/>
          <w:spacing w:val="2"/>
          <w:w w:val="102"/>
          <w:sz w:val="22"/>
          <w:szCs w:val="22"/>
        </w:rPr>
        <w:t>v</w:t>
      </w:r>
      <w:r w:rsidRPr="002C249F">
        <w:rPr>
          <w:rFonts w:asciiTheme="minorHAnsi" w:eastAsia="Century Gothic" w:hAnsiTheme="minorHAnsi" w:cstheme="minorHAnsi"/>
          <w:spacing w:val="-2"/>
          <w:w w:val="102"/>
          <w:sz w:val="22"/>
          <w:szCs w:val="22"/>
        </w:rPr>
        <w:t>i</w:t>
      </w:r>
      <w:r w:rsidRPr="002C249F">
        <w:rPr>
          <w:rFonts w:asciiTheme="minorHAnsi" w:eastAsia="Century Gothic" w:hAnsiTheme="minorHAnsi" w:cstheme="minorHAnsi"/>
          <w:w w:val="102"/>
          <w:sz w:val="22"/>
          <w:szCs w:val="22"/>
        </w:rPr>
        <w:t>g</w:t>
      </w:r>
      <w:r w:rsidRPr="002C249F">
        <w:rPr>
          <w:rFonts w:asciiTheme="minorHAnsi" w:eastAsia="Century Gothic" w:hAnsiTheme="minorHAnsi" w:cstheme="minorHAnsi"/>
          <w:spacing w:val="-1"/>
          <w:w w:val="102"/>
          <w:sz w:val="22"/>
          <w:szCs w:val="22"/>
        </w:rPr>
        <w:t>a</w:t>
      </w:r>
      <w:r w:rsidRPr="002C249F">
        <w:rPr>
          <w:rFonts w:asciiTheme="minorHAnsi" w:eastAsia="Century Gothic" w:hAnsiTheme="minorHAnsi" w:cstheme="minorHAnsi"/>
          <w:spacing w:val="1"/>
          <w:w w:val="102"/>
          <w:sz w:val="22"/>
          <w:szCs w:val="22"/>
        </w:rPr>
        <w:t>t</w:t>
      </w:r>
      <w:r w:rsidRPr="002C249F">
        <w:rPr>
          <w:rFonts w:asciiTheme="minorHAnsi" w:eastAsia="Century Gothic" w:hAnsiTheme="minorHAnsi" w:cstheme="minorHAnsi"/>
          <w:w w:val="102"/>
          <w:sz w:val="22"/>
          <w:szCs w:val="22"/>
        </w:rPr>
        <w:t>ion/</w:t>
      </w:r>
      <w:r w:rsidRPr="002C249F">
        <w:rPr>
          <w:rFonts w:asciiTheme="minorHAnsi" w:eastAsia="Century Gothic" w:hAnsiTheme="minorHAnsi" w:cstheme="minorHAnsi"/>
          <w:spacing w:val="1"/>
          <w:w w:val="102"/>
          <w:sz w:val="22"/>
          <w:szCs w:val="22"/>
        </w:rPr>
        <w:t>I</w:t>
      </w:r>
      <w:r w:rsidRPr="002C249F">
        <w:rPr>
          <w:rFonts w:asciiTheme="minorHAnsi" w:eastAsia="Century Gothic" w:hAnsiTheme="minorHAnsi" w:cstheme="minorHAnsi"/>
          <w:w w:val="102"/>
          <w:sz w:val="22"/>
          <w:szCs w:val="22"/>
        </w:rPr>
        <w:t>FF/</w:t>
      </w:r>
      <w:r w:rsidRPr="002C249F">
        <w:rPr>
          <w:rFonts w:asciiTheme="minorHAnsi" w:eastAsia="Century Gothic" w:hAnsiTheme="minorHAnsi" w:cstheme="minorHAnsi"/>
          <w:spacing w:val="-2"/>
          <w:w w:val="102"/>
          <w:sz w:val="22"/>
          <w:szCs w:val="22"/>
        </w:rPr>
        <w:t>R</w:t>
      </w:r>
      <w:r w:rsidRPr="002C249F">
        <w:rPr>
          <w:rFonts w:asciiTheme="minorHAnsi" w:eastAsia="Century Gothic" w:hAnsiTheme="minorHAnsi" w:cstheme="minorHAnsi"/>
          <w:w w:val="102"/>
          <w:sz w:val="22"/>
          <w:szCs w:val="22"/>
        </w:rPr>
        <w:t>adar Systems.</w:t>
      </w:r>
    </w:p>
    <w:p w14:paraId="2560350D" w14:textId="77777777" w:rsidR="0099469D" w:rsidRPr="002C249F" w:rsidRDefault="002C249F" w:rsidP="002C249F">
      <w:pPr>
        <w:spacing w:before="5"/>
        <w:ind w:left="774"/>
        <w:rPr>
          <w:rFonts w:asciiTheme="minorHAnsi" w:eastAsia="Century Gothic" w:hAnsiTheme="minorHAnsi" w:cstheme="minorHAnsi"/>
          <w:sz w:val="22"/>
          <w:szCs w:val="22"/>
        </w:rPr>
      </w:pPr>
      <w:r w:rsidRPr="002C249F">
        <w:rPr>
          <w:rFonts w:asciiTheme="minorHAnsi" w:eastAsia="Verdana" w:hAnsiTheme="minorHAnsi" w:cstheme="minorHAnsi"/>
          <w:w w:val="79"/>
          <w:sz w:val="22"/>
          <w:szCs w:val="22"/>
        </w:rPr>
        <w:t xml:space="preserve">x   </w:t>
      </w:r>
      <w:r w:rsidRPr="002C249F">
        <w:rPr>
          <w:rFonts w:asciiTheme="minorHAnsi" w:eastAsia="Verdana" w:hAnsiTheme="minorHAnsi" w:cstheme="minorHAnsi"/>
          <w:spacing w:val="47"/>
          <w:w w:val="79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pacing w:val="-2"/>
          <w:sz w:val="22"/>
          <w:szCs w:val="22"/>
        </w:rPr>
        <w:t>V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rious</w:t>
      </w:r>
      <w:r w:rsidRPr="002C249F">
        <w:rPr>
          <w:rFonts w:asciiTheme="minorHAnsi" w:eastAsia="Century Gothic" w:hAnsiTheme="minorHAnsi" w:cstheme="minorHAnsi"/>
          <w:spacing w:val="14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Marine</w:t>
      </w:r>
      <w:r w:rsidRPr="002C249F">
        <w:rPr>
          <w:rFonts w:asciiTheme="minorHAnsi" w:eastAsia="Century Gothic" w:hAnsiTheme="minorHAnsi" w:cstheme="minorHAnsi"/>
          <w:spacing w:val="13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Corps</w:t>
      </w:r>
      <w:r w:rsidRPr="002C249F">
        <w:rPr>
          <w:rFonts w:asciiTheme="minorHAnsi" w:eastAsia="Century Gothic" w:hAnsiTheme="minorHAnsi" w:cstheme="minorHAnsi"/>
          <w:spacing w:val="10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s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2C249F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tu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e</w:t>
      </w:r>
      <w:r w:rsidRPr="002C249F">
        <w:rPr>
          <w:rFonts w:asciiTheme="minorHAnsi" w:eastAsia="Century Gothic" w:hAnsiTheme="minorHAnsi" w:cstheme="minorHAnsi"/>
          <w:spacing w:val="14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distance</w:t>
      </w:r>
      <w:r w:rsidRPr="002C249F">
        <w:rPr>
          <w:rFonts w:asciiTheme="minorHAnsi" w:eastAsia="Century Gothic" w:hAnsiTheme="minorHAnsi" w:cstheme="minorHAnsi"/>
          <w:spacing w:val="16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cou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ses</w:t>
      </w:r>
      <w:r w:rsidRPr="002C249F">
        <w:rPr>
          <w:rFonts w:asciiTheme="minorHAnsi" w:eastAsia="Century Gothic" w:hAnsiTheme="minorHAnsi" w:cstheme="minorHAnsi"/>
          <w:spacing w:val="15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pacing w:val="-2"/>
          <w:sz w:val="22"/>
          <w:szCs w:val="22"/>
        </w:rPr>
        <w:t>(</w:t>
      </w:r>
      <w:r w:rsidRPr="002C249F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anscri</w:t>
      </w:r>
      <w:r w:rsidRPr="002C249F">
        <w:rPr>
          <w:rFonts w:asciiTheme="minorHAnsi" w:eastAsia="Century Gothic" w:hAnsiTheme="minorHAnsi" w:cstheme="minorHAnsi"/>
          <w:spacing w:val="-2"/>
          <w:sz w:val="22"/>
          <w:szCs w:val="22"/>
        </w:rPr>
        <w:t>p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t</w:t>
      </w:r>
      <w:r w:rsidRPr="002C249F">
        <w:rPr>
          <w:rFonts w:asciiTheme="minorHAnsi" w:eastAsia="Century Gothic" w:hAnsiTheme="minorHAnsi" w:cstheme="minorHAnsi"/>
          <w:spacing w:val="18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v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aila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b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e</w:t>
      </w:r>
      <w:r w:rsidRPr="002C249F">
        <w:rPr>
          <w:rFonts w:asciiTheme="minorHAnsi" w:eastAsia="Century Gothic" w:hAnsiTheme="minorHAnsi" w:cstheme="minorHAnsi"/>
          <w:spacing w:val="16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upon</w:t>
      </w:r>
      <w:r w:rsidRPr="002C249F">
        <w:rPr>
          <w:rFonts w:asciiTheme="minorHAnsi" w:eastAsia="Century Gothic" w:hAnsiTheme="minorHAnsi" w:cstheme="minorHAnsi"/>
          <w:spacing w:val="9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w w:val="102"/>
          <w:sz w:val="22"/>
          <w:szCs w:val="22"/>
        </w:rPr>
        <w:t>req</w:t>
      </w:r>
      <w:r w:rsidRPr="002C249F">
        <w:rPr>
          <w:rFonts w:asciiTheme="minorHAnsi" w:eastAsia="Century Gothic" w:hAnsiTheme="minorHAnsi" w:cstheme="minorHAnsi"/>
          <w:spacing w:val="-1"/>
          <w:w w:val="102"/>
          <w:sz w:val="22"/>
          <w:szCs w:val="22"/>
        </w:rPr>
        <w:t>u</w:t>
      </w:r>
      <w:r w:rsidRPr="002C249F">
        <w:rPr>
          <w:rFonts w:asciiTheme="minorHAnsi" w:eastAsia="Century Gothic" w:hAnsiTheme="minorHAnsi" w:cstheme="minorHAnsi"/>
          <w:w w:val="102"/>
          <w:sz w:val="22"/>
          <w:szCs w:val="22"/>
        </w:rPr>
        <w:t>e</w:t>
      </w:r>
      <w:r w:rsidRPr="002C249F">
        <w:rPr>
          <w:rFonts w:asciiTheme="minorHAnsi" w:eastAsia="Century Gothic" w:hAnsiTheme="minorHAnsi" w:cstheme="minorHAnsi"/>
          <w:spacing w:val="-1"/>
          <w:w w:val="102"/>
          <w:sz w:val="22"/>
          <w:szCs w:val="22"/>
        </w:rPr>
        <w:t>s</w:t>
      </w:r>
      <w:r w:rsidRPr="002C249F">
        <w:rPr>
          <w:rFonts w:asciiTheme="minorHAnsi" w:eastAsia="Century Gothic" w:hAnsiTheme="minorHAnsi" w:cstheme="minorHAnsi"/>
          <w:spacing w:val="1"/>
          <w:w w:val="102"/>
          <w:sz w:val="22"/>
          <w:szCs w:val="22"/>
        </w:rPr>
        <w:t>t</w:t>
      </w:r>
      <w:r w:rsidRPr="002C249F">
        <w:rPr>
          <w:rFonts w:asciiTheme="minorHAnsi" w:eastAsia="Century Gothic" w:hAnsiTheme="minorHAnsi" w:cstheme="minorHAnsi"/>
          <w:w w:val="102"/>
          <w:sz w:val="22"/>
          <w:szCs w:val="22"/>
        </w:rPr>
        <w:t>)</w:t>
      </w:r>
    </w:p>
    <w:p w14:paraId="76DFEA91" w14:textId="77777777" w:rsidR="0099469D" w:rsidRPr="002C249F" w:rsidRDefault="0099469D" w:rsidP="002C249F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0736BB62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59BF5812" w14:textId="77777777" w:rsidR="0099469D" w:rsidRPr="002C249F" w:rsidRDefault="002C249F" w:rsidP="002C249F">
      <w:pPr>
        <w:ind w:left="112"/>
        <w:rPr>
          <w:rFonts w:asciiTheme="minorHAnsi" w:eastAsia="Century Gothic" w:hAnsiTheme="minorHAnsi" w:cstheme="minorHAnsi"/>
          <w:sz w:val="22"/>
          <w:szCs w:val="22"/>
        </w:rPr>
      </w:pPr>
      <w:r w:rsidRPr="002C249F">
        <w:rPr>
          <w:rFonts w:asciiTheme="minorHAnsi" w:eastAsia="Century Gothic" w:hAnsiTheme="minorHAnsi" w:cstheme="minorHAnsi"/>
          <w:b/>
          <w:sz w:val="22"/>
          <w:szCs w:val="22"/>
          <w:u w:color="000000"/>
        </w:rPr>
        <w:t>S</w:t>
      </w:r>
      <w:r w:rsidRPr="002C249F">
        <w:rPr>
          <w:rFonts w:asciiTheme="minorHAnsi" w:eastAsia="Century Gothic" w:hAnsiTheme="minorHAnsi" w:cstheme="minorHAnsi"/>
          <w:b/>
          <w:sz w:val="22"/>
          <w:szCs w:val="22"/>
          <w:u w:color="000000"/>
        </w:rPr>
        <w:t>KILLS</w:t>
      </w:r>
      <w:r w:rsidRPr="002C249F">
        <w:rPr>
          <w:rFonts w:asciiTheme="minorHAnsi" w:eastAsia="Century Gothic" w:hAnsiTheme="minorHAnsi" w:cstheme="minorHAnsi"/>
          <w:b/>
          <w:spacing w:val="9"/>
          <w:sz w:val="22"/>
          <w:szCs w:val="22"/>
          <w:u w:color="000000"/>
        </w:rPr>
        <w:t xml:space="preserve"> </w:t>
      </w:r>
      <w:r w:rsidRPr="002C249F">
        <w:rPr>
          <w:rFonts w:asciiTheme="minorHAnsi" w:eastAsia="Century Gothic" w:hAnsiTheme="minorHAnsi" w:cstheme="minorHAnsi"/>
          <w:b/>
          <w:sz w:val="22"/>
          <w:szCs w:val="22"/>
          <w:u w:color="000000"/>
        </w:rPr>
        <w:t>AND</w:t>
      </w:r>
      <w:r w:rsidRPr="002C249F">
        <w:rPr>
          <w:rFonts w:asciiTheme="minorHAnsi" w:eastAsia="Century Gothic" w:hAnsiTheme="minorHAnsi" w:cstheme="minorHAnsi"/>
          <w:b/>
          <w:spacing w:val="9"/>
          <w:sz w:val="22"/>
          <w:szCs w:val="22"/>
          <w:u w:color="000000"/>
        </w:rPr>
        <w:t xml:space="preserve"> </w:t>
      </w:r>
      <w:r w:rsidRPr="002C249F">
        <w:rPr>
          <w:rFonts w:asciiTheme="minorHAnsi" w:eastAsia="Century Gothic" w:hAnsiTheme="minorHAnsi" w:cstheme="minorHAnsi"/>
          <w:b/>
          <w:sz w:val="22"/>
          <w:szCs w:val="22"/>
          <w:u w:color="000000"/>
        </w:rPr>
        <w:t>C</w:t>
      </w:r>
      <w:r w:rsidRPr="002C249F">
        <w:rPr>
          <w:rFonts w:asciiTheme="minorHAnsi" w:eastAsia="Century Gothic" w:hAnsiTheme="minorHAnsi" w:cstheme="minorHAnsi"/>
          <w:b/>
          <w:w w:val="102"/>
          <w:sz w:val="22"/>
          <w:szCs w:val="22"/>
          <w:u w:color="000000"/>
        </w:rPr>
        <w:t>ERTIF</w:t>
      </w:r>
      <w:r w:rsidRPr="002C249F">
        <w:rPr>
          <w:rFonts w:asciiTheme="minorHAnsi" w:eastAsia="Century Gothic" w:hAnsiTheme="minorHAnsi" w:cstheme="minorHAnsi"/>
          <w:b/>
          <w:spacing w:val="1"/>
          <w:w w:val="102"/>
          <w:sz w:val="22"/>
          <w:szCs w:val="22"/>
          <w:u w:color="000000"/>
        </w:rPr>
        <w:t>I</w:t>
      </w:r>
      <w:r w:rsidRPr="002C249F">
        <w:rPr>
          <w:rFonts w:asciiTheme="minorHAnsi" w:eastAsia="Century Gothic" w:hAnsiTheme="minorHAnsi" w:cstheme="minorHAnsi"/>
          <w:b/>
          <w:w w:val="102"/>
          <w:sz w:val="22"/>
          <w:szCs w:val="22"/>
          <w:u w:color="000000"/>
        </w:rPr>
        <w:t>CA</w:t>
      </w:r>
      <w:r w:rsidRPr="002C249F">
        <w:rPr>
          <w:rFonts w:asciiTheme="minorHAnsi" w:eastAsia="Century Gothic" w:hAnsiTheme="minorHAnsi" w:cstheme="minorHAnsi"/>
          <w:b/>
          <w:spacing w:val="1"/>
          <w:w w:val="102"/>
          <w:sz w:val="22"/>
          <w:szCs w:val="22"/>
          <w:u w:color="000000"/>
        </w:rPr>
        <w:t>TI</w:t>
      </w:r>
      <w:r w:rsidRPr="002C249F">
        <w:rPr>
          <w:rFonts w:asciiTheme="minorHAnsi" w:eastAsia="Century Gothic" w:hAnsiTheme="minorHAnsi" w:cstheme="minorHAnsi"/>
          <w:b/>
          <w:w w:val="102"/>
          <w:sz w:val="22"/>
          <w:szCs w:val="22"/>
          <w:u w:color="000000"/>
        </w:rPr>
        <w:t>ONS</w:t>
      </w:r>
      <w:r w:rsidRPr="002C249F">
        <w:rPr>
          <w:rFonts w:asciiTheme="minorHAnsi" w:eastAsia="Century Gothic" w:hAnsiTheme="minorHAnsi" w:cstheme="minorHAnsi"/>
          <w:b/>
          <w:sz w:val="22"/>
          <w:szCs w:val="22"/>
          <w:u w:color="000000"/>
        </w:rPr>
        <w:t>:</w:t>
      </w:r>
    </w:p>
    <w:p w14:paraId="1CA29098" w14:textId="77777777" w:rsidR="0099469D" w:rsidRPr="002C249F" w:rsidRDefault="0099469D" w:rsidP="002C249F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2391D9D5" w14:textId="77777777" w:rsidR="0099469D" w:rsidRPr="002C249F" w:rsidRDefault="002C249F" w:rsidP="002C249F">
      <w:pPr>
        <w:ind w:left="774"/>
        <w:rPr>
          <w:rFonts w:asciiTheme="minorHAnsi" w:eastAsia="Century Gothic" w:hAnsiTheme="minorHAnsi" w:cstheme="minorHAnsi"/>
          <w:sz w:val="22"/>
          <w:szCs w:val="22"/>
        </w:rPr>
      </w:pPr>
      <w:r w:rsidRPr="002C249F">
        <w:rPr>
          <w:rFonts w:asciiTheme="minorHAnsi" w:eastAsia="Verdana" w:hAnsiTheme="minorHAnsi" w:cstheme="minorHAnsi"/>
          <w:w w:val="79"/>
          <w:sz w:val="22"/>
          <w:szCs w:val="22"/>
        </w:rPr>
        <w:t xml:space="preserve">x   </w:t>
      </w:r>
      <w:r w:rsidRPr="002C249F">
        <w:rPr>
          <w:rFonts w:asciiTheme="minorHAnsi" w:eastAsia="Verdana" w:hAnsiTheme="minorHAnsi" w:cstheme="minorHAnsi"/>
          <w:spacing w:val="47"/>
          <w:w w:val="79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Eig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t</w:t>
      </w:r>
      <w:r w:rsidRPr="002C249F">
        <w:rPr>
          <w:rFonts w:asciiTheme="minorHAnsi" w:eastAsia="Century Gothic" w:hAnsiTheme="minorHAnsi" w:cstheme="minorHAnsi"/>
          <w:spacing w:val="11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y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ea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s</w:t>
      </w:r>
      <w:r w:rsidRPr="002C249F">
        <w:rPr>
          <w:rFonts w:asciiTheme="minorHAnsi" w:eastAsia="Century Gothic" w:hAnsiTheme="minorHAnsi" w:cstheme="minorHAnsi"/>
          <w:spacing w:val="10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of</w:t>
      </w:r>
      <w:r w:rsidRPr="002C249F">
        <w:rPr>
          <w:rFonts w:asciiTheme="minorHAnsi" w:eastAsia="Century Gothic" w:hAnsiTheme="minorHAnsi" w:cstheme="minorHAnsi"/>
          <w:spacing w:val="4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experi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n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e</w:t>
      </w:r>
      <w:r w:rsidRPr="002C249F">
        <w:rPr>
          <w:rFonts w:asciiTheme="minorHAnsi" w:eastAsia="Century Gothic" w:hAnsiTheme="minorHAnsi" w:cstheme="minorHAnsi"/>
          <w:spacing w:val="20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as</w:t>
      </w:r>
      <w:r w:rsidRPr="002C249F">
        <w:rPr>
          <w:rFonts w:asciiTheme="minorHAnsi" w:eastAsia="Century Gothic" w:hAnsiTheme="minorHAnsi" w:cstheme="minorHAnsi"/>
          <w:spacing w:val="6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a</w:t>
      </w:r>
      <w:r w:rsidRPr="002C249F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Firs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-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Line</w:t>
      </w:r>
      <w:r w:rsidRPr="002C249F">
        <w:rPr>
          <w:rFonts w:asciiTheme="minorHAnsi" w:eastAsia="Century Gothic" w:hAnsiTheme="minorHAnsi" w:cstheme="minorHAnsi"/>
          <w:spacing w:val="15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w w:val="102"/>
          <w:sz w:val="22"/>
          <w:szCs w:val="22"/>
        </w:rPr>
        <w:t>Supe</w:t>
      </w:r>
      <w:r w:rsidRPr="002C249F">
        <w:rPr>
          <w:rFonts w:asciiTheme="minorHAnsi" w:eastAsia="Century Gothic" w:hAnsiTheme="minorHAnsi" w:cstheme="minorHAnsi"/>
          <w:spacing w:val="-1"/>
          <w:w w:val="102"/>
          <w:sz w:val="22"/>
          <w:szCs w:val="22"/>
        </w:rPr>
        <w:t>r</w:t>
      </w:r>
      <w:r w:rsidRPr="002C249F">
        <w:rPr>
          <w:rFonts w:asciiTheme="minorHAnsi" w:eastAsia="Century Gothic" w:hAnsiTheme="minorHAnsi" w:cstheme="minorHAnsi"/>
          <w:spacing w:val="2"/>
          <w:w w:val="102"/>
          <w:sz w:val="22"/>
          <w:szCs w:val="22"/>
        </w:rPr>
        <w:t>v</w:t>
      </w:r>
      <w:r w:rsidRPr="002C249F">
        <w:rPr>
          <w:rFonts w:asciiTheme="minorHAnsi" w:eastAsia="Century Gothic" w:hAnsiTheme="minorHAnsi" w:cstheme="minorHAnsi"/>
          <w:spacing w:val="-2"/>
          <w:w w:val="102"/>
          <w:sz w:val="22"/>
          <w:szCs w:val="22"/>
        </w:rPr>
        <w:t>i</w:t>
      </w:r>
      <w:r w:rsidRPr="002C249F">
        <w:rPr>
          <w:rFonts w:asciiTheme="minorHAnsi" w:eastAsia="Century Gothic" w:hAnsiTheme="minorHAnsi" w:cstheme="minorHAnsi"/>
          <w:w w:val="102"/>
          <w:sz w:val="22"/>
          <w:szCs w:val="22"/>
        </w:rPr>
        <w:t>sor.</w:t>
      </w:r>
    </w:p>
    <w:p w14:paraId="2D5E8637" w14:textId="77777777" w:rsidR="0099469D" w:rsidRPr="002C249F" w:rsidRDefault="002C249F" w:rsidP="002C249F">
      <w:pPr>
        <w:spacing w:before="3"/>
        <w:ind w:left="774"/>
        <w:rPr>
          <w:rFonts w:asciiTheme="minorHAnsi" w:eastAsia="Century Gothic" w:hAnsiTheme="minorHAnsi" w:cstheme="minorHAnsi"/>
          <w:sz w:val="22"/>
          <w:szCs w:val="22"/>
        </w:rPr>
      </w:pPr>
      <w:r w:rsidRPr="002C249F">
        <w:rPr>
          <w:rFonts w:asciiTheme="minorHAnsi" w:eastAsia="Verdana" w:hAnsiTheme="minorHAnsi" w:cstheme="minorHAnsi"/>
          <w:w w:val="78"/>
          <w:sz w:val="22"/>
          <w:szCs w:val="22"/>
        </w:rPr>
        <w:t xml:space="preserve">x   </w:t>
      </w:r>
      <w:r w:rsidRPr="002C249F">
        <w:rPr>
          <w:rFonts w:asciiTheme="minorHAnsi" w:eastAsia="Verdana" w:hAnsiTheme="minorHAnsi" w:cstheme="minorHAnsi"/>
          <w:spacing w:val="20"/>
          <w:w w:val="78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Proficient</w:t>
      </w:r>
      <w:r w:rsidRPr="002C249F">
        <w:rPr>
          <w:rFonts w:asciiTheme="minorHAnsi" w:eastAsia="Century Gothic" w:hAnsiTheme="minorHAnsi" w:cstheme="minorHAnsi"/>
          <w:spacing w:val="19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in</w:t>
      </w:r>
      <w:r w:rsidRPr="002C249F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the</w:t>
      </w:r>
      <w:r w:rsidRPr="002C249F">
        <w:rPr>
          <w:rFonts w:asciiTheme="minorHAnsi" w:eastAsia="Century Gothic" w:hAnsiTheme="minorHAnsi" w:cstheme="minorHAnsi"/>
          <w:spacing w:val="7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u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e</w:t>
      </w:r>
      <w:r w:rsidRPr="002C249F">
        <w:rPr>
          <w:rFonts w:asciiTheme="minorHAnsi" w:eastAsia="Century Gothic" w:hAnsiTheme="minorHAnsi" w:cstheme="minorHAnsi"/>
          <w:spacing w:val="7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of</w:t>
      </w:r>
      <w:r w:rsidRPr="002C249F">
        <w:rPr>
          <w:rFonts w:asciiTheme="minorHAnsi" w:eastAsia="Century Gothic" w:hAnsiTheme="minorHAnsi" w:cstheme="minorHAnsi"/>
          <w:spacing w:val="4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Microsoft</w:t>
      </w:r>
      <w:r w:rsidRPr="002C249F">
        <w:rPr>
          <w:rFonts w:asciiTheme="minorHAnsi" w:eastAsia="Century Gothic" w:hAnsiTheme="minorHAnsi" w:cstheme="minorHAnsi"/>
          <w:spacing w:val="19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Office</w:t>
      </w:r>
      <w:r w:rsidRPr="002C249F">
        <w:rPr>
          <w:rFonts w:asciiTheme="minorHAnsi" w:eastAsia="Century Gothic" w:hAnsiTheme="minorHAnsi" w:cstheme="minorHAnsi"/>
          <w:spacing w:val="12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and</w:t>
      </w:r>
      <w:r w:rsidRPr="002C249F">
        <w:rPr>
          <w:rFonts w:asciiTheme="minorHAnsi" w:eastAsia="Century Gothic" w:hAnsiTheme="minorHAnsi" w:cstheme="minorHAnsi"/>
          <w:spacing w:val="8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m</w:t>
      </w:r>
      <w:r w:rsidRPr="002C249F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st</w:t>
      </w:r>
      <w:r w:rsidRPr="002C249F">
        <w:rPr>
          <w:rFonts w:asciiTheme="minorHAnsi" w:eastAsia="Century Gothic" w:hAnsiTheme="minorHAnsi" w:cstheme="minorHAnsi"/>
          <w:spacing w:val="9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d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skt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p</w:t>
      </w:r>
      <w:r w:rsidRPr="002C249F">
        <w:rPr>
          <w:rFonts w:asciiTheme="minorHAnsi" w:eastAsia="Century Gothic" w:hAnsiTheme="minorHAnsi" w:cstheme="minorHAnsi"/>
          <w:spacing w:val="15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publishing</w:t>
      </w:r>
      <w:r w:rsidRPr="002C249F">
        <w:rPr>
          <w:rFonts w:asciiTheme="minorHAnsi" w:eastAsia="Century Gothic" w:hAnsiTheme="minorHAnsi" w:cstheme="minorHAnsi"/>
          <w:spacing w:val="18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w w:val="102"/>
          <w:sz w:val="22"/>
          <w:szCs w:val="22"/>
        </w:rPr>
        <w:t>pr</w:t>
      </w:r>
      <w:r w:rsidRPr="002C249F">
        <w:rPr>
          <w:rFonts w:asciiTheme="minorHAnsi" w:eastAsia="Century Gothic" w:hAnsiTheme="minorHAnsi" w:cstheme="minorHAnsi"/>
          <w:spacing w:val="-1"/>
          <w:w w:val="102"/>
          <w:sz w:val="22"/>
          <w:szCs w:val="22"/>
        </w:rPr>
        <w:t>og</w:t>
      </w:r>
      <w:r w:rsidRPr="002C249F">
        <w:rPr>
          <w:rFonts w:asciiTheme="minorHAnsi" w:eastAsia="Century Gothic" w:hAnsiTheme="minorHAnsi" w:cstheme="minorHAnsi"/>
          <w:w w:val="102"/>
          <w:sz w:val="22"/>
          <w:szCs w:val="22"/>
        </w:rPr>
        <w:t>rams.</w:t>
      </w:r>
    </w:p>
    <w:p w14:paraId="1E4FAA8C" w14:textId="77777777" w:rsidR="0099469D" w:rsidRPr="002C249F" w:rsidRDefault="002C249F" w:rsidP="002C249F">
      <w:pPr>
        <w:tabs>
          <w:tab w:val="left" w:pos="1100"/>
        </w:tabs>
        <w:spacing w:before="2"/>
        <w:ind w:left="1105" w:right="844" w:hanging="331"/>
        <w:rPr>
          <w:rFonts w:asciiTheme="minorHAnsi" w:eastAsia="Century Gothic" w:hAnsiTheme="minorHAnsi" w:cstheme="minorHAnsi"/>
          <w:sz w:val="22"/>
          <w:szCs w:val="22"/>
        </w:rPr>
      </w:pPr>
      <w:r w:rsidRPr="002C249F">
        <w:rPr>
          <w:rFonts w:asciiTheme="minorHAnsi" w:eastAsia="Verdana" w:hAnsiTheme="minorHAnsi" w:cstheme="minorHAnsi"/>
          <w:w w:val="79"/>
          <w:sz w:val="22"/>
          <w:szCs w:val="22"/>
        </w:rPr>
        <w:t>x</w:t>
      </w:r>
      <w:r w:rsidRPr="002C249F">
        <w:rPr>
          <w:rFonts w:asciiTheme="minorHAnsi" w:eastAsia="Verdana" w:hAnsiTheme="minorHAnsi" w:cstheme="minorHAnsi"/>
          <w:sz w:val="22"/>
          <w:szCs w:val="22"/>
        </w:rPr>
        <w:tab/>
      </w:r>
      <w:r w:rsidRPr="002C249F">
        <w:rPr>
          <w:rFonts w:asciiTheme="minorHAnsi" w:eastAsia="Century Gothic" w:hAnsiTheme="minorHAnsi" w:cstheme="minorHAnsi"/>
          <w:sz w:val="22"/>
          <w:szCs w:val="22"/>
        </w:rPr>
        <w:t>Backgro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nd</w:t>
      </w:r>
      <w:r w:rsidRPr="002C249F">
        <w:rPr>
          <w:rFonts w:asciiTheme="minorHAnsi" w:eastAsia="Century Gothic" w:hAnsiTheme="minorHAnsi" w:cstheme="minorHAnsi"/>
          <w:spacing w:val="22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n</w:t>
      </w:r>
      <w:r w:rsidRPr="002C249F">
        <w:rPr>
          <w:rFonts w:asciiTheme="minorHAnsi" w:eastAsia="Century Gothic" w:hAnsiTheme="minorHAnsi" w:cstheme="minorHAnsi"/>
          <w:spacing w:val="4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me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han</w:t>
      </w:r>
      <w:r w:rsidRPr="002C249F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cal</w:t>
      </w:r>
      <w:r w:rsidRPr="002C249F">
        <w:rPr>
          <w:rFonts w:asciiTheme="minorHAnsi" w:eastAsia="Century Gothic" w:hAnsiTheme="minorHAnsi" w:cstheme="minorHAnsi"/>
          <w:spacing w:val="23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and</w:t>
      </w:r>
      <w:r w:rsidRPr="002C249F">
        <w:rPr>
          <w:rFonts w:asciiTheme="minorHAnsi" w:eastAsia="Century Gothic" w:hAnsiTheme="minorHAnsi" w:cstheme="minorHAnsi"/>
          <w:spacing w:val="7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lec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ron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c</w:t>
      </w:r>
      <w:r w:rsidRPr="002C249F">
        <w:rPr>
          <w:rFonts w:asciiTheme="minorHAnsi" w:eastAsia="Century Gothic" w:hAnsiTheme="minorHAnsi" w:cstheme="minorHAnsi"/>
          <w:spacing w:val="18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e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r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y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,</w:t>
      </w:r>
      <w:r w:rsidRPr="002C249F">
        <w:rPr>
          <w:rFonts w:asciiTheme="minorHAnsi" w:eastAsia="Century Gothic" w:hAnsiTheme="minorHAnsi" w:cstheme="minorHAnsi"/>
          <w:spacing w:val="12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s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y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st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m</w:t>
      </w:r>
      <w:r w:rsidRPr="002C249F">
        <w:rPr>
          <w:rFonts w:asciiTheme="minorHAnsi" w:eastAsia="Century Gothic" w:hAnsiTheme="minorHAnsi" w:cstheme="minorHAnsi"/>
          <w:spacing w:val="12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s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h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m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ic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,</w:t>
      </w:r>
      <w:r w:rsidRPr="002C249F">
        <w:rPr>
          <w:rFonts w:asciiTheme="minorHAnsi" w:eastAsia="Century Gothic" w:hAnsiTheme="minorHAnsi" w:cstheme="minorHAnsi"/>
          <w:spacing w:val="20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ou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b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sho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2C249F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ng</w:t>
      </w:r>
      <w:r w:rsidRPr="002C249F">
        <w:rPr>
          <w:rFonts w:asciiTheme="minorHAnsi" w:eastAsia="Century Gothic" w:hAnsiTheme="minorHAnsi" w:cstheme="minorHAnsi"/>
          <w:spacing w:val="28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w w:val="102"/>
          <w:sz w:val="22"/>
          <w:szCs w:val="22"/>
        </w:rPr>
        <w:t>and app</w:t>
      </w:r>
      <w:r w:rsidRPr="002C249F">
        <w:rPr>
          <w:rFonts w:asciiTheme="minorHAnsi" w:eastAsia="Century Gothic" w:hAnsiTheme="minorHAnsi" w:cstheme="minorHAnsi"/>
          <w:spacing w:val="1"/>
          <w:w w:val="102"/>
          <w:sz w:val="22"/>
          <w:szCs w:val="22"/>
        </w:rPr>
        <w:t>l</w:t>
      </w:r>
      <w:r w:rsidRPr="002C249F">
        <w:rPr>
          <w:rFonts w:asciiTheme="minorHAnsi" w:eastAsia="Century Gothic" w:hAnsiTheme="minorHAnsi" w:cstheme="minorHAnsi"/>
          <w:w w:val="102"/>
          <w:sz w:val="22"/>
          <w:szCs w:val="22"/>
        </w:rPr>
        <w:t>ication.</w:t>
      </w:r>
    </w:p>
    <w:p w14:paraId="714E8A08" w14:textId="77777777" w:rsidR="0099469D" w:rsidRPr="002C249F" w:rsidRDefault="002C249F" w:rsidP="002C249F">
      <w:pPr>
        <w:ind w:left="774"/>
        <w:rPr>
          <w:rFonts w:asciiTheme="minorHAnsi" w:eastAsia="Century Gothic" w:hAnsiTheme="minorHAnsi" w:cstheme="minorHAnsi"/>
          <w:sz w:val="22"/>
          <w:szCs w:val="22"/>
        </w:rPr>
      </w:pPr>
      <w:r w:rsidRPr="002C249F">
        <w:rPr>
          <w:rFonts w:asciiTheme="minorHAnsi" w:eastAsia="Verdana" w:hAnsiTheme="minorHAnsi" w:cstheme="minorHAnsi"/>
          <w:w w:val="79"/>
          <w:sz w:val="22"/>
          <w:szCs w:val="22"/>
        </w:rPr>
        <w:t xml:space="preserve">x   </w:t>
      </w:r>
      <w:r w:rsidRPr="002C249F">
        <w:rPr>
          <w:rFonts w:asciiTheme="minorHAnsi" w:eastAsia="Verdana" w:hAnsiTheme="minorHAnsi" w:cstheme="minorHAnsi"/>
          <w:spacing w:val="47"/>
          <w:w w:val="79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FCC</w:t>
      </w:r>
      <w:r w:rsidRPr="002C249F">
        <w:rPr>
          <w:rFonts w:asciiTheme="minorHAnsi" w:eastAsia="Century Gothic" w:hAnsiTheme="minorHAnsi" w:cstheme="minorHAnsi"/>
          <w:spacing w:val="8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GROL</w:t>
      </w:r>
      <w:r w:rsidRPr="002C249F">
        <w:rPr>
          <w:rFonts w:asciiTheme="minorHAnsi" w:eastAsia="Century Gothic" w:hAnsiTheme="minorHAnsi" w:cstheme="minorHAnsi"/>
          <w:spacing w:val="11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c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r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ifica</w:t>
      </w:r>
      <w:r w:rsidRPr="002C249F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ion</w:t>
      </w:r>
      <w:r w:rsidRPr="002C249F">
        <w:rPr>
          <w:rFonts w:asciiTheme="minorHAnsi" w:eastAsia="Century Gothic" w:hAnsiTheme="minorHAnsi" w:cstheme="minorHAnsi"/>
          <w:spacing w:val="21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w</w:t>
      </w:r>
      <w:r w:rsidRPr="002C249F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h</w:t>
      </w:r>
      <w:r w:rsidRPr="002C249F">
        <w:rPr>
          <w:rFonts w:asciiTheme="minorHAnsi" w:eastAsia="Century Gothic" w:hAnsiTheme="minorHAnsi" w:cstheme="minorHAnsi"/>
          <w:spacing w:val="8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Radar</w:t>
      </w:r>
      <w:r w:rsidRPr="002C249F">
        <w:rPr>
          <w:rFonts w:asciiTheme="minorHAnsi" w:eastAsia="Century Gothic" w:hAnsiTheme="minorHAnsi" w:cstheme="minorHAnsi"/>
          <w:spacing w:val="12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w w:val="102"/>
          <w:sz w:val="22"/>
          <w:szCs w:val="22"/>
        </w:rPr>
        <w:t>Endorsemen</w:t>
      </w:r>
      <w:r w:rsidRPr="002C249F">
        <w:rPr>
          <w:rFonts w:asciiTheme="minorHAnsi" w:eastAsia="Century Gothic" w:hAnsiTheme="minorHAnsi" w:cstheme="minorHAnsi"/>
          <w:spacing w:val="2"/>
          <w:w w:val="102"/>
          <w:sz w:val="22"/>
          <w:szCs w:val="22"/>
        </w:rPr>
        <w:t>t</w:t>
      </w:r>
      <w:r w:rsidRPr="002C249F">
        <w:rPr>
          <w:rFonts w:asciiTheme="minorHAnsi" w:eastAsia="Century Gothic" w:hAnsiTheme="minorHAnsi" w:cstheme="minorHAnsi"/>
          <w:w w:val="102"/>
          <w:sz w:val="22"/>
          <w:szCs w:val="22"/>
        </w:rPr>
        <w:t>.</w:t>
      </w:r>
    </w:p>
    <w:p w14:paraId="6D12588E" w14:textId="77777777" w:rsidR="0099469D" w:rsidRPr="002C249F" w:rsidRDefault="002C249F" w:rsidP="002C249F">
      <w:pPr>
        <w:tabs>
          <w:tab w:val="left" w:pos="1100"/>
        </w:tabs>
        <w:spacing w:before="4"/>
        <w:ind w:left="1105" w:right="443" w:hanging="331"/>
        <w:rPr>
          <w:rFonts w:asciiTheme="minorHAnsi" w:eastAsia="Century Gothic" w:hAnsiTheme="minorHAnsi" w:cstheme="minorHAnsi"/>
          <w:sz w:val="22"/>
          <w:szCs w:val="22"/>
        </w:rPr>
      </w:pPr>
      <w:r w:rsidRPr="002C249F">
        <w:rPr>
          <w:rFonts w:asciiTheme="minorHAnsi" w:eastAsia="Verdana" w:hAnsiTheme="minorHAnsi" w:cstheme="minorHAnsi"/>
          <w:w w:val="79"/>
          <w:sz w:val="22"/>
          <w:szCs w:val="22"/>
        </w:rPr>
        <w:t>x</w:t>
      </w:r>
      <w:r w:rsidRPr="002C249F">
        <w:rPr>
          <w:rFonts w:asciiTheme="minorHAnsi" w:eastAsia="Verdana" w:hAnsiTheme="minorHAnsi" w:cstheme="minorHAnsi"/>
          <w:sz w:val="22"/>
          <w:szCs w:val="22"/>
        </w:rPr>
        <w:tab/>
      </w:r>
      <w:r w:rsidRPr="002C249F">
        <w:rPr>
          <w:rFonts w:asciiTheme="minorHAnsi" w:eastAsia="Century Gothic" w:hAnsiTheme="minorHAnsi" w:cstheme="minorHAnsi"/>
          <w:sz w:val="22"/>
          <w:szCs w:val="22"/>
        </w:rPr>
        <w:t>Ex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p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r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en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d</w:t>
      </w:r>
      <w:r w:rsidRPr="002C249F">
        <w:rPr>
          <w:rFonts w:asciiTheme="minorHAnsi" w:eastAsia="Century Gothic" w:hAnsiTheme="minorHAnsi" w:cstheme="minorHAnsi"/>
          <w:spacing w:val="22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oper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or</w:t>
      </w:r>
      <w:r w:rsidRPr="002C249F">
        <w:rPr>
          <w:rFonts w:asciiTheme="minorHAnsi" w:eastAsia="Century Gothic" w:hAnsiTheme="minorHAnsi" w:cstheme="minorHAnsi"/>
          <w:spacing w:val="16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a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d</w:t>
      </w:r>
      <w:r w:rsidRPr="002C249F">
        <w:rPr>
          <w:rFonts w:asciiTheme="minorHAnsi" w:eastAsia="Century Gothic" w:hAnsiTheme="minorHAnsi" w:cstheme="minorHAnsi"/>
          <w:spacing w:val="8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repa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rer</w:t>
      </w:r>
      <w:r w:rsidRPr="002C249F">
        <w:rPr>
          <w:rFonts w:asciiTheme="minorHAnsi" w:eastAsia="Century Gothic" w:hAnsiTheme="minorHAnsi" w:cstheme="minorHAnsi"/>
          <w:spacing w:val="15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of</w:t>
      </w:r>
      <w:r w:rsidRPr="002C249F">
        <w:rPr>
          <w:rFonts w:asciiTheme="minorHAnsi" w:eastAsia="Century Gothic" w:hAnsiTheme="minorHAnsi" w:cstheme="minorHAnsi"/>
          <w:spacing w:val="4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turbi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e,</w:t>
      </w:r>
      <w:r w:rsidRPr="002C249F">
        <w:rPr>
          <w:rFonts w:asciiTheme="minorHAnsi" w:eastAsia="Century Gothic" w:hAnsiTheme="minorHAnsi" w:cstheme="minorHAnsi"/>
          <w:spacing w:val="13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d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es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2C249F">
        <w:rPr>
          <w:rFonts w:asciiTheme="minorHAnsi" w:eastAsia="Century Gothic" w:hAnsiTheme="minorHAnsi" w:cstheme="minorHAnsi"/>
          <w:spacing w:val="2"/>
          <w:sz w:val="22"/>
          <w:szCs w:val="22"/>
        </w:rPr>
        <w:t>l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,</w:t>
      </w:r>
      <w:r w:rsidRPr="002C249F">
        <w:rPr>
          <w:rFonts w:asciiTheme="minorHAnsi" w:eastAsia="Century Gothic" w:hAnsiTheme="minorHAnsi" w:cstheme="minorHAnsi"/>
          <w:spacing w:val="10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and</w:t>
      </w:r>
      <w:r w:rsidRPr="002C249F">
        <w:rPr>
          <w:rFonts w:asciiTheme="minorHAnsi" w:eastAsia="Century Gothic" w:hAnsiTheme="minorHAnsi" w:cstheme="minorHAnsi"/>
          <w:spacing w:val="8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gasoline</w:t>
      </w:r>
      <w:r w:rsidRPr="002C249F">
        <w:rPr>
          <w:rFonts w:asciiTheme="minorHAnsi" w:eastAsia="Century Gothic" w:hAnsiTheme="minorHAnsi" w:cstheme="minorHAnsi"/>
          <w:spacing w:val="15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engi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ne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s,</w:t>
      </w:r>
      <w:r w:rsidRPr="002C249F">
        <w:rPr>
          <w:rFonts w:asciiTheme="minorHAnsi" w:eastAsia="Century Gothic" w:hAnsiTheme="minorHAnsi" w:cstheme="minorHAnsi"/>
          <w:spacing w:val="14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w w:val="102"/>
          <w:sz w:val="22"/>
          <w:szCs w:val="22"/>
        </w:rPr>
        <w:t>h</w:t>
      </w:r>
      <w:r w:rsidRPr="002C249F">
        <w:rPr>
          <w:rFonts w:asciiTheme="minorHAnsi" w:eastAsia="Century Gothic" w:hAnsiTheme="minorHAnsi" w:cstheme="minorHAnsi"/>
          <w:spacing w:val="-1"/>
          <w:w w:val="102"/>
          <w:sz w:val="22"/>
          <w:szCs w:val="22"/>
        </w:rPr>
        <w:t>yd</w:t>
      </w:r>
      <w:r w:rsidRPr="002C249F">
        <w:rPr>
          <w:rFonts w:asciiTheme="minorHAnsi" w:eastAsia="Century Gothic" w:hAnsiTheme="minorHAnsi" w:cstheme="minorHAnsi"/>
          <w:w w:val="102"/>
          <w:sz w:val="22"/>
          <w:szCs w:val="22"/>
        </w:rPr>
        <w:t>raulic/ele</w:t>
      </w:r>
      <w:r w:rsidRPr="002C249F">
        <w:rPr>
          <w:rFonts w:asciiTheme="minorHAnsi" w:eastAsia="Century Gothic" w:hAnsiTheme="minorHAnsi" w:cstheme="minorHAnsi"/>
          <w:spacing w:val="-1"/>
          <w:w w:val="102"/>
          <w:sz w:val="22"/>
          <w:szCs w:val="22"/>
        </w:rPr>
        <w:t>c</w:t>
      </w:r>
      <w:r w:rsidRPr="002C249F">
        <w:rPr>
          <w:rFonts w:asciiTheme="minorHAnsi" w:eastAsia="Century Gothic" w:hAnsiTheme="minorHAnsi" w:cstheme="minorHAnsi"/>
          <w:w w:val="102"/>
          <w:sz w:val="22"/>
          <w:szCs w:val="22"/>
        </w:rPr>
        <w:t>tr</w:t>
      </w:r>
      <w:r w:rsidRPr="002C249F">
        <w:rPr>
          <w:rFonts w:asciiTheme="minorHAnsi" w:eastAsia="Century Gothic" w:hAnsiTheme="minorHAnsi" w:cstheme="minorHAnsi"/>
          <w:spacing w:val="-1"/>
          <w:w w:val="102"/>
          <w:sz w:val="22"/>
          <w:szCs w:val="22"/>
        </w:rPr>
        <w:t>i</w:t>
      </w:r>
      <w:r w:rsidRPr="002C249F">
        <w:rPr>
          <w:rFonts w:asciiTheme="minorHAnsi" w:eastAsia="Century Gothic" w:hAnsiTheme="minorHAnsi" w:cstheme="minorHAnsi"/>
          <w:w w:val="102"/>
          <w:sz w:val="22"/>
          <w:szCs w:val="22"/>
        </w:rPr>
        <w:t xml:space="preserve">cal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a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tu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ors</w:t>
      </w:r>
      <w:r w:rsidRPr="002C249F">
        <w:rPr>
          <w:rFonts w:asciiTheme="minorHAnsi" w:eastAsia="Century Gothic" w:hAnsiTheme="minorHAnsi" w:cstheme="minorHAnsi"/>
          <w:spacing w:val="18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nd</w:t>
      </w:r>
      <w:r w:rsidRPr="002C249F">
        <w:rPr>
          <w:rFonts w:asciiTheme="minorHAnsi" w:eastAsia="Century Gothic" w:hAnsiTheme="minorHAnsi" w:cstheme="minorHAnsi"/>
          <w:spacing w:val="8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e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e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tronic</w:t>
      </w:r>
      <w:r w:rsidRPr="002C249F">
        <w:rPr>
          <w:rFonts w:asciiTheme="minorHAnsi" w:eastAsia="Century Gothic" w:hAnsiTheme="minorHAnsi" w:cstheme="minorHAnsi"/>
          <w:spacing w:val="19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w w:val="102"/>
          <w:sz w:val="22"/>
          <w:szCs w:val="22"/>
        </w:rPr>
        <w:t>s</w:t>
      </w:r>
      <w:r w:rsidRPr="002C249F">
        <w:rPr>
          <w:rFonts w:asciiTheme="minorHAnsi" w:eastAsia="Century Gothic" w:hAnsiTheme="minorHAnsi" w:cstheme="minorHAnsi"/>
          <w:spacing w:val="-1"/>
          <w:w w:val="102"/>
          <w:sz w:val="22"/>
          <w:szCs w:val="22"/>
        </w:rPr>
        <w:t>ys</w:t>
      </w:r>
      <w:r w:rsidRPr="002C249F">
        <w:rPr>
          <w:rFonts w:asciiTheme="minorHAnsi" w:eastAsia="Century Gothic" w:hAnsiTheme="minorHAnsi" w:cstheme="minorHAnsi"/>
          <w:w w:val="102"/>
          <w:sz w:val="22"/>
          <w:szCs w:val="22"/>
        </w:rPr>
        <w:t>tems.</w:t>
      </w:r>
    </w:p>
    <w:p w14:paraId="73DC1EF8" w14:textId="77777777" w:rsidR="0099469D" w:rsidRPr="002C249F" w:rsidRDefault="002C249F" w:rsidP="002C249F">
      <w:pPr>
        <w:tabs>
          <w:tab w:val="left" w:pos="1100"/>
        </w:tabs>
        <w:spacing w:before="17"/>
        <w:ind w:left="1105" w:right="77" w:hanging="331"/>
        <w:rPr>
          <w:rFonts w:asciiTheme="minorHAnsi" w:eastAsia="Century Gothic" w:hAnsiTheme="minorHAnsi" w:cstheme="minorHAnsi"/>
          <w:sz w:val="22"/>
          <w:szCs w:val="22"/>
        </w:rPr>
      </w:pPr>
      <w:r w:rsidRPr="002C249F">
        <w:rPr>
          <w:rFonts w:asciiTheme="minorHAnsi" w:eastAsia="Verdana" w:hAnsiTheme="minorHAnsi" w:cstheme="minorHAnsi"/>
          <w:w w:val="78"/>
          <w:sz w:val="22"/>
          <w:szCs w:val="22"/>
        </w:rPr>
        <w:t>x</w:t>
      </w:r>
      <w:r w:rsidRPr="002C249F">
        <w:rPr>
          <w:rFonts w:asciiTheme="minorHAnsi" w:eastAsia="Verdana" w:hAnsiTheme="minorHAnsi" w:cstheme="minorHAnsi"/>
          <w:sz w:val="22"/>
          <w:szCs w:val="22"/>
        </w:rPr>
        <w:tab/>
      </w:r>
      <w:r w:rsidRPr="002C249F">
        <w:rPr>
          <w:rFonts w:asciiTheme="minorHAnsi" w:eastAsia="Century Gothic" w:hAnsiTheme="minorHAnsi" w:cstheme="minorHAnsi"/>
          <w:sz w:val="22"/>
          <w:szCs w:val="22"/>
        </w:rPr>
        <w:t>Ski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l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d</w:t>
      </w:r>
      <w:r w:rsidRPr="002C249F">
        <w:rPr>
          <w:rFonts w:asciiTheme="minorHAnsi" w:eastAsia="Century Gothic" w:hAnsiTheme="minorHAnsi" w:cstheme="minorHAnsi"/>
          <w:spacing w:val="12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in</w:t>
      </w:r>
      <w:r w:rsidRPr="002C249F">
        <w:rPr>
          <w:rFonts w:asciiTheme="minorHAnsi" w:eastAsia="Century Gothic" w:hAnsiTheme="minorHAnsi" w:cstheme="minorHAnsi"/>
          <w:spacing w:val="4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wir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/conn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ct</w:t>
      </w:r>
      <w:r w:rsidRPr="002C249F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r</w:t>
      </w:r>
      <w:r w:rsidRPr="002C249F">
        <w:rPr>
          <w:rFonts w:asciiTheme="minorHAnsi" w:eastAsia="Century Gothic" w:hAnsiTheme="minorHAnsi" w:cstheme="minorHAnsi"/>
          <w:spacing w:val="28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r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pai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,</w:t>
      </w:r>
      <w:r w:rsidRPr="002C249F">
        <w:rPr>
          <w:rFonts w:asciiTheme="minorHAnsi" w:eastAsia="Century Gothic" w:hAnsiTheme="minorHAnsi" w:cstheme="minorHAnsi"/>
          <w:spacing w:val="10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ele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r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nic</w:t>
      </w:r>
      <w:r w:rsidRPr="002C249F">
        <w:rPr>
          <w:rFonts w:asciiTheme="minorHAnsi" w:eastAsia="Century Gothic" w:hAnsiTheme="minorHAnsi" w:cstheme="minorHAnsi"/>
          <w:spacing w:val="18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t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st</w:t>
      </w:r>
      <w:r w:rsidRPr="002C249F">
        <w:rPr>
          <w:rFonts w:asciiTheme="minorHAnsi" w:eastAsia="Century Gothic" w:hAnsiTheme="minorHAnsi" w:cstheme="minorHAnsi"/>
          <w:spacing w:val="8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eq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2C249F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p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m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en</w:t>
      </w:r>
      <w:r w:rsidRPr="002C249F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,</w:t>
      </w:r>
      <w:r w:rsidRPr="002C249F">
        <w:rPr>
          <w:rFonts w:asciiTheme="minorHAnsi" w:eastAsia="Century Gothic" w:hAnsiTheme="minorHAnsi" w:cstheme="minorHAnsi"/>
          <w:spacing w:val="19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fiber</w:t>
      </w:r>
      <w:r w:rsidRPr="002C249F">
        <w:rPr>
          <w:rFonts w:asciiTheme="minorHAnsi" w:eastAsia="Century Gothic" w:hAnsiTheme="minorHAnsi" w:cstheme="minorHAnsi"/>
          <w:spacing w:val="9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o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p</w:t>
      </w:r>
      <w:r w:rsidRPr="002C249F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c</w:t>
      </w:r>
      <w:r w:rsidRPr="002C249F">
        <w:rPr>
          <w:rFonts w:asciiTheme="minorHAnsi" w:eastAsia="Century Gothic" w:hAnsiTheme="minorHAnsi" w:cstheme="minorHAnsi"/>
          <w:spacing w:val="9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li</w:t>
      </w:r>
      <w:r w:rsidRPr="002C249F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es,</w:t>
      </w:r>
      <w:r w:rsidRPr="002C249F">
        <w:rPr>
          <w:rFonts w:asciiTheme="minorHAnsi" w:eastAsia="Century Gothic" w:hAnsiTheme="minorHAnsi" w:cstheme="minorHAnsi"/>
          <w:spacing w:val="7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soldering,</w:t>
      </w:r>
      <w:r w:rsidRPr="002C249F">
        <w:rPr>
          <w:rFonts w:asciiTheme="minorHAnsi" w:eastAsia="Century Gothic" w:hAnsiTheme="minorHAnsi" w:cstheme="minorHAnsi"/>
          <w:spacing w:val="17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sz w:val="22"/>
          <w:szCs w:val="22"/>
        </w:rPr>
        <w:t>and</w:t>
      </w:r>
      <w:r w:rsidRPr="002C249F">
        <w:rPr>
          <w:rFonts w:asciiTheme="minorHAnsi" w:eastAsia="Century Gothic" w:hAnsiTheme="minorHAnsi" w:cstheme="minorHAnsi"/>
          <w:spacing w:val="8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w w:val="102"/>
          <w:sz w:val="22"/>
          <w:szCs w:val="22"/>
        </w:rPr>
        <w:t>ele</w:t>
      </w:r>
      <w:r w:rsidRPr="002C249F">
        <w:rPr>
          <w:rFonts w:asciiTheme="minorHAnsi" w:eastAsia="Century Gothic" w:hAnsiTheme="minorHAnsi" w:cstheme="minorHAnsi"/>
          <w:spacing w:val="-1"/>
          <w:w w:val="102"/>
          <w:sz w:val="22"/>
          <w:szCs w:val="22"/>
        </w:rPr>
        <w:t>c</w:t>
      </w:r>
      <w:r w:rsidRPr="002C249F">
        <w:rPr>
          <w:rFonts w:asciiTheme="minorHAnsi" w:eastAsia="Century Gothic" w:hAnsiTheme="minorHAnsi" w:cstheme="minorHAnsi"/>
          <w:w w:val="102"/>
          <w:sz w:val="22"/>
          <w:szCs w:val="22"/>
        </w:rPr>
        <w:t>tr</w:t>
      </w:r>
      <w:r w:rsidRPr="002C249F">
        <w:rPr>
          <w:rFonts w:asciiTheme="minorHAnsi" w:eastAsia="Century Gothic" w:hAnsiTheme="minorHAnsi" w:cstheme="minorHAnsi"/>
          <w:spacing w:val="-1"/>
          <w:w w:val="102"/>
          <w:sz w:val="22"/>
          <w:szCs w:val="22"/>
        </w:rPr>
        <w:t>i</w:t>
      </w:r>
      <w:r w:rsidRPr="002C249F">
        <w:rPr>
          <w:rFonts w:asciiTheme="minorHAnsi" w:eastAsia="Century Gothic" w:hAnsiTheme="minorHAnsi" w:cstheme="minorHAnsi"/>
          <w:w w:val="102"/>
          <w:sz w:val="22"/>
          <w:szCs w:val="22"/>
        </w:rPr>
        <w:t>cal se</w:t>
      </w:r>
      <w:r w:rsidRPr="002C249F">
        <w:rPr>
          <w:rFonts w:asciiTheme="minorHAnsi" w:eastAsia="Century Gothic" w:hAnsiTheme="minorHAnsi" w:cstheme="minorHAnsi"/>
          <w:spacing w:val="-1"/>
          <w:w w:val="102"/>
          <w:sz w:val="22"/>
          <w:szCs w:val="22"/>
        </w:rPr>
        <w:t>a</w:t>
      </w:r>
      <w:r w:rsidRPr="002C249F">
        <w:rPr>
          <w:rFonts w:asciiTheme="minorHAnsi" w:eastAsia="Century Gothic" w:hAnsiTheme="minorHAnsi" w:cstheme="minorHAnsi"/>
          <w:spacing w:val="1"/>
          <w:w w:val="102"/>
          <w:sz w:val="22"/>
          <w:szCs w:val="22"/>
        </w:rPr>
        <w:t>l</w:t>
      </w:r>
      <w:r w:rsidRPr="002C249F">
        <w:rPr>
          <w:rFonts w:asciiTheme="minorHAnsi" w:eastAsia="Century Gothic" w:hAnsiTheme="minorHAnsi" w:cstheme="minorHAnsi"/>
          <w:w w:val="102"/>
          <w:sz w:val="22"/>
          <w:szCs w:val="22"/>
        </w:rPr>
        <w:t>ing.</w:t>
      </w:r>
    </w:p>
    <w:p w14:paraId="5E9CF2C6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461A784F" w14:textId="77777777" w:rsidR="0099469D" w:rsidRPr="002C249F" w:rsidRDefault="0099469D" w:rsidP="002C249F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00865B80" w14:textId="77777777" w:rsidR="0099469D" w:rsidRPr="002C249F" w:rsidRDefault="002C249F" w:rsidP="002C249F">
      <w:pPr>
        <w:ind w:left="112"/>
        <w:rPr>
          <w:rFonts w:asciiTheme="minorHAnsi" w:eastAsia="Century Gothic" w:hAnsiTheme="minorHAnsi" w:cstheme="minorHAnsi"/>
          <w:sz w:val="22"/>
          <w:szCs w:val="22"/>
        </w:rPr>
      </w:pPr>
      <w:r w:rsidRPr="002C249F">
        <w:rPr>
          <w:rFonts w:asciiTheme="minorHAnsi" w:eastAsia="Century Gothic" w:hAnsiTheme="minorHAnsi" w:cstheme="minorHAnsi"/>
          <w:b/>
          <w:position w:val="-1"/>
          <w:sz w:val="22"/>
          <w:szCs w:val="22"/>
        </w:rPr>
        <w:t>R</w:t>
      </w:r>
      <w:r w:rsidRPr="002C249F">
        <w:rPr>
          <w:rFonts w:asciiTheme="minorHAnsi" w:eastAsia="Century Gothic" w:hAnsiTheme="minorHAnsi" w:cstheme="minorHAnsi"/>
          <w:b/>
          <w:position w:val="-1"/>
          <w:sz w:val="22"/>
          <w:szCs w:val="22"/>
        </w:rPr>
        <w:t>EFEREN</w:t>
      </w:r>
      <w:r w:rsidRPr="002C249F">
        <w:rPr>
          <w:rFonts w:asciiTheme="minorHAnsi" w:eastAsia="Century Gothic" w:hAnsiTheme="minorHAnsi" w:cstheme="minorHAnsi"/>
          <w:b/>
          <w:spacing w:val="1"/>
          <w:position w:val="-1"/>
          <w:sz w:val="22"/>
          <w:szCs w:val="22"/>
        </w:rPr>
        <w:t>C</w:t>
      </w:r>
      <w:r w:rsidRPr="002C249F">
        <w:rPr>
          <w:rFonts w:asciiTheme="minorHAnsi" w:eastAsia="Century Gothic" w:hAnsiTheme="minorHAnsi" w:cstheme="minorHAnsi"/>
          <w:b/>
          <w:position w:val="-1"/>
          <w:sz w:val="22"/>
          <w:szCs w:val="22"/>
        </w:rPr>
        <w:t>ES</w:t>
      </w:r>
      <w:r w:rsidRPr="002C249F">
        <w:rPr>
          <w:rFonts w:asciiTheme="minorHAnsi" w:eastAsia="Century Gothic" w:hAnsiTheme="minorHAnsi" w:cstheme="minorHAnsi"/>
          <w:b/>
          <w:spacing w:val="20"/>
          <w:position w:val="-1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b/>
          <w:position w:val="-1"/>
          <w:sz w:val="22"/>
          <w:szCs w:val="22"/>
        </w:rPr>
        <w:t>AVAILABLE</w:t>
      </w:r>
      <w:r w:rsidRPr="002C249F">
        <w:rPr>
          <w:rFonts w:asciiTheme="minorHAnsi" w:eastAsia="Century Gothic" w:hAnsiTheme="minorHAnsi" w:cstheme="minorHAnsi"/>
          <w:b/>
          <w:spacing w:val="19"/>
          <w:position w:val="-1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b/>
          <w:spacing w:val="1"/>
          <w:position w:val="-1"/>
          <w:sz w:val="22"/>
          <w:szCs w:val="22"/>
        </w:rPr>
        <w:t>U</w:t>
      </w:r>
      <w:r w:rsidRPr="002C249F">
        <w:rPr>
          <w:rFonts w:asciiTheme="minorHAnsi" w:eastAsia="Century Gothic" w:hAnsiTheme="minorHAnsi" w:cstheme="minorHAnsi"/>
          <w:b/>
          <w:spacing w:val="-1"/>
          <w:position w:val="-1"/>
          <w:sz w:val="22"/>
          <w:szCs w:val="22"/>
        </w:rPr>
        <w:t>P</w:t>
      </w:r>
      <w:r w:rsidRPr="002C249F">
        <w:rPr>
          <w:rFonts w:asciiTheme="minorHAnsi" w:eastAsia="Century Gothic" w:hAnsiTheme="minorHAnsi" w:cstheme="minorHAnsi"/>
          <w:b/>
          <w:position w:val="-1"/>
          <w:sz w:val="22"/>
          <w:szCs w:val="22"/>
        </w:rPr>
        <w:t>ON</w:t>
      </w:r>
      <w:r w:rsidRPr="002C249F">
        <w:rPr>
          <w:rFonts w:asciiTheme="minorHAnsi" w:eastAsia="Century Gothic" w:hAnsiTheme="minorHAnsi" w:cstheme="minorHAnsi"/>
          <w:b/>
          <w:spacing w:val="10"/>
          <w:position w:val="-1"/>
          <w:sz w:val="22"/>
          <w:szCs w:val="22"/>
        </w:rPr>
        <w:t xml:space="preserve"> </w:t>
      </w:r>
      <w:r w:rsidRPr="002C249F">
        <w:rPr>
          <w:rFonts w:asciiTheme="minorHAnsi" w:eastAsia="Century Gothic" w:hAnsiTheme="minorHAnsi" w:cstheme="minorHAnsi"/>
          <w:b/>
          <w:w w:val="102"/>
          <w:position w:val="-1"/>
          <w:sz w:val="22"/>
          <w:szCs w:val="22"/>
        </w:rPr>
        <w:t>RE</w:t>
      </w:r>
      <w:r w:rsidRPr="002C249F">
        <w:rPr>
          <w:rFonts w:asciiTheme="minorHAnsi" w:eastAsia="Century Gothic" w:hAnsiTheme="minorHAnsi" w:cstheme="minorHAnsi"/>
          <w:b/>
          <w:spacing w:val="1"/>
          <w:w w:val="102"/>
          <w:position w:val="-1"/>
          <w:sz w:val="22"/>
          <w:szCs w:val="22"/>
        </w:rPr>
        <w:t>Q</w:t>
      </w:r>
      <w:r w:rsidRPr="002C249F">
        <w:rPr>
          <w:rFonts w:asciiTheme="minorHAnsi" w:eastAsia="Century Gothic" w:hAnsiTheme="minorHAnsi" w:cstheme="minorHAnsi"/>
          <w:b/>
          <w:w w:val="102"/>
          <w:position w:val="-1"/>
          <w:sz w:val="22"/>
          <w:szCs w:val="22"/>
        </w:rPr>
        <w:t>UE</w:t>
      </w:r>
      <w:r w:rsidRPr="002C249F">
        <w:rPr>
          <w:rFonts w:asciiTheme="minorHAnsi" w:eastAsia="Century Gothic" w:hAnsiTheme="minorHAnsi" w:cstheme="minorHAnsi"/>
          <w:b/>
          <w:spacing w:val="1"/>
          <w:w w:val="102"/>
          <w:position w:val="-1"/>
          <w:sz w:val="22"/>
          <w:szCs w:val="22"/>
        </w:rPr>
        <w:t>S</w:t>
      </w:r>
      <w:r w:rsidRPr="002C249F">
        <w:rPr>
          <w:rFonts w:asciiTheme="minorHAnsi" w:eastAsia="Century Gothic" w:hAnsiTheme="minorHAnsi" w:cstheme="minorHAnsi"/>
          <w:b/>
          <w:w w:val="102"/>
          <w:position w:val="-1"/>
          <w:sz w:val="22"/>
          <w:szCs w:val="22"/>
        </w:rPr>
        <w:t>T</w:t>
      </w:r>
    </w:p>
    <w:p w14:paraId="3D70E716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2F5E0991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45A1C50F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6A11B1EE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43E3DD5D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17B013D3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58F553BA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5699EAC0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69CF9BF8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5C9F593A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682EE1A1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6992DC57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421BE34D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42EBD7D1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6CC33468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17BE5E90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7D3E79A0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60CCDB9F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2E123D34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0CC2B096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23FD22EA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41313C3B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18E07961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769D3ED3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09801486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11A01380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4518DF87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66442990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5FFB6C40" w14:textId="77777777" w:rsidR="0099469D" w:rsidRPr="002C249F" w:rsidRDefault="0099469D" w:rsidP="002C249F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4B74C584" w14:textId="77777777" w:rsidR="0099469D" w:rsidRPr="002C249F" w:rsidRDefault="002C249F" w:rsidP="002C249F">
      <w:pPr>
        <w:spacing w:before="33"/>
        <w:ind w:right="265"/>
        <w:jc w:val="right"/>
        <w:rPr>
          <w:rFonts w:asciiTheme="minorHAnsi" w:eastAsia="Book Antiqua" w:hAnsiTheme="minorHAnsi" w:cstheme="minorHAnsi"/>
          <w:sz w:val="22"/>
          <w:szCs w:val="22"/>
        </w:rPr>
      </w:pPr>
      <w:r w:rsidRPr="002C249F">
        <w:rPr>
          <w:rFonts w:asciiTheme="minorHAnsi" w:eastAsia="Book Antiqua" w:hAnsiTheme="minorHAnsi" w:cstheme="minorHAnsi"/>
          <w:sz w:val="22"/>
          <w:szCs w:val="22"/>
        </w:rPr>
        <w:t>©20</w:t>
      </w:r>
      <w:r w:rsidRPr="002C249F">
        <w:rPr>
          <w:rFonts w:asciiTheme="minorHAnsi" w:eastAsia="Calibri" w:hAnsiTheme="minorHAnsi" w:cstheme="minorHAnsi"/>
          <w:sz w:val="22"/>
          <w:szCs w:val="22"/>
        </w:rPr>
        <w:t>12</w:t>
      </w:r>
      <w:r w:rsidRPr="002C249F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2C249F">
        <w:rPr>
          <w:rFonts w:asciiTheme="minorHAnsi" w:eastAsia="Book Antiqua" w:hAnsiTheme="minorHAnsi" w:cstheme="minorHAnsi"/>
          <w:spacing w:val="1"/>
          <w:w w:val="88"/>
          <w:sz w:val="22"/>
          <w:szCs w:val="22"/>
        </w:rPr>
        <w:t>R</w:t>
      </w:r>
      <w:r w:rsidRPr="002C249F">
        <w:rPr>
          <w:rFonts w:asciiTheme="minorHAnsi" w:eastAsia="Book Antiqua" w:hAnsiTheme="minorHAnsi" w:cstheme="minorHAnsi"/>
          <w:w w:val="88"/>
          <w:sz w:val="22"/>
          <w:szCs w:val="22"/>
        </w:rPr>
        <w:t>ecruit</w:t>
      </w:r>
      <w:r w:rsidRPr="002C249F">
        <w:rPr>
          <w:rFonts w:asciiTheme="minorHAnsi" w:eastAsia="Book Antiqua" w:hAnsiTheme="minorHAnsi" w:cstheme="minorHAnsi"/>
          <w:spacing w:val="2"/>
          <w:w w:val="88"/>
          <w:sz w:val="22"/>
          <w:szCs w:val="22"/>
        </w:rPr>
        <w:t>M</w:t>
      </w:r>
      <w:r w:rsidRPr="002C249F">
        <w:rPr>
          <w:rFonts w:asciiTheme="minorHAnsi" w:eastAsia="Book Antiqua" w:hAnsiTheme="minorHAnsi" w:cstheme="minorHAnsi"/>
          <w:w w:val="88"/>
          <w:sz w:val="22"/>
          <w:szCs w:val="22"/>
        </w:rPr>
        <w:t>ilita</w:t>
      </w:r>
      <w:r w:rsidRPr="002C249F">
        <w:rPr>
          <w:rFonts w:asciiTheme="minorHAnsi" w:eastAsia="Book Antiqua" w:hAnsiTheme="minorHAnsi" w:cstheme="minorHAnsi"/>
          <w:spacing w:val="3"/>
          <w:w w:val="88"/>
          <w:sz w:val="22"/>
          <w:szCs w:val="22"/>
        </w:rPr>
        <w:t>r</w:t>
      </w:r>
      <w:r w:rsidRPr="002C249F">
        <w:rPr>
          <w:rFonts w:asciiTheme="minorHAnsi" w:eastAsia="Book Antiqua" w:hAnsiTheme="minorHAnsi" w:cstheme="minorHAnsi"/>
          <w:spacing w:val="-5"/>
          <w:w w:val="88"/>
          <w:sz w:val="22"/>
          <w:szCs w:val="22"/>
        </w:rPr>
        <w:t>y</w:t>
      </w:r>
      <w:r w:rsidRPr="002C249F">
        <w:rPr>
          <w:rFonts w:asciiTheme="minorHAnsi" w:eastAsia="Book Antiqua" w:hAnsiTheme="minorHAnsi" w:cstheme="minorHAnsi"/>
          <w:w w:val="88"/>
          <w:sz w:val="22"/>
          <w:szCs w:val="22"/>
        </w:rPr>
        <w:t>,</w:t>
      </w:r>
      <w:r w:rsidRPr="002C249F">
        <w:rPr>
          <w:rFonts w:asciiTheme="minorHAnsi" w:eastAsia="Book Antiqua" w:hAnsiTheme="minorHAnsi" w:cstheme="minorHAnsi"/>
          <w:spacing w:val="1"/>
          <w:w w:val="88"/>
          <w:sz w:val="22"/>
          <w:szCs w:val="22"/>
        </w:rPr>
        <w:t xml:space="preserve"> </w:t>
      </w:r>
      <w:r w:rsidRPr="002C249F">
        <w:rPr>
          <w:rFonts w:asciiTheme="minorHAnsi" w:eastAsia="Book Antiqua" w:hAnsiTheme="minorHAnsi" w:cstheme="minorHAnsi"/>
          <w:w w:val="77"/>
          <w:sz w:val="22"/>
          <w:szCs w:val="22"/>
        </w:rPr>
        <w:t>L</w:t>
      </w:r>
      <w:r w:rsidRPr="002C249F">
        <w:rPr>
          <w:rFonts w:asciiTheme="minorHAnsi" w:eastAsia="Book Antiqua" w:hAnsiTheme="minorHAnsi" w:cstheme="minorHAnsi"/>
          <w:spacing w:val="-6"/>
          <w:w w:val="77"/>
          <w:sz w:val="22"/>
          <w:szCs w:val="22"/>
        </w:rPr>
        <w:t>L</w:t>
      </w:r>
      <w:r w:rsidRPr="002C249F">
        <w:rPr>
          <w:rFonts w:asciiTheme="minorHAnsi" w:eastAsia="Book Antiqua" w:hAnsiTheme="minorHAnsi" w:cstheme="minorHAnsi"/>
          <w:w w:val="81"/>
          <w:sz w:val="22"/>
          <w:szCs w:val="22"/>
        </w:rPr>
        <w:t>C</w:t>
      </w:r>
    </w:p>
    <w:p w14:paraId="59CA32DE" w14:textId="77777777" w:rsidR="0099469D" w:rsidRPr="002C249F" w:rsidRDefault="002C249F" w:rsidP="002C249F">
      <w:pPr>
        <w:ind w:right="245"/>
        <w:jc w:val="right"/>
        <w:rPr>
          <w:rFonts w:asciiTheme="minorHAnsi" w:eastAsia="Book Antiqua" w:hAnsiTheme="minorHAnsi" w:cstheme="minorHAnsi"/>
          <w:sz w:val="22"/>
          <w:szCs w:val="22"/>
        </w:rPr>
      </w:pPr>
      <w:r w:rsidRPr="002C249F">
        <w:rPr>
          <w:rFonts w:asciiTheme="minorHAnsi" w:eastAsia="Book Antiqua" w:hAnsiTheme="minorHAnsi" w:cstheme="minorHAnsi"/>
          <w:position w:val="1"/>
          <w:sz w:val="22"/>
          <w:szCs w:val="22"/>
        </w:rPr>
        <w:t>422</w:t>
      </w:r>
      <w:r w:rsidRPr="002C249F">
        <w:rPr>
          <w:rFonts w:asciiTheme="minorHAnsi" w:eastAsia="Book Antiqua" w:hAnsiTheme="minorHAnsi" w:cstheme="minorHAnsi"/>
          <w:spacing w:val="-6"/>
          <w:position w:val="1"/>
          <w:sz w:val="22"/>
          <w:szCs w:val="22"/>
        </w:rPr>
        <w:t xml:space="preserve"> </w:t>
      </w:r>
      <w:r w:rsidRPr="002C249F">
        <w:rPr>
          <w:rFonts w:asciiTheme="minorHAnsi" w:eastAsia="Book Antiqua" w:hAnsiTheme="minorHAnsi" w:cstheme="minorHAnsi"/>
          <w:spacing w:val="-5"/>
          <w:w w:val="91"/>
          <w:position w:val="1"/>
          <w:sz w:val="22"/>
          <w:szCs w:val="22"/>
        </w:rPr>
        <w:t>W</w:t>
      </w:r>
      <w:r w:rsidRPr="002C249F">
        <w:rPr>
          <w:rFonts w:asciiTheme="minorHAnsi" w:eastAsia="Book Antiqua" w:hAnsiTheme="minorHAnsi" w:cstheme="minorHAnsi"/>
          <w:w w:val="91"/>
          <w:position w:val="1"/>
          <w:sz w:val="22"/>
          <w:szCs w:val="22"/>
        </w:rPr>
        <w:t>est</w:t>
      </w:r>
      <w:r w:rsidRPr="002C249F">
        <w:rPr>
          <w:rFonts w:asciiTheme="minorHAnsi" w:eastAsia="Book Antiqua" w:hAnsiTheme="minorHAnsi" w:cstheme="minorHAnsi"/>
          <w:spacing w:val="3"/>
          <w:w w:val="91"/>
          <w:position w:val="1"/>
          <w:sz w:val="22"/>
          <w:szCs w:val="22"/>
        </w:rPr>
        <w:t xml:space="preserve"> </w:t>
      </w:r>
      <w:r w:rsidRPr="002C249F">
        <w:rPr>
          <w:rFonts w:asciiTheme="minorHAnsi" w:eastAsia="Book Antiqua" w:hAnsiTheme="minorHAnsi" w:cstheme="minorHAnsi"/>
          <w:spacing w:val="-2"/>
          <w:w w:val="91"/>
          <w:position w:val="1"/>
          <w:sz w:val="22"/>
          <w:szCs w:val="22"/>
        </w:rPr>
        <w:t>L</w:t>
      </w:r>
      <w:r w:rsidRPr="002C249F">
        <w:rPr>
          <w:rFonts w:asciiTheme="minorHAnsi" w:eastAsia="Book Antiqua" w:hAnsiTheme="minorHAnsi" w:cstheme="minorHAnsi"/>
          <w:spacing w:val="-1"/>
          <w:w w:val="91"/>
          <w:position w:val="1"/>
          <w:sz w:val="22"/>
          <w:szCs w:val="22"/>
        </w:rPr>
        <w:t>ov</w:t>
      </w:r>
      <w:r w:rsidRPr="002C249F">
        <w:rPr>
          <w:rFonts w:asciiTheme="minorHAnsi" w:eastAsia="Book Antiqua" w:hAnsiTheme="minorHAnsi" w:cstheme="minorHAnsi"/>
          <w:w w:val="91"/>
          <w:position w:val="1"/>
          <w:sz w:val="22"/>
          <w:szCs w:val="22"/>
        </w:rPr>
        <w:t>eland</w:t>
      </w:r>
      <w:r w:rsidRPr="002C249F">
        <w:rPr>
          <w:rFonts w:asciiTheme="minorHAnsi" w:eastAsia="Book Antiqua" w:hAnsiTheme="minorHAnsi" w:cstheme="minorHAnsi"/>
          <w:spacing w:val="-2"/>
          <w:w w:val="91"/>
          <w:position w:val="1"/>
          <w:sz w:val="22"/>
          <w:szCs w:val="22"/>
        </w:rPr>
        <w:t xml:space="preserve"> </w:t>
      </w:r>
      <w:r w:rsidRPr="002C249F">
        <w:rPr>
          <w:rFonts w:asciiTheme="minorHAnsi" w:eastAsia="Book Antiqua" w:hAnsiTheme="minorHAnsi" w:cstheme="minorHAnsi"/>
          <w:spacing w:val="-3"/>
          <w:w w:val="78"/>
          <w:position w:val="1"/>
          <w:sz w:val="22"/>
          <w:szCs w:val="22"/>
        </w:rPr>
        <w:t>A</w:t>
      </w:r>
      <w:r w:rsidRPr="002C249F">
        <w:rPr>
          <w:rFonts w:asciiTheme="minorHAnsi" w:eastAsia="Book Antiqua" w:hAnsiTheme="minorHAnsi" w:cstheme="minorHAnsi"/>
          <w:spacing w:val="-2"/>
          <w:w w:val="85"/>
          <w:position w:val="1"/>
          <w:sz w:val="22"/>
          <w:szCs w:val="22"/>
        </w:rPr>
        <w:t>v</w:t>
      </w:r>
      <w:r w:rsidRPr="002C249F">
        <w:rPr>
          <w:rFonts w:asciiTheme="minorHAnsi" w:eastAsia="Book Antiqua" w:hAnsiTheme="minorHAnsi" w:cstheme="minorHAnsi"/>
          <w:w w:val="98"/>
          <w:position w:val="1"/>
          <w:sz w:val="22"/>
          <w:szCs w:val="22"/>
        </w:rPr>
        <w:t>enue</w:t>
      </w:r>
    </w:p>
    <w:p w14:paraId="3D0E474A" w14:textId="77777777" w:rsidR="0099469D" w:rsidRPr="002C249F" w:rsidRDefault="002C249F" w:rsidP="002C249F">
      <w:pPr>
        <w:ind w:right="505"/>
        <w:jc w:val="right"/>
        <w:rPr>
          <w:rFonts w:asciiTheme="minorHAnsi" w:eastAsia="Book Antiqua" w:hAnsiTheme="minorHAnsi" w:cstheme="minorHAnsi"/>
          <w:sz w:val="22"/>
          <w:szCs w:val="22"/>
        </w:rPr>
      </w:pPr>
      <w:r w:rsidRPr="002C249F">
        <w:rPr>
          <w:rFonts w:asciiTheme="minorHAnsi" w:eastAsia="Book Antiqua" w:hAnsiTheme="minorHAnsi" w:cstheme="minorHAnsi"/>
          <w:spacing w:val="-2"/>
          <w:w w:val="85"/>
          <w:position w:val="1"/>
          <w:sz w:val="22"/>
          <w:szCs w:val="22"/>
        </w:rPr>
        <w:t>L</w:t>
      </w:r>
      <w:r w:rsidRPr="002C249F">
        <w:rPr>
          <w:rFonts w:asciiTheme="minorHAnsi" w:eastAsia="Book Antiqua" w:hAnsiTheme="minorHAnsi" w:cstheme="minorHAnsi"/>
          <w:spacing w:val="-1"/>
          <w:w w:val="85"/>
          <w:position w:val="1"/>
          <w:sz w:val="22"/>
          <w:szCs w:val="22"/>
        </w:rPr>
        <w:t>ov</w:t>
      </w:r>
      <w:r w:rsidRPr="002C249F">
        <w:rPr>
          <w:rFonts w:asciiTheme="minorHAnsi" w:eastAsia="Book Antiqua" w:hAnsiTheme="minorHAnsi" w:cstheme="minorHAnsi"/>
          <w:w w:val="85"/>
          <w:position w:val="1"/>
          <w:sz w:val="22"/>
          <w:szCs w:val="22"/>
        </w:rPr>
        <w:t>elan</w:t>
      </w:r>
      <w:r w:rsidRPr="002C249F">
        <w:rPr>
          <w:rFonts w:asciiTheme="minorHAnsi" w:eastAsia="Book Antiqua" w:hAnsiTheme="minorHAnsi" w:cstheme="minorHAnsi"/>
          <w:spacing w:val="-1"/>
          <w:w w:val="85"/>
          <w:position w:val="1"/>
          <w:sz w:val="22"/>
          <w:szCs w:val="22"/>
        </w:rPr>
        <w:t>d</w:t>
      </w:r>
      <w:r w:rsidRPr="002C249F">
        <w:rPr>
          <w:rFonts w:asciiTheme="minorHAnsi" w:eastAsia="Book Antiqua" w:hAnsiTheme="minorHAnsi" w:cstheme="minorHAnsi"/>
          <w:w w:val="85"/>
          <w:position w:val="1"/>
          <w:sz w:val="22"/>
          <w:szCs w:val="22"/>
        </w:rPr>
        <w:t xml:space="preserve">, </w:t>
      </w:r>
      <w:r w:rsidRPr="002C249F">
        <w:rPr>
          <w:rFonts w:asciiTheme="minorHAnsi" w:eastAsia="Book Antiqua" w:hAnsiTheme="minorHAnsi" w:cstheme="minorHAnsi"/>
          <w:spacing w:val="4"/>
          <w:w w:val="85"/>
          <w:position w:val="1"/>
          <w:sz w:val="22"/>
          <w:szCs w:val="22"/>
        </w:rPr>
        <w:t xml:space="preserve"> </w:t>
      </w:r>
      <w:r w:rsidRPr="002C249F">
        <w:rPr>
          <w:rFonts w:asciiTheme="minorHAnsi" w:eastAsia="Book Antiqua" w:hAnsiTheme="minorHAnsi" w:cstheme="minorHAnsi"/>
          <w:w w:val="85"/>
          <w:position w:val="1"/>
          <w:sz w:val="22"/>
          <w:szCs w:val="22"/>
        </w:rPr>
        <w:t>OH</w:t>
      </w:r>
      <w:r w:rsidRPr="002C249F">
        <w:rPr>
          <w:rFonts w:asciiTheme="minorHAnsi" w:eastAsia="Book Antiqua" w:hAnsiTheme="minorHAnsi" w:cstheme="minorHAnsi"/>
          <w:spacing w:val="-8"/>
          <w:w w:val="85"/>
          <w:position w:val="1"/>
          <w:sz w:val="22"/>
          <w:szCs w:val="22"/>
        </w:rPr>
        <w:t xml:space="preserve"> </w:t>
      </w:r>
      <w:r w:rsidRPr="002C249F">
        <w:rPr>
          <w:rFonts w:asciiTheme="minorHAnsi" w:eastAsia="Book Antiqua" w:hAnsiTheme="minorHAnsi" w:cstheme="minorHAnsi"/>
          <w:w w:val="102"/>
          <w:position w:val="1"/>
          <w:sz w:val="22"/>
          <w:szCs w:val="22"/>
        </w:rPr>
        <w:t>45140</w:t>
      </w:r>
    </w:p>
    <w:p w14:paraId="67D1B726" w14:textId="77777777" w:rsidR="0099469D" w:rsidRPr="002C249F" w:rsidRDefault="002C249F" w:rsidP="002C249F">
      <w:pPr>
        <w:ind w:right="524"/>
        <w:jc w:val="right"/>
        <w:rPr>
          <w:rFonts w:asciiTheme="minorHAnsi" w:eastAsia="Book Antiqua" w:hAnsiTheme="minorHAnsi" w:cstheme="minorHAnsi"/>
          <w:sz w:val="22"/>
          <w:szCs w:val="22"/>
        </w:rPr>
      </w:pPr>
      <w:r w:rsidRPr="002C249F">
        <w:rPr>
          <w:rFonts w:asciiTheme="minorHAnsi" w:eastAsia="Calibri" w:hAnsiTheme="minorHAnsi" w:cstheme="minorHAnsi"/>
          <w:w w:val="99"/>
          <w:position w:val="1"/>
          <w:sz w:val="22"/>
          <w:szCs w:val="22"/>
        </w:rPr>
        <w:t>RecruitM</w:t>
      </w:r>
      <w:r w:rsidRPr="002C249F">
        <w:rPr>
          <w:rFonts w:asciiTheme="minorHAnsi" w:eastAsia="Book Antiqua" w:hAnsiTheme="minorHAnsi" w:cstheme="minorHAnsi"/>
          <w:w w:val="88"/>
          <w:position w:val="1"/>
          <w:sz w:val="22"/>
          <w:szCs w:val="22"/>
        </w:rPr>
        <w:t>ilita</w:t>
      </w:r>
      <w:r w:rsidRPr="002C249F">
        <w:rPr>
          <w:rFonts w:asciiTheme="minorHAnsi" w:eastAsia="Book Antiqua" w:hAnsiTheme="minorHAnsi" w:cstheme="minorHAnsi"/>
          <w:spacing w:val="4"/>
          <w:w w:val="88"/>
          <w:position w:val="1"/>
          <w:sz w:val="22"/>
          <w:szCs w:val="22"/>
        </w:rPr>
        <w:t>r</w:t>
      </w:r>
      <w:r w:rsidRPr="002C249F">
        <w:rPr>
          <w:rFonts w:asciiTheme="minorHAnsi" w:eastAsia="Book Antiqua" w:hAnsiTheme="minorHAnsi" w:cstheme="minorHAnsi"/>
          <w:spacing w:val="-6"/>
          <w:w w:val="84"/>
          <w:position w:val="1"/>
          <w:sz w:val="22"/>
          <w:szCs w:val="22"/>
        </w:rPr>
        <w:t>y</w:t>
      </w:r>
      <w:r w:rsidRPr="002C249F">
        <w:rPr>
          <w:rFonts w:asciiTheme="minorHAnsi" w:eastAsia="Book Antiqua" w:hAnsiTheme="minorHAnsi" w:cstheme="minorHAnsi"/>
          <w:w w:val="94"/>
          <w:position w:val="1"/>
          <w:sz w:val="22"/>
          <w:szCs w:val="22"/>
        </w:rPr>
        <w:t>.</w:t>
      </w:r>
      <w:r w:rsidRPr="002C249F">
        <w:rPr>
          <w:rFonts w:asciiTheme="minorHAnsi" w:eastAsia="Book Antiqua" w:hAnsiTheme="minorHAnsi" w:cstheme="minorHAnsi"/>
          <w:spacing w:val="-1"/>
          <w:w w:val="94"/>
          <w:position w:val="1"/>
          <w:sz w:val="22"/>
          <w:szCs w:val="22"/>
        </w:rPr>
        <w:t>c</w:t>
      </w:r>
      <w:r w:rsidRPr="002C249F">
        <w:rPr>
          <w:rFonts w:asciiTheme="minorHAnsi" w:eastAsia="Book Antiqua" w:hAnsiTheme="minorHAnsi" w:cstheme="minorHAnsi"/>
          <w:w w:val="96"/>
          <w:position w:val="1"/>
          <w:sz w:val="22"/>
          <w:szCs w:val="22"/>
        </w:rPr>
        <w:t>om</w:t>
      </w:r>
    </w:p>
    <w:p w14:paraId="736C21C4" w14:textId="77777777" w:rsidR="0099469D" w:rsidRPr="002C249F" w:rsidRDefault="002C249F" w:rsidP="002C249F">
      <w:pPr>
        <w:ind w:right="691"/>
        <w:jc w:val="right"/>
        <w:rPr>
          <w:rFonts w:asciiTheme="minorHAnsi" w:eastAsia="Book Antiqua" w:hAnsiTheme="minorHAnsi" w:cstheme="minorHAnsi"/>
          <w:sz w:val="22"/>
          <w:szCs w:val="22"/>
        </w:rPr>
      </w:pPr>
      <w:r w:rsidRPr="002C249F">
        <w:rPr>
          <w:rFonts w:asciiTheme="minorHAnsi" w:eastAsia="Book Antiqua" w:hAnsiTheme="minorHAnsi" w:cstheme="minorHAnsi"/>
          <w:w w:val="101"/>
          <w:sz w:val="22"/>
          <w:szCs w:val="22"/>
        </w:rPr>
        <w:t>513-683-5020</w:t>
      </w:r>
    </w:p>
    <w:p w14:paraId="16584ACD" w14:textId="77777777" w:rsidR="0099469D" w:rsidRPr="002C249F" w:rsidRDefault="0099469D" w:rsidP="002C249F">
      <w:pPr>
        <w:rPr>
          <w:rFonts w:asciiTheme="minorHAnsi" w:hAnsiTheme="minorHAnsi" w:cstheme="minorHAnsi"/>
          <w:sz w:val="22"/>
          <w:szCs w:val="22"/>
        </w:rPr>
      </w:pPr>
    </w:p>
    <w:p w14:paraId="543A51D8" w14:textId="77777777" w:rsidR="0099469D" w:rsidRPr="002C249F" w:rsidRDefault="0099469D" w:rsidP="002C249F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5C62AE39" w14:textId="77777777" w:rsidR="0099469D" w:rsidRPr="002C249F" w:rsidRDefault="002C249F" w:rsidP="002C249F">
      <w:pPr>
        <w:spacing w:before="40"/>
        <w:ind w:right="917"/>
        <w:jc w:val="right"/>
        <w:rPr>
          <w:rFonts w:asciiTheme="minorHAnsi" w:hAnsiTheme="minorHAnsi" w:cstheme="minorHAnsi"/>
          <w:sz w:val="22"/>
          <w:szCs w:val="22"/>
        </w:rPr>
      </w:pPr>
      <w:r w:rsidRPr="002C249F">
        <w:rPr>
          <w:rFonts w:asciiTheme="minorHAnsi" w:hAnsiTheme="minorHAnsi" w:cstheme="minorHAnsi"/>
          <w:b/>
          <w:w w:val="83"/>
          <w:sz w:val="22"/>
          <w:szCs w:val="22"/>
        </w:rPr>
        <w:t>3-10-09</w:t>
      </w:r>
    </w:p>
    <w:sectPr w:rsidR="0099469D" w:rsidRPr="002C249F">
      <w:pgSz w:w="12240" w:h="15840"/>
      <w:pgMar w:top="900" w:right="1140" w:bottom="280" w:left="10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CE757F"/>
    <w:multiLevelType w:val="multilevel"/>
    <w:tmpl w:val="C5D4F01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469D"/>
    <w:rsid w:val="002C249F"/>
    <w:rsid w:val="00994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0"/>
    <o:shapelayout v:ext="edit">
      <o:idmap v:ext="edit" data="1"/>
    </o:shapelayout>
  </w:shapeDefaults>
  <w:decimalSymbol w:val=","/>
  <w:listSeparator w:val=";"/>
  <w14:docId w14:val="313DA0EC"/>
  <w15:docId w15:val="{3A6FE49A-32C6-4970-A4BC-6D4B49733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anedoe@email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cannonshooter@hmail.com" TargetMode="External"/><Relationship Id="rId12" Type="http://schemas.openxmlformats.org/officeDocument/2006/relationships/hyperlink" Target="mailto:samjones44@earthlink.ne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ecruitMilitary.com" TargetMode="External"/><Relationship Id="rId11" Type="http://schemas.openxmlformats.org/officeDocument/2006/relationships/hyperlink" Target="mailto:hsmith33@cox.net" TargetMode="External"/><Relationship Id="rId5" Type="http://schemas.openxmlformats.org/officeDocument/2006/relationships/image" Target="media/image1.png"/><Relationship Id="rId10" Type="http://schemas.openxmlformats.org/officeDocument/2006/relationships/hyperlink" Target="mailto:jdoe@yahoo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email@earthlink.ne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3644</Words>
  <Characters>20772</Characters>
  <Application>Microsoft Office Word</Application>
  <DocSecurity>0</DocSecurity>
  <Lines>173</Lines>
  <Paragraphs>48</Paragraphs>
  <ScaleCrop>false</ScaleCrop>
  <Company/>
  <LinksUpToDate>false</LinksUpToDate>
  <CharactersWithSpaces>24368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2021-06-23T13:41:00Z</dcterms:created>
  <dcterms:modified xsi:type="dcterms:W3CDTF">2021-06-23T13:43:00Z</dcterms:modified>
</cp:coreProperties>
</file>